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6246A" w:rsidRPr="00511B91" w:rsidRDefault="0086246A" w:rsidP="00D526F4">
      <w:pPr>
        <w:rPr>
          <w:rFonts w:ascii="Calibri Light" w:hAnsi="Calibri Light" w:cs="Calibri Light"/>
          <w:sz w:val="24"/>
          <w:szCs w:val="24"/>
        </w:rPr>
      </w:pPr>
      <w:r w:rsidRPr="00511B91">
        <w:rPr>
          <w:rFonts w:ascii="Calibri Light" w:hAnsi="Calibri Light" w:cs="Calibri Light"/>
          <w:noProof/>
          <w:sz w:val="24"/>
          <w:szCs w:val="24"/>
          <w:lang w:eastAsia="pl-PL"/>
        </w:rPr>
        <w:drawing>
          <wp:anchor distT="0" distB="0" distL="114300" distR="114300" simplePos="0" relativeHeight="251655680" behindDoc="1" locked="0" layoutInCell="1" allowOverlap="1">
            <wp:simplePos x="0" y="0"/>
            <wp:positionH relativeFrom="column">
              <wp:posOffset>1739625</wp:posOffset>
            </wp:positionH>
            <wp:positionV relativeFrom="paragraph">
              <wp:posOffset>77849</wp:posOffset>
            </wp:positionV>
            <wp:extent cx="4041159" cy="1889155"/>
            <wp:effectExtent l="19050" t="0" r="0" b="0"/>
            <wp:wrapNone/>
            <wp:docPr id="3" name="Obraz 11" descr="mburta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burta_Logo"/>
                    <pic:cNvPicPr>
                      <a:picLocks noChangeAspect="1" noChangeArrowheads="1"/>
                    </pic:cNvPicPr>
                  </pic:nvPicPr>
                  <pic:blipFill>
                    <a:blip r:embed="rId8" cstate="print"/>
                    <a:srcRect/>
                    <a:stretch>
                      <a:fillRect/>
                    </a:stretch>
                  </pic:blipFill>
                  <pic:spPr bwMode="auto">
                    <a:xfrm>
                      <a:off x="0" y="0"/>
                      <a:ext cx="4048125" cy="1892411"/>
                    </a:xfrm>
                    <a:prstGeom prst="rect">
                      <a:avLst/>
                    </a:prstGeom>
                    <a:noFill/>
                    <a:ln w="9525">
                      <a:noFill/>
                      <a:miter lim="800000"/>
                      <a:headEnd/>
                      <a:tailEnd/>
                    </a:ln>
                  </pic:spPr>
                </pic:pic>
              </a:graphicData>
            </a:graphic>
          </wp:anchor>
        </w:drawing>
      </w:r>
      <w:r w:rsidRPr="00511B91">
        <w:rPr>
          <w:rFonts w:ascii="Calibri Light" w:hAnsi="Calibri Light" w:cs="Calibri Light"/>
          <w:sz w:val="24"/>
          <w:szCs w:val="24"/>
        </w:rPr>
        <w:t>MIROSŁAW BURTA</w:t>
      </w:r>
    </w:p>
    <w:p w:rsidR="0086246A" w:rsidRPr="00511B91" w:rsidRDefault="0086246A" w:rsidP="00D526F4">
      <w:pPr>
        <w:rPr>
          <w:rFonts w:ascii="Calibri Light" w:hAnsi="Calibri Light" w:cs="Calibri Light"/>
          <w:sz w:val="24"/>
          <w:szCs w:val="24"/>
        </w:rPr>
      </w:pPr>
      <w:r w:rsidRPr="00511B91">
        <w:rPr>
          <w:rFonts w:ascii="Calibri Light" w:hAnsi="Calibri Light" w:cs="Calibri Light"/>
          <w:sz w:val="24"/>
          <w:szCs w:val="24"/>
        </w:rPr>
        <w:t>ZAKŁAD USŁUGOWY</w:t>
      </w:r>
    </w:p>
    <w:p w:rsidR="0086246A" w:rsidRPr="00511B91" w:rsidRDefault="0086246A" w:rsidP="00D526F4">
      <w:pPr>
        <w:rPr>
          <w:rFonts w:ascii="Calibri Light" w:hAnsi="Calibri Light" w:cs="Calibri Light"/>
          <w:sz w:val="22"/>
          <w:szCs w:val="22"/>
        </w:rPr>
      </w:pPr>
      <w:r w:rsidRPr="00511B91">
        <w:rPr>
          <w:rFonts w:ascii="Calibri Light" w:hAnsi="Calibri Light" w:cs="Calibri Light"/>
          <w:sz w:val="22"/>
          <w:szCs w:val="22"/>
        </w:rPr>
        <w:t>ul. Grabianowska 23</w:t>
      </w:r>
    </w:p>
    <w:p w:rsidR="0086246A" w:rsidRPr="00511B91" w:rsidRDefault="0086246A" w:rsidP="00D526F4">
      <w:pPr>
        <w:rPr>
          <w:rFonts w:ascii="Calibri Light" w:hAnsi="Calibri Light" w:cs="Calibri Light"/>
          <w:sz w:val="22"/>
          <w:szCs w:val="22"/>
        </w:rPr>
      </w:pPr>
      <w:r w:rsidRPr="00511B91">
        <w:rPr>
          <w:rFonts w:ascii="Calibri Light" w:hAnsi="Calibri Light" w:cs="Calibri Light"/>
          <w:sz w:val="22"/>
          <w:szCs w:val="22"/>
        </w:rPr>
        <w:t xml:space="preserve">08-110    Siedlce          </w:t>
      </w:r>
    </w:p>
    <w:p w:rsidR="0086246A" w:rsidRPr="00511B91" w:rsidRDefault="0086246A" w:rsidP="00D526F4">
      <w:pPr>
        <w:rPr>
          <w:rFonts w:ascii="Calibri Light" w:hAnsi="Calibri Light" w:cs="Calibri Light"/>
          <w:sz w:val="22"/>
          <w:szCs w:val="22"/>
          <w:lang w:val="de-DE"/>
        </w:rPr>
      </w:pPr>
      <w:r w:rsidRPr="00511B91">
        <w:rPr>
          <w:rFonts w:ascii="Calibri Light" w:hAnsi="Calibri Light" w:cs="Calibri Light"/>
          <w:color w:val="808080"/>
          <w:sz w:val="22"/>
          <w:szCs w:val="22"/>
          <w:lang w:val="de-DE"/>
        </w:rPr>
        <w:t>NIP</w:t>
      </w:r>
      <w:r w:rsidRPr="00511B91">
        <w:rPr>
          <w:rFonts w:ascii="Calibri Light" w:hAnsi="Calibri Light" w:cs="Calibri Light"/>
          <w:sz w:val="22"/>
          <w:szCs w:val="22"/>
          <w:lang w:val="de-DE"/>
        </w:rPr>
        <w:t>:   821-000-53-38</w:t>
      </w:r>
    </w:p>
    <w:p w:rsidR="0086246A" w:rsidRPr="00511B91" w:rsidRDefault="0086246A" w:rsidP="00D526F4">
      <w:pPr>
        <w:rPr>
          <w:rFonts w:ascii="Calibri Light" w:hAnsi="Calibri Light" w:cs="Calibri Light"/>
          <w:sz w:val="22"/>
          <w:szCs w:val="22"/>
          <w:lang w:val="de-DE"/>
        </w:rPr>
      </w:pPr>
      <w:proofErr w:type="spellStart"/>
      <w:r w:rsidRPr="00511B91">
        <w:rPr>
          <w:rFonts w:ascii="Calibri Light" w:hAnsi="Calibri Light" w:cs="Calibri Light"/>
          <w:color w:val="808080"/>
          <w:sz w:val="22"/>
          <w:szCs w:val="22"/>
          <w:lang w:val="de-DE"/>
        </w:rPr>
        <w:t>telefax</w:t>
      </w:r>
      <w:proofErr w:type="spellEnd"/>
      <w:r w:rsidRPr="00511B91">
        <w:rPr>
          <w:rFonts w:ascii="Calibri Light" w:hAnsi="Calibri Light" w:cs="Calibri Light"/>
          <w:color w:val="808080"/>
          <w:sz w:val="22"/>
          <w:szCs w:val="22"/>
          <w:lang w:val="de-DE"/>
        </w:rPr>
        <w:t xml:space="preserve"> </w:t>
      </w:r>
      <w:r w:rsidRPr="00511B91">
        <w:rPr>
          <w:rFonts w:ascii="Calibri Light" w:hAnsi="Calibri Light" w:cs="Calibri Light"/>
          <w:sz w:val="22"/>
          <w:szCs w:val="22"/>
          <w:lang w:val="de-DE"/>
        </w:rPr>
        <w:t xml:space="preserve"> (25) 632-56-79</w:t>
      </w:r>
    </w:p>
    <w:p w:rsidR="0086246A" w:rsidRPr="00511B91" w:rsidRDefault="0086246A" w:rsidP="00D526F4">
      <w:pPr>
        <w:rPr>
          <w:rFonts w:ascii="Calibri Light" w:hAnsi="Calibri Light" w:cs="Calibri Light"/>
          <w:sz w:val="22"/>
          <w:szCs w:val="22"/>
          <w:lang w:val="de-DE"/>
        </w:rPr>
      </w:pPr>
      <w:proofErr w:type="spellStart"/>
      <w:r w:rsidRPr="00511B91">
        <w:rPr>
          <w:rFonts w:ascii="Calibri Light" w:hAnsi="Calibri Light" w:cs="Calibri Light"/>
          <w:color w:val="808080"/>
          <w:sz w:val="22"/>
          <w:szCs w:val="22"/>
          <w:lang w:val="de-DE"/>
        </w:rPr>
        <w:t>Regon</w:t>
      </w:r>
      <w:proofErr w:type="spellEnd"/>
      <w:r w:rsidRPr="00511B91">
        <w:rPr>
          <w:rFonts w:ascii="Calibri Light" w:hAnsi="Calibri Light" w:cs="Calibri Light"/>
          <w:color w:val="808080"/>
          <w:sz w:val="22"/>
          <w:szCs w:val="22"/>
          <w:lang w:val="de-DE"/>
        </w:rPr>
        <w:t xml:space="preserve">  </w:t>
      </w:r>
      <w:r w:rsidRPr="00511B91">
        <w:rPr>
          <w:rFonts w:ascii="Calibri Light" w:hAnsi="Calibri Light" w:cs="Calibri Light"/>
          <w:sz w:val="22"/>
          <w:szCs w:val="22"/>
          <w:lang w:val="de-DE"/>
        </w:rPr>
        <w:t xml:space="preserve">710014231      </w:t>
      </w:r>
    </w:p>
    <w:p w:rsidR="0086246A" w:rsidRPr="0076238F" w:rsidRDefault="0086246A" w:rsidP="00D526F4">
      <w:pPr>
        <w:rPr>
          <w:rFonts w:ascii="Calibri Light" w:hAnsi="Calibri Light" w:cs="Calibri Light"/>
          <w:sz w:val="22"/>
          <w:szCs w:val="22"/>
          <w:lang w:val="en-US"/>
        </w:rPr>
      </w:pPr>
      <w:proofErr w:type="spellStart"/>
      <w:r w:rsidRPr="00511B91">
        <w:rPr>
          <w:rFonts w:ascii="Calibri Light" w:hAnsi="Calibri Light" w:cs="Calibri Light"/>
          <w:color w:val="808080"/>
          <w:sz w:val="22"/>
          <w:szCs w:val="22"/>
          <w:lang w:val="de-DE"/>
        </w:rPr>
        <w:t>kom</w:t>
      </w:r>
      <w:proofErr w:type="spellEnd"/>
      <w:r w:rsidRPr="00511B91">
        <w:rPr>
          <w:rFonts w:ascii="Calibri Light" w:hAnsi="Calibri Light" w:cs="Calibri Light"/>
          <w:color w:val="808080"/>
          <w:sz w:val="22"/>
          <w:szCs w:val="22"/>
          <w:lang w:val="de-DE"/>
        </w:rPr>
        <w:t>.</w:t>
      </w:r>
      <w:r w:rsidRPr="00511B91">
        <w:rPr>
          <w:rFonts w:ascii="Calibri Light" w:hAnsi="Calibri Light" w:cs="Calibri Light"/>
          <w:sz w:val="22"/>
          <w:szCs w:val="22"/>
          <w:lang w:val="de-DE"/>
        </w:rPr>
        <w:t xml:space="preserve">   </w:t>
      </w:r>
      <w:r w:rsidRPr="00511B91">
        <w:rPr>
          <w:rFonts w:ascii="Calibri Light" w:hAnsi="Calibri Light" w:cs="Calibri Light"/>
          <w:sz w:val="22"/>
          <w:szCs w:val="22"/>
        </w:rPr>
        <w:t xml:space="preserve">  </w:t>
      </w:r>
      <w:r w:rsidRPr="0076238F">
        <w:rPr>
          <w:rFonts w:ascii="Calibri Light" w:hAnsi="Calibri Light" w:cs="Calibri Light"/>
          <w:sz w:val="22"/>
          <w:szCs w:val="22"/>
          <w:lang w:val="en-US"/>
        </w:rPr>
        <w:t>+48-505-085-426</w:t>
      </w:r>
    </w:p>
    <w:p w:rsidR="0086246A" w:rsidRPr="0076238F" w:rsidRDefault="0086246A" w:rsidP="00D526F4">
      <w:pPr>
        <w:rPr>
          <w:rFonts w:ascii="Calibri Light" w:hAnsi="Calibri Light" w:cs="Calibri Light"/>
          <w:sz w:val="22"/>
          <w:szCs w:val="22"/>
          <w:lang w:val="en-US"/>
        </w:rPr>
      </w:pPr>
      <w:r w:rsidRPr="0076238F">
        <w:rPr>
          <w:rFonts w:ascii="Calibri Light" w:hAnsi="Calibri Light" w:cs="Calibri Light"/>
          <w:color w:val="808080"/>
          <w:sz w:val="22"/>
          <w:szCs w:val="22"/>
          <w:lang w:val="en-US"/>
        </w:rPr>
        <w:t>email:</w:t>
      </w:r>
      <w:r w:rsidRPr="0076238F">
        <w:rPr>
          <w:rFonts w:ascii="Calibri Light" w:hAnsi="Calibri Light" w:cs="Calibri Light"/>
          <w:sz w:val="22"/>
          <w:szCs w:val="22"/>
          <w:lang w:val="en-US"/>
        </w:rPr>
        <w:t xml:space="preserve">  m.m.burta@wp.pl</w:t>
      </w:r>
    </w:p>
    <w:p w:rsidR="0086246A" w:rsidRPr="0076238F" w:rsidRDefault="0086246A" w:rsidP="00D526F4">
      <w:pPr>
        <w:jc w:val="right"/>
        <w:rPr>
          <w:rFonts w:ascii="Calibri Light" w:hAnsi="Calibri Light" w:cs="Calibri Light"/>
          <w:lang w:val="en-US"/>
        </w:rPr>
      </w:pPr>
    </w:p>
    <w:p w:rsidR="00582BEF" w:rsidRPr="00AD7F09" w:rsidRDefault="0086246A" w:rsidP="00D526F4">
      <w:pPr>
        <w:ind w:right="-531"/>
        <w:rPr>
          <w:rFonts w:ascii="Calibri Light" w:hAnsi="Calibri Light" w:cs="Calibri Light"/>
          <w:sz w:val="40"/>
          <w:szCs w:val="40"/>
        </w:rPr>
      </w:pPr>
      <w:r w:rsidRPr="0076238F">
        <w:rPr>
          <w:rFonts w:ascii="Calibri Light" w:hAnsi="Calibri Light" w:cs="Calibri Light"/>
          <w:sz w:val="40"/>
          <w:szCs w:val="40"/>
          <w:lang w:val="en-US"/>
        </w:rPr>
        <w:tab/>
      </w:r>
      <w:r w:rsidRPr="0076238F">
        <w:rPr>
          <w:rFonts w:ascii="Calibri Light" w:hAnsi="Calibri Light" w:cs="Calibri Light"/>
          <w:sz w:val="40"/>
          <w:szCs w:val="40"/>
          <w:lang w:val="en-US"/>
        </w:rPr>
        <w:tab/>
      </w:r>
      <w:r w:rsidRPr="0076238F">
        <w:rPr>
          <w:rFonts w:ascii="Calibri Light" w:hAnsi="Calibri Light" w:cs="Calibri Light"/>
          <w:sz w:val="40"/>
          <w:szCs w:val="40"/>
          <w:lang w:val="en-US"/>
        </w:rPr>
        <w:tab/>
      </w:r>
      <w:r w:rsidRPr="0076238F">
        <w:rPr>
          <w:rFonts w:ascii="Calibri Light" w:hAnsi="Calibri Light" w:cs="Calibri Light"/>
          <w:sz w:val="40"/>
          <w:szCs w:val="40"/>
          <w:lang w:val="en-US"/>
        </w:rPr>
        <w:tab/>
      </w:r>
      <w:r w:rsidR="00511B91" w:rsidRPr="0076238F">
        <w:rPr>
          <w:rFonts w:ascii="Calibri Light" w:hAnsi="Calibri Light" w:cs="Calibri Light"/>
          <w:sz w:val="40"/>
          <w:szCs w:val="40"/>
          <w:lang w:val="en-US"/>
        </w:rPr>
        <w:tab/>
        <w:t xml:space="preserve">      </w:t>
      </w:r>
      <w:r w:rsidR="00511B91" w:rsidRPr="0076238F">
        <w:rPr>
          <w:rFonts w:ascii="Calibri Light" w:hAnsi="Calibri Light" w:cs="Calibri Light"/>
          <w:sz w:val="40"/>
          <w:szCs w:val="40"/>
          <w:lang w:val="en-US"/>
        </w:rPr>
        <w:tab/>
      </w:r>
      <w:r w:rsidR="00511B91" w:rsidRPr="0076238F">
        <w:rPr>
          <w:rFonts w:ascii="Calibri Light" w:hAnsi="Calibri Light" w:cs="Calibri Light"/>
          <w:sz w:val="40"/>
          <w:szCs w:val="40"/>
          <w:lang w:val="en-US"/>
        </w:rPr>
        <w:tab/>
      </w:r>
      <w:r w:rsidR="00511B91" w:rsidRPr="0076238F">
        <w:rPr>
          <w:rFonts w:ascii="Calibri Light" w:hAnsi="Calibri Light" w:cs="Calibri Light"/>
          <w:sz w:val="40"/>
          <w:szCs w:val="40"/>
          <w:lang w:val="en-US"/>
        </w:rPr>
        <w:tab/>
      </w:r>
      <w:r w:rsidR="00511B91" w:rsidRPr="0076238F">
        <w:rPr>
          <w:rFonts w:ascii="Calibri Light" w:hAnsi="Calibri Light" w:cs="Calibri Light"/>
          <w:sz w:val="40"/>
          <w:szCs w:val="40"/>
          <w:lang w:val="en-US"/>
        </w:rPr>
        <w:tab/>
      </w:r>
      <w:r w:rsidR="00511B91" w:rsidRPr="0076238F">
        <w:rPr>
          <w:rFonts w:ascii="Calibri Light" w:hAnsi="Calibri Light" w:cs="Calibri Light"/>
          <w:sz w:val="40"/>
          <w:szCs w:val="40"/>
          <w:lang w:val="en-US"/>
        </w:rPr>
        <w:tab/>
      </w:r>
      <w:r w:rsidR="00511B91" w:rsidRPr="0076238F">
        <w:rPr>
          <w:rFonts w:ascii="Calibri Light" w:hAnsi="Calibri Light" w:cs="Calibri Light"/>
          <w:sz w:val="40"/>
          <w:szCs w:val="40"/>
          <w:lang w:val="en-US"/>
        </w:rPr>
        <w:tab/>
      </w:r>
      <w:r w:rsidR="00582BEF">
        <w:rPr>
          <w:rFonts w:ascii="Calibri Light" w:hAnsi="Calibri Light" w:cs="Calibri Light"/>
          <w:sz w:val="40"/>
          <w:szCs w:val="40"/>
        </w:rPr>
        <w:t>Tom I</w:t>
      </w:r>
    </w:p>
    <w:p w:rsidR="0086246A" w:rsidRPr="00511B91" w:rsidRDefault="0086246A" w:rsidP="00582BEF">
      <w:pPr>
        <w:ind w:left="7080" w:right="-531" w:firstLine="708"/>
        <w:rPr>
          <w:rFonts w:ascii="Calibri Light" w:hAnsi="Calibri Light" w:cs="Calibri Light"/>
          <w:sz w:val="40"/>
          <w:szCs w:val="40"/>
        </w:rPr>
      </w:pPr>
      <w:r w:rsidRPr="00511B91">
        <w:rPr>
          <w:rFonts w:ascii="Calibri Light" w:hAnsi="Calibri Light" w:cs="Calibri Light"/>
          <w:sz w:val="40"/>
          <w:szCs w:val="40"/>
        </w:rPr>
        <w:t xml:space="preserve">Egz. Nr </w:t>
      </w:r>
      <w:r w:rsidR="009E7A97">
        <w:rPr>
          <w:rFonts w:ascii="Calibri Light" w:hAnsi="Calibri Light" w:cs="Calibri Light"/>
          <w:sz w:val="40"/>
          <w:szCs w:val="40"/>
        </w:rPr>
        <w:t>…..</w:t>
      </w:r>
      <w:r w:rsidR="00E415B2" w:rsidRPr="00511B91">
        <w:rPr>
          <w:rFonts w:ascii="Calibri Light" w:hAnsi="Calibri Light" w:cs="Calibri Light"/>
          <w:sz w:val="40"/>
          <w:szCs w:val="40"/>
        </w:rPr>
        <w:t xml:space="preserve"> </w:t>
      </w:r>
      <w:r w:rsidRPr="00511B91">
        <w:rPr>
          <w:rFonts w:ascii="Calibri Light" w:hAnsi="Calibri Light" w:cs="Calibri Light"/>
          <w:sz w:val="40"/>
          <w:szCs w:val="40"/>
        </w:rPr>
        <w:t xml:space="preserve"> </w:t>
      </w:r>
    </w:p>
    <w:p w:rsidR="00832FC0" w:rsidRPr="00511B91" w:rsidRDefault="00592ED4" w:rsidP="00D526F4">
      <w:pPr>
        <w:jc w:val="center"/>
        <w:rPr>
          <w:rFonts w:ascii="Calibri Light" w:hAnsi="Calibri Light" w:cs="Calibri Light"/>
          <w:sz w:val="72"/>
          <w:szCs w:val="72"/>
        </w:rPr>
      </w:pPr>
      <w:r w:rsidRPr="00511B91">
        <w:rPr>
          <w:rFonts w:ascii="Calibri Light" w:hAnsi="Calibri Light" w:cs="Calibri Light"/>
          <w:sz w:val="72"/>
          <w:szCs w:val="72"/>
        </w:rPr>
        <w:t xml:space="preserve">PROJEKT </w:t>
      </w:r>
      <w:r w:rsidR="004F1523">
        <w:rPr>
          <w:rFonts w:ascii="Calibri Light" w:hAnsi="Calibri Light" w:cs="Calibri Light"/>
          <w:sz w:val="72"/>
          <w:szCs w:val="72"/>
        </w:rPr>
        <w:t>WYKONAWCZY</w:t>
      </w:r>
    </w:p>
    <w:p w:rsidR="00C97AF6" w:rsidRPr="008D4F91" w:rsidRDefault="008D4F91" w:rsidP="00D526F4">
      <w:pPr>
        <w:pStyle w:val="Tekstpodstawowy21"/>
        <w:numPr>
          <w:ilvl w:val="0"/>
          <w:numId w:val="47"/>
        </w:numPr>
        <w:jc w:val="left"/>
        <w:rPr>
          <w:rFonts w:ascii="Calibri Light" w:hAnsi="Calibri Light" w:cs="Calibri Light"/>
          <w:b w:val="0"/>
          <w:szCs w:val="28"/>
        </w:rPr>
      </w:pPr>
      <w:r w:rsidRPr="008D4F91">
        <w:rPr>
          <w:rFonts w:ascii="Calibri Light" w:hAnsi="Calibri Light" w:cs="Calibri Light"/>
          <w:b w:val="0"/>
          <w:szCs w:val="28"/>
        </w:rPr>
        <w:t>PRZEBUDOWY I REMONTU POMIESZCZEŃ BUDYNKU POLIKLINIKI W CELU DOSTOSOWANIA DO AKTUALNYCH WARUNKÓW TECHNICZNYCH</w:t>
      </w:r>
    </w:p>
    <w:p w:rsidR="008D4F91" w:rsidRPr="008D4F91" w:rsidRDefault="008D4F91" w:rsidP="00D526F4">
      <w:pPr>
        <w:pStyle w:val="Tekstpodstawowy21"/>
        <w:numPr>
          <w:ilvl w:val="0"/>
          <w:numId w:val="47"/>
        </w:numPr>
        <w:jc w:val="left"/>
        <w:rPr>
          <w:rFonts w:ascii="Calibri Light" w:hAnsi="Calibri Light" w:cs="Calibri Light"/>
          <w:b w:val="0"/>
          <w:szCs w:val="28"/>
        </w:rPr>
      </w:pPr>
      <w:r w:rsidRPr="008D4F91">
        <w:rPr>
          <w:rFonts w:ascii="Calibri Light" w:hAnsi="Calibri Light" w:cs="Calibri Light"/>
          <w:b w:val="0"/>
          <w:szCs w:val="28"/>
        </w:rPr>
        <w:t>REMONTU INSTALACJI WEWNĘTRZNYCH: WOD-KAN, C.O., WENTYLACJI, ELEKTRYCZNYCH I TELETECHNICZNYCH</w:t>
      </w:r>
    </w:p>
    <w:p w:rsidR="008D4F91" w:rsidRPr="008D4F91" w:rsidRDefault="008D4F91" w:rsidP="00D526F4">
      <w:pPr>
        <w:pStyle w:val="Tekstpodstawowy21"/>
        <w:numPr>
          <w:ilvl w:val="0"/>
          <w:numId w:val="47"/>
        </w:numPr>
        <w:jc w:val="left"/>
        <w:rPr>
          <w:rFonts w:ascii="Calibri Light" w:hAnsi="Calibri Light" w:cs="Calibri Light"/>
          <w:b w:val="0"/>
          <w:szCs w:val="28"/>
        </w:rPr>
      </w:pPr>
      <w:r w:rsidRPr="008D4F91">
        <w:rPr>
          <w:rFonts w:ascii="Calibri Light" w:hAnsi="Calibri Light" w:cs="Calibri Light"/>
          <w:b w:val="0"/>
          <w:szCs w:val="28"/>
        </w:rPr>
        <w:t xml:space="preserve">DOCIEPLENIA ŚCIAN I STROPODACHU BUDYNKU POLIKLINIKI </w:t>
      </w:r>
    </w:p>
    <w:p w:rsidR="008D4F91" w:rsidRPr="008D4F91" w:rsidRDefault="008D4F91" w:rsidP="00D526F4">
      <w:pPr>
        <w:pStyle w:val="Tekstpodstawowy21"/>
        <w:numPr>
          <w:ilvl w:val="0"/>
          <w:numId w:val="47"/>
        </w:numPr>
        <w:jc w:val="left"/>
        <w:rPr>
          <w:rFonts w:ascii="Calibri Light" w:hAnsi="Calibri Light" w:cs="Calibri Light"/>
          <w:b w:val="0"/>
          <w:szCs w:val="28"/>
        </w:rPr>
      </w:pPr>
      <w:r w:rsidRPr="008D4F91">
        <w:rPr>
          <w:rFonts w:ascii="Calibri Light" w:hAnsi="Calibri Light" w:cs="Calibri Light"/>
          <w:b w:val="0"/>
          <w:szCs w:val="28"/>
        </w:rPr>
        <w:t xml:space="preserve">MONTAŻU </w:t>
      </w:r>
      <w:r w:rsidR="00CF2F3A">
        <w:rPr>
          <w:rFonts w:ascii="Calibri Light" w:hAnsi="Calibri Light" w:cs="Calibri Light"/>
          <w:b w:val="0"/>
          <w:szCs w:val="28"/>
        </w:rPr>
        <w:t>INSTALACJI</w:t>
      </w:r>
      <w:r w:rsidRPr="008D4F91">
        <w:rPr>
          <w:rFonts w:ascii="Calibri Light" w:hAnsi="Calibri Light" w:cs="Calibri Light"/>
          <w:b w:val="0"/>
          <w:szCs w:val="28"/>
        </w:rPr>
        <w:t xml:space="preserve"> FOTOWOLTAICZN</w:t>
      </w:r>
      <w:r w:rsidR="00CF2F3A">
        <w:rPr>
          <w:rFonts w:ascii="Calibri Light" w:hAnsi="Calibri Light" w:cs="Calibri Light"/>
          <w:b w:val="0"/>
          <w:szCs w:val="28"/>
        </w:rPr>
        <w:t>EJ</w:t>
      </w:r>
      <w:r w:rsidRPr="008D4F91">
        <w:rPr>
          <w:rFonts w:ascii="Calibri Light" w:hAnsi="Calibri Light" w:cs="Calibri Light"/>
          <w:b w:val="0"/>
          <w:szCs w:val="28"/>
        </w:rPr>
        <w:t xml:space="preserve"> O MOCY 24,91 </w:t>
      </w:r>
      <w:proofErr w:type="spellStart"/>
      <w:r w:rsidRPr="008D4F91">
        <w:rPr>
          <w:rFonts w:ascii="Calibri Light" w:hAnsi="Calibri Light" w:cs="Calibri Light"/>
          <w:b w:val="0"/>
          <w:szCs w:val="28"/>
        </w:rPr>
        <w:t>kW</w:t>
      </w:r>
      <w:r w:rsidR="00CF2F3A">
        <w:rPr>
          <w:rFonts w:ascii="Calibri Light" w:hAnsi="Calibri Light" w:cs="Calibri Light"/>
          <w:b w:val="0"/>
          <w:szCs w:val="28"/>
        </w:rPr>
        <w:t>p</w:t>
      </w:r>
      <w:proofErr w:type="spellEnd"/>
    </w:p>
    <w:p w:rsidR="008D4F91" w:rsidRPr="008D4F91" w:rsidRDefault="00F1102E" w:rsidP="00D526F4">
      <w:pPr>
        <w:pStyle w:val="Tekstpodstawowy21"/>
        <w:numPr>
          <w:ilvl w:val="0"/>
          <w:numId w:val="47"/>
        </w:numPr>
        <w:jc w:val="left"/>
        <w:rPr>
          <w:rFonts w:ascii="Calibri Light" w:hAnsi="Calibri Light" w:cs="Calibri Light"/>
          <w:b w:val="0"/>
          <w:szCs w:val="28"/>
        </w:rPr>
      </w:pPr>
      <w:r>
        <w:rPr>
          <w:rFonts w:ascii="Calibri Light" w:hAnsi="Calibri Light" w:cs="Calibri Light"/>
          <w:b w:val="0"/>
          <w:szCs w:val="28"/>
        </w:rPr>
        <w:t>ROZBIÓRK</w:t>
      </w:r>
      <w:r w:rsidR="009477B2">
        <w:rPr>
          <w:rFonts w:ascii="Calibri Light" w:hAnsi="Calibri Light" w:cs="Calibri Light"/>
          <w:b w:val="0"/>
          <w:szCs w:val="28"/>
        </w:rPr>
        <w:t>I</w:t>
      </w:r>
      <w:r>
        <w:rPr>
          <w:rFonts w:ascii="Calibri Light" w:hAnsi="Calibri Light" w:cs="Calibri Light"/>
          <w:b w:val="0"/>
          <w:szCs w:val="28"/>
        </w:rPr>
        <w:t xml:space="preserve"> CZERPN</w:t>
      </w:r>
      <w:r w:rsidR="00F3061C">
        <w:rPr>
          <w:rFonts w:ascii="Calibri Light" w:hAnsi="Calibri Light" w:cs="Calibri Light"/>
          <w:b w:val="0"/>
          <w:szCs w:val="28"/>
        </w:rPr>
        <w:t xml:space="preserve">I POWIETRZA I OBUDOWY NACZYNIA </w:t>
      </w:r>
      <w:r w:rsidR="0060107F">
        <w:rPr>
          <w:rFonts w:ascii="Calibri Light" w:hAnsi="Calibri Light" w:cs="Calibri Light"/>
          <w:b w:val="0"/>
          <w:szCs w:val="28"/>
        </w:rPr>
        <w:t>W</w:t>
      </w:r>
      <w:r>
        <w:rPr>
          <w:rFonts w:ascii="Calibri Light" w:hAnsi="Calibri Light" w:cs="Calibri Light"/>
          <w:b w:val="0"/>
          <w:szCs w:val="28"/>
        </w:rPr>
        <w:t>ZBIORCZEGO</w:t>
      </w:r>
    </w:p>
    <w:p w:rsidR="003E72B6" w:rsidRPr="00511B91" w:rsidRDefault="003E72B6" w:rsidP="00D526F4">
      <w:pPr>
        <w:pStyle w:val="Tekstpodstawowy21"/>
        <w:rPr>
          <w:rFonts w:ascii="Calibri Light" w:hAnsi="Calibri Light" w:cs="Calibri Light"/>
          <w:b w:val="0"/>
          <w:sz w:val="32"/>
          <w:szCs w:val="32"/>
        </w:rPr>
      </w:pPr>
    </w:p>
    <w:p w:rsidR="0086246A" w:rsidRDefault="0086246A" w:rsidP="00D526F4">
      <w:pPr>
        <w:ind w:left="2124" w:hanging="2124"/>
        <w:jc w:val="both"/>
        <w:rPr>
          <w:rFonts w:ascii="Calibri Light" w:hAnsi="Calibri Light" w:cs="Calibri Light"/>
          <w:sz w:val="24"/>
          <w:szCs w:val="24"/>
        </w:rPr>
      </w:pPr>
      <w:r w:rsidRPr="00511B91">
        <w:rPr>
          <w:rFonts w:ascii="Calibri Light" w:hAnsi="Calibri Light" w:cs="Calibri Light"/>
          <w:sz w:val="24"/>
          <w:szCs w:val="24"/>
        </w:rPr>
        <w:t>Lokalizacja</w:t>
      </w:r>
      <w:r w:rsidR="000D3928" w:rsidRPr="00511B91">
        <w:rPr>
          <w:rFonts w:ascii="Calibri Light" w:hAnsi="Calibri Light" w:cs="Calibri Light"/>
          <w:sz w:val="24"/>
          <w:szCs w:val="24"/>
        </w:rPr>
        <w:t>:</w:t>
      </w:r>
      <w:r w:rsidR="000D3928" w:rsidRPr="00511B91">
        <w:rPr>
          <w:rFonts w:ascii="Calibri Light" w:hAnsi="Calibri Light" w:cs="Calibri Light"/>
          <w:sz w:val="24"/>
          <w:szCs w:val="24"/>
        </w:rPr>
        <w:tab/>
      </w:r>
      <w:r w:rsidRPr="00511B91">
        <w:rPr>
          <w:rFonts w:ascii="Calibri Light" w:hAnsi="Calibri Light" w:cs="Calibri Light"/>
          <w:sz w:val="24"/>
          <w:szCs w:val="24"/>
        </w:rPr>
        <w:t xml:space="preserve">działka nr </w:t>
      </w:r>
      <w:proofErr w:type="spellStart"/>
      <w:r w:rsidRPr="00511B91">
        <w:rPr>
          <w:rFonts w:ascii="Calibri Light" w:hAnsi="Calibri Light" w:cs="Calibri Light"/>
          <w:sz w:val="24"/>
          <w:szCs w:val="24"/>
        </w:rPr>
        <w:t>ewid</w:t>
      </w:r>
      <w:proofErr w:type="spellEnd"/>
      <w:r w:rsidRPr="00511B91">
        <w:rPr>
          <w:rFonts w:ascii="Calibri Light" w:hAnsi="Calibri Light" w:cs="Calibri Light"/>
          <w:sz w:val="24"/>
          <w:szCs w:val="24"/>
        </w:rPr>
        <w:t xml:space="preserve">. </w:t>
      </w:r>
      <w:r w:rsidR="008D4F91">
        <w:rPr>
          <w:rFonts w:ascii="Calibri Light" w:hAnsi="Calibri Light" w:cs="Calibri Light"/>
          <w:sz w:val="24"/>
          <w:szCs w:val="24"/>
        </w:rPr>
        <w:t>75-105/1</w:t>
      </w:r>
      <w:r w:rsidR="000D3928" w:rsidRPr="00511B91">
        <w:rPr>
          <w:rFonts w:ascii="Calibri Light" w:hAnsi="Calibri Light" w:cs="Calibri Light"/>
          <w:sz w:val="24"/>
          <w:szCs w:val="24"/>
        </w:rPr>
        <w:t xml:space="preserve"> </w:t>
      </w:r>
      <w:r w:rsidR="008D4F91">
        <w:rPr>
          <w:rFonts w:ascii="Calibri Light" w:hAnsi="Calibri Light" w:cs="Calibri Light"/>
          <w:sz w:val="24"/>
          <w:szCs w:val="24"/>
        </w:rPr>
        <w:t xml:space="preserve">w Siedlcach, </w:t>
      </w:r>
    </w:p>
    <w:p w:rsidR="0086246A" w:rsidRPr="00511B91" w:rsidRDefault="008D4F91" w:rsidP="00D526F4">
      <w:pPr>
        <w:ind w:left="2124" w:hanging="2124"/>
        <w:jc w:val="both"/>
        <w:rPr>
          <w:rFonts w:ascii="Calibri Light" w:hAnsi="Calibri Light" w:cs="Calibri Light"/>
          <w:sz w:val="24"/>
          <w:szCs w:val="24"/>
        </w:rPr>
      </w:pPr>
      <w:r>
        <w:rPr>
          <w:rFonts w:ascii="Calibri Light" w:hAnsi="Calibri Light" w:cs="Calibri Light"/>
          <w:sz w:val="24"/>
          <w:szCs w:val="24"/>
        </w:rPr>
        <w:tab/>
      </w:r>
      <w:r w:rsidR="003F0027">
        <w:rPr>
          <w:rFonts w:ascii="Calibri Light" w:hAnsi="Calibri Light" w:cs="Calibri Light"/>
          <w:sz w:val="24"/>
          <w:szCs w:val="24"/>
        </w:rPr>
        <w:t>p</w:t>
      </w:r>
      <w:r>
        <w:rPr>
          <w:rFonts w:ascii="Calibri Light" w:hAnsi="Calibri Light" w:cs="Calibri Light"/>
          <w:sz w:val="24"/>
          <w:szCs w:val="24"/>
        </w:rPr>
        <w:t>rzy ul. Starowiejskiej 66, 08-110 Siedlce</w:t>
      </w:r>
    </w:p>
    <w:p w:rsidR="0086246A" w:rsidRPr="00511B91" w:rsidRDefault="000D3928" w:rsidP="00D526F4">
      <w:pPr>
        <w:jc w:val="both"/>
        <w:rPr>
          <w:rFonts w:ascii="Calibri Light" w:hAnsi="Calibri Light" w:cs="Calibri Light"/>
          <w:sz w:val="24"/>
          <w:szCs w:val="24"/>
        </w:rPr>
      </w:pPr>
      <w:r w:rsidRPr="00511B91">
        <w:rPr>
          <w:rFonts w:ascii="Calibri Light" w:hAnsi="Calibri Light" w:cs="Calibri Light"/>
          <w:sz w:val="24"/>
          <w:szCs w:val="24"/>
        </w:rPr>
        <w:t>Inwestor:</w:t>
      </w:r>
      <w:r w:rsidRPr="00511B91">
        <w:rPr>
          <w:rFonts w:ascii="Calibri Light" w:hAnsi="Calibri Light" w:cs="Calibri Light"/>
          <w:sz w:val="24"/>
          <w:szCs w:val="24"/>
        </w:rPr>
        <w:tab/>
      </w:r>
      <w:r w:rsidRPr="00511B91">
        <w:rPr>
          <w:rFonts w:ascii="Calibri Light" w:hAnsi="Calibri Light" w:cs="Calibri Light"/>
          <w:sz w:val="24"/>
          <w:szCs w:val="24"/>
        </w:rPr>
        <w:tab/>
      </w:r>
      <w:r w:rsidR="003F0027">
        <w:rPr>
          <w:rFonts w:ascii="Calibri Light" w:hAnsi="Calibri Light" w:cs="Calibri Light"/>
          <w:sz w:val="24"/>
          <w:szCs w:val="24"/>
        </w:rPr>
        <w:t xml:space="preserve">Centralny Szpital Kliniczny </w:t>
      </w:r>
      <w:proofErr w:type="spellStart"/>
      <w:r w:rsidR="003F0027">
        <w:rPr>
          <w:rFonts w:ascii="Calibri Light" w:hAnsi="Calibri Light" w:cs="Calibri Light"/>
          <w:sz w:val="24"/>
          <w:szCs w:val="24"/>
        </w:rPr>
        <w:t>MSWiA</w:t>
      </w:r>
      <w:proofErr w:type="spellEnd"/>
      <w:r w:rsidR="003F0027">
        <w:rPr>
          <w:rFonts w:ascii="Calibri Light" w:hAnsi="Calibri Light" w:cs="Calibri Light"/>
          <w:sz w:val="24"/>
          <w:szCs w:val="24"/>
        </w:rPr>
        <w:t xml:space="preserve"> w Warszawie</w:t>
      </w:r>
    </w:p>
    <w:p w:rsidR="00832FC0" w:rsidRPr="00511B91" w:rsidRDefault="00832FC0" w:rsidP="00D526F4">
      <w:pPr>
        <w:ind w:left="1416"/>
        <w:jc w:val="both"/>
        <w:rPr>
          <w:rFonts w:ascii="Calibri Light" w:hAnsi="Calibri Light" w:cs="Calibri Light"/>
          <w:sz w:val="24"/>
          <w:szCs w:val="24"/>
        </w:rPr>
      </w:pPr>
      <w:r w:rsidRPr="00511B91">
        <w:rPr>
          <w:rFonts w:ascii="Calibri Light" w:hAnsi="Calibri Light" w:cs="Calibri Light"/>
          <w:sz w:val="24"/>
          <w:szCs w:val="24"/>
        </w:rPr>
        <w:t xml:space="preserve">      </w:t>
      </w:r>
      <w:r w:rsidRPr="00511B91">
        <w:rPr>
          <w:rFonts w:ascii="Calibri Light" w:hAnsi="Calibri Light" w:cs="Calibri Light"/>
          <w:sz w:val="24"/>
          <w:szCs w:val="24"/>
        </w:rPr>
        <w:tab/>
      </w:r>
      <w:r w:rsidR="0026236E" w:rsidRPr="00511B91">
        <w:rPr>
          <w:rFonts w:ascii="Calibri Light" w:hAnsi="Calibri Light" w:cs="Calibri Light"/>
          <w:sz w:val="24"/>
          <w:szCs w:val="24"/>
        </w:rPr>
        <w:t xml:space="preserve">ul. </w:t>
      </w:r>
      <w:r w:rsidR="003F0027">
        <w:rPr>
          <w:rFonts w:ascii="Calibri Light" w:hAnsi="Calibri Light" w:cs="Calibri Light"/>
          <w:sz w:val="24"/>
          <w:szCs w:val="24"/>
        </w:rPr>
        <w:t>Wołoska 137</w:t>
      </w:r>
      <w:r w:rsidR="0026236E" w:rsidRPr="00511B91">
        <w:rPr>
          <w:rFonts w:ascii="Calibri Light" w:hAnsi="Calibri Light" w:cs="Calibri Light"/>
          <w:sz w:val="24"/>
          <w:szCs w:val="24"/>
        </w:rPr>
        <w:t xml:space="preserve">, </w:t>
      </w:r>
      <w:r w:rsidR="003F0027">
        <w:rPr>
          <w:rFonts w:ascii="Calibri Light" w:hAnsi="Calibri Light" w:cs="Calibri Light"/>
          <w:sz w:val="24"/>
          <w:szCs w:val="24"/>
        </w:rPr>
        <w:t>02-507 Warszawa</w:t>
      </w:r>
    </w:p>
    <w:p w:rsidR="000D3928" w:rsidRPr="00511B91" w:rsidRDefault="003F0027" w:rsidP="00D526F4">
      <w:pPr>
        <w:pStyle w:val="Tekstpodstawowy21"/>
        <w:rPr>
          <w:rFonts w:ascii="Calibri Light" w:hAnsi="Calibri Light" w:cs="Calibri Light"/>
          <w:b w:val="0"/>
          <w:sz w:val="24"/>
          <w:szCs w:val="24"/>
        </w:rPr>
      </w:pPr>
      <w:r>
        <w:rPr>
          <w:rFonts w:ascii="Calibri Light" w:hAnsi="Calibri Light" w:cs="Calibri Light"/>
          <w:b w:val="0"/>
          <w:sz w:val="24"/>
          <w:szCs w:val="24"/>
        </w:rPr>
        <w:t>Kategoria obiektu:</w:t>
      </w:r>
      <w:r>
        <w:rPr>
          <w:rFonts w:ascii="Calibri Light" w:hAnsi="Calibri Light" w:cs="Calibri Light"/>
          <w:b w:val="0"/>
          <w:sz w:val="24"/>
          <w:szCs w:val="24"/>
        </w:rPr>
        <w:tab/>
        <w:t>XI</w:t>
      </w:r>
    </w:p>
    <w:p w:rsidR="0086246A" w:rsidRPr="00511B91" w:rsidRDefault="000D3928" w:rsidP="00D526F4">
      <w:pPr>
        <w:numPr>
          <w:ilvl w:val="4"/>
          <w:numId w:val="1"/>
        </w:numPr>
        <w:tabs>
          <w:tab w:val="left" w:pos="0"/>
        </w:tabs>
        <w:jc w:val="both"/>
        <w:rPr>
          <w:rFonts w:ascii="Calibri Light" w:hAnsi="Calibri Light" w:cs="Calibri Light"/>
          <w:sz w:val="24"/>
          <w:szCs w:val="24"/>
        </w:rPr>
      </w:pPr>
      <w:r w:rsidRPr="00511B91">
        <w:rPr>
          <w:rFonts w:ascii="Calibri Light" w:hAnsi="Calibri Light" w:cs="Calibri Light"/>
          <w:sz w:val="24"/>
          <w:szCs w:val="24"/>
        </w:rPr>
        <w:t>Branża:</w:t>
      </w:r>
      <w:r w:rsidRPr="00511B91">
        <w:rPr>
          <w:rFonts w:ascii="Calibri Light" w:hAnsi="Calibri Light" w:cs="Calibri Light"/>
          <w:sz w:val="24"/>
          <w:szCs w:val="24"/>
        </w:rPr>
        <w:tab/>
      </w:r>
      <w:r w:rsidRPr="00511B91">
        <w:rPr>
          <w:rFonts w:ascii="Calibri Light" w:hAnsi="Calibri Light" w:cs="Calibri Light"/>
          <w:sz w:val="24"/>
          <w:szCs w:val="24"/>
        </w:rPr>
        <w:tab/>
        <w:t>b</w:t>
      </w:r>
      <w:r w:rsidR="00832FC0" w:rsidRPr="00511B91">
        <w:rPr>
          <w:rFonts w:ascii="Calibri Light" w:hAnsi="Calibri Light" w:cs="Calibri Light"/>
          <w:sz w:val="24"/>
          <w:szCs w:val="24"/>
        </w:rPr>
        <w:t>udowlana</w:t>
      </w:r>
    </w:p>
    <w:p w:rsidR="00E87F07" w:rsidRPr="00511B91" w:rsidRDefault="00E87F07" w:rsidP="00D526F4">
      <w:pPr>
        <w:numPr>
          <w:ilvl w:val="0"/>
          <w:numId w:val="1"/>
        </w:numPr>
        <w:jc w:val="both"/>
        <w:rPr>
          <w:rFonts w:ascii="Calibri Light" w:hAnsi="Calibri Light" w:cs="Calibri Light"/>
          <w:sz w:val="24"/>
          <w:szCs w:val="24"/>
        </w:rPr>
      </w:pPr>
    </w:p>
    <w:tbl>
      <w:tblPr>
        <w:tblW w:w="9654"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441"/>
        <w:gridCol w:w="1417"/>
        <w:gridCol w:w="1418"/>
        <w:gridCol w:w="1559"/>
        <w:gridCol w:w="2693"/>
        <w:gridCol w:w="2126"/>
      </w:tblGrid>
      <w:tr w:rsidR="008C11BC" w:rsidRPr="001C4716" w:rsidTr="00E63234">
        <w:trPr>
          <w:trHeight w:val="1159"/>
        </w:trPr>
        <w:tc>
          <w:tcPr>
            <w:tcW w:w="441" w:type="dxa"/>
            <w:shd w:val="clear" w:color="auto" w:fill="auto"/>
            <w:vAlign w:val="center"/>
            <w:hideMark/>
          </w:tcPr>
          <w:p w:rsidR="008C11BC" w:rsidRPr="001C4716" w:rsidRDefault="008C11BC" w:rsidP="00D526F4">
            <w:pPr>
              <w:rPr>
                <w:rFonts w:asciiTheme="minorHAnsi" w:hAnsiTheme="minorHAnsi" w:cstheme="minorHAnsi"/>
                <w:b/>
                <w:bCs/>
                <w:color w:val="000000"/>
                <w:sz w:val="18"/>
                <w:szCs w:val="18"/>
                <w:lang w:eastAsia="pl-PL"/>
              </w:rPr>
            </w:pPr>
            <w:r w:rsidRPr="001C4716">
              <w:rPr>
                <w:rFonts w:asciiTheme="minorHAnsi" w:hAnsiTheme="minorHAnsi" w:cstheme="minorHAnsi"/>
                <w:b/>
                <w:bCs/>
                <w:color w:val="000000"/>
                <w:sz w:val="18"/>
                <w:szCs w:val="18"/>
                <w:lang w:eastAsia="pl-PL"/>
              </w:rPr>
              <w:t>Lp.</w:t>
            </w:r>
          </w:p>
        </w:tc>
        <w:tc>
          <w:tcPr>
            <w:tcW w:w="1417" w:type="dxa"/>
            <w:shd w:val="clear" w:color="auto" w:fill="auto"/>
            <w:vAlign w:val="center"/>
            <w:hideMark/>
          </w:tcPr>
          <w:p w:rsidR="008C11BC" w:rsidRPr="001C4716" w:rsidRDefault="008C11BC" w:rsidP="00D526F4">
            <w:pPr>
              <w:jc w:val="center"/>
              <w:rPr>
                <w:rFonts w:asciiTheme="minorHAnsi" w:hAnsiTheme="minorHAnsi" w:cstheme="minorHAnsi"/>
                <w:b/>
                <w:bCs/>
                <w:color w:val="000000"/>
                <w:sz w:val="18"/>
                <w:szCs w:val="18"/>
                <w:lang w:eastAsia="pl-PL"/>
              </w:rPr>
            </w:pPr>
            <w:r w:rsidRPr="001C4716">
              <w:rPr>
                <w:rFonts w:asciiTheme="minorHAnsi" w:hAnsiTheme="minorHAnsi" w:cstheme="minorHAnsi"/>
                <w:b/>
                <w:bCs/>
                <w:color w:val="000000"/>
                <w:sz w:val="18"/>
                <w:szCs w:val="18"/>
                <w:lang w:eastAsia="pl-PL"/>
              </w:rPr>
              <w:t>Branża</w:t>
            </w:r>
          </w:p>
        </w:tc>
        <w:tc>
          <w:tcPr>
            <w:tcW w:w="1418" w:type="dxa"/>
            <w:shd w:val="clear" w:color="auto" w:fill="auto"/>
            <w:vAlign w:val="center"/>
            <w:hideMark/>
          </w:tcPr>
          <w:p w:rsidR="008C11BC" w:rsidRPr="001C4716" w:rsidRDefault="008C11BC" w:rsidP="00D526F4">
            <w:pPr>
              <w:ind w:left="-409" w:firstLine="409"/>
              <w:jc w:val="center"/>
              <w:rPr>
                <w:rFonts w:asciiTheme="minorHAnsi" w:hAnsiTheme="minorHAnsi" w:cstheme="minorHAnsi"/>
                <w:b/>
                <w:bCs/>
                <w:color w:val="000000"/>
                <w:sz w:val="18"/>
                <w:szCs w:val="18"/>
                <w:lang w:eastAsia="pl-PL"/>
              </w:rPr>
            </w:pPr>
            <w:r w:rsidRPr="001C4716">
              <w:rPr>
                <w:rFonts w:asciiTheme="minorHAnsi" w:hAnsiTheme="minorHAnsi" w:cstheme="minorHAnsi"/>
                <w:b/>
                <w:bCs/>
                <w:color w:val="000000"/>
                <w:sz w:val="18"/>
                <w:szCs w:val="18"/>
                <w:lang w:eastAsia="pl-PL"/>
              </w:rPr>
              <w:t>Projektant</w:t>
            </w:r>
          </w:p>
        </w:tc>
        <w:tc>
          <w:tcPr>
            <w:tcW w:w="1559" w:type="dxa"/>
            <w:shd w:val="clear" w:color="auto" w:fill="auto"/>
            <w:vAlign w:val="center"/>
            <w:hideMark/>
          </w:tcPr>
          <w:p w:rsidR="008C11BC" w:rsidRPr="001C4716" w:rsidRDefault="008C11BC" w:rsidP="00D526F4">
            <w:pPr>
              <w:jc w:val="center"/>
              <w:rPr>
                <w:rFonts w:asciiTheme="minorHAnsi" w:hAnsiTheme="minorHAnsi" w:cstheme="minorHAnsi"/>
                <w:b/>
                <w:bCs/>
                <w:color w:val="000000"/>
                <w:sz w:val="18"/>
                <w:szCs w:val="18"/>
                <w:lang w:eastAsia="pl-PL"/>
              </w:rPr>
            </w:pPr>
          </w:p>
        </w:tc>
        <w:tc>
          <w:tcPr>
            <w:tcW w:w="2693" w:type="dxa"/>
            <w:shd w:val="clear" w:color="auto" w:fill="auto"/>
            <w:vAlign w:val="center"/>
            <w:hideMark/>
          </w:tcPr>
          <w:p w:rsidR="008C11BC" w:rsidRPr="001C4716" w:rsidRDefault="008C11BC" w:rsidP="00D526F4">
            <w:pPr>
              <w:jc w:val="center"/>
              <w:rPr>
                <w:rFonts w:asciiTheme="minorHAnsi" w:hAnsiTheme="minorHAnsi" w:cstheme="minorHAnsi"/>
                <w:b/>
                <w:bCs/>
                <w:color w:val="000000"/>
                <w:sz w:val="18"/>
                <w:szCs w:val="18"/>
                <w:lang w:eastAsia="pl-PL"/>
              </w:rPr>
            </w:pPr>
            <w:r w:rsidRPr="001C4716">
              <w:rPr>
                <w:rFonts w:asciiTheme="minorHAnsi" w:hAnsiTheme="minorHAnsi" w:cstheme="minorHAnsi"/>
                <w:b/>
                <w:bCs/>
                <w:color w:val="000000"/>
                <w:sz w:val="18"/>
                <w:szCs w:val="18"/>
                <w:lang w:eastAsia="pl-PL"/>
              </w:rPr>
              <w:t>Uprawnienia</w:t>
            </w:r>
          </w:p>
        </w:tc>
        <w:tc>
          <w:tcPr>
            <w:tcW w:w="2126" w:type="dxa"/>
            <w:shd w:val="clear" w:color="auto" w:fill="auto"/>
            <w:vAlign w:val="center"/>
            <w:hideMark/>
          </w:tcPr>
          <w:p w:rsidR="008C11BC" w:rsidRPr="001C4716" w:rsidRDefault="008C11BC" w:rsidP="00D526F4">
            <w:pPr>
              <w:jc w:val="center"/>
              <w:rPr>
                <w:rFonts w:asciiTheme="minorHAnsi" w:hAnsiTheme="minorHAnsi" w:cstheme="minorHAnsi"/>
                <w:b/>
                <w:bCs/>
                <w:color w:val="000000"/>
                <w:sz w:val="18"/>
                <w:szCs w:val="18"/>
                <w:lang w:eastAsia="pl-PL"/>
              </w:rPr>
            </w:pPr>
            <w:r w:rsidRPr="001C4716">
              <w:rPr>
                <w:rFonts w:asciiTheme="minorHAnsi" w:hAnsiTheme="minorHAnsi" w:cstheme="minorHAnsi"/>
                <w:b/>
                <w:bCs/>
                <w:color w:val="000000"/>
                <w:sz w:val="18"/>
                <w:szCs w:val="18"/>
                <w:lang w:eastAsia="pl-PL"/>
              </w:rPr>
              <w:t>Podpis</w:t>
            </w:r>
          </w:p>
        </w:tc>
      </w:tr>
      <w:tr w:rsidR="008C11BC" w:rsidRPr="001C4716" w:rsidTr="00572CCD">
        <w:trPr>
          <w:cantSplit/>
          <w:trHeight w:val="932"/>
        </w:trPr>
        <w:tc>
          <w:tcPr>
            <w:tcW w:w="441" w:type="dxa"/>
            <w:shd w:val="clear" w:color="auto" w:fill="auto"/>
            <w:vAlign w:val="center"/>
            <w:hideMark/>
          </w:tcPr>
          <w:p w:rsidR="008C11BC" w:rsidRPr="001C4716" w:rsidRDefault="008C11BC" w:rsidP="00D526F4">
            <w:pPr>
              <w:jc w:val="center"/>
              <w:rPr>
                <w:rFonts w:asciiTheme="minorHAnsi" w:hAnsiTheme="minorHAnsi" w:cstheme="minorHAnsi"/>
                <w:b/>
                <w:iCs/>
                <w:sz w:val="18"/>
                <w:szCs w:val="18"/>
                <w:lang w:eastAsia="pl-PL"/>
              </w:rPr>
            </w:pPr>
            <w:r w:rsidRPr="001C4716">
              <w:rPr>
                <w:rFonts w:asciiTheme="minorHAnsi" w:hAnsiTheme="minorHAnsi" w:cstheme="minorHAnsi"/>
                <w:b/>
                <w:iCs/>
                <w:sz w:val="18"/>
                <w:szCs w:val="18"/>
                <w:lang w:eastAsia="pl-PL"/>
              </w:rPr>
              <w:t>1</w:t>
            </w:r>
          </w:p>
        </w:tc>
        <w:tc>
          <w:tcPr>
            <w:tcW w:w="1417" w:type="dxa"/>
            <w:shd w:val="clear" w:color="auto" w:fill="auto"/>
            <w:hideMark/>
          </w:tcPr>
          <w:p w:rsidR="008C11BC" w:rsidRPr="001C4716" w:rsidRDefault="008C11BC" w:rsidP="00D526F4">
            <w:pPr>
              <w:rPr>
                <w:rFonts w:asciiTheme="minorHAnsi" w:hAnsiTheme="minorHAnsi" w:cstheme="minorHAnsi"/>
                <w:b/>
                <w:iCs/>
                <w:sz w:val="18"/>
                <w:szCs w:val="18"/>
                <w:lang w:eastAsia="pl-PL"/>
              </w:rPr>
            </w:pPr>
            <w:r w:rsidRPr="001C4716">
              <w:rPr>
                <w:rFonts w:asciiTheme="minorHAnsi" w:hAnsiTheme="minorHAnsi" w:cstheme="minorHAnsi"/>
                <w:b/>
                <w:iCs/>
                <w:sz w:val="18"/>
                <w:szCs w:val="18"/>
                <w:lang w:eastAsia="pl-PL"/>
              </w:rPr>
              <w:t>ARCHITEKTURA</w:t>
            </w:r>
          </w:p>
        </w:tc>
        <w:tc>
          <w:tcPr>
            <w:tcW w:w="1418" w:type="dxa"/>
            <w:shd w:val="clear" w:color="auto" w:fill="auto"/>
            <w:hideMark/>
          </w:tcPr>
          <w:p w:rsidR="008C11BC" w:rsidRPr="001C4716" w:rsidRDefault="008C11BC" w:rsidP="00D526F4">
            <w:pPr>
              <w:autoSpaceDE w:val="0"/>
              <w:autoSpaceDN w:val="0"/>
              <w:adjustRightInd w:val="0"/>
              <w:rPr>
                <w:rFonts w:asciiTheme="minorHAnsi" w:hAnsiTheme="minorHAnsi" w:cstheme="minorHAnsi"/>
                <w:b/>
                <w:sz w:val="18"/>
                <w:szCs w:val="18"/>
              </w:rPr>
            </w:pPr>
            <w:r w:rsidRPr="001C4716">
              <w:rPr>
                <w:rFonts w:asciiTheme="minorHAnsi" w:eastAsia="Calibri" w:hAnsiTheme="minorHAnsi" w:cstheme="minorHAnsi"/>
                <w:b/>
                <w:color w:val="000000"/>
                <w:sz w:val="18"/>
                <w:szCs w:val="18"/>
                <w:lang w:eastAsia="pl-PL"/>
              </w:rPr>
              <w:t>mgr inż. arch.  Agnieszka Burta</w:t>
            </w:r>
          </w:p>
        </w:tc>
        <w:tc>
          <w:tcPr>
            <w:tcW w:w="1559" w:type="dxa"/>
            <w:shd w:val="clear" w:color="auto" w:fill="auto"/>
            <w:hideMark/>
          </w:tcPr>
          <w:p w:rsidR="008C11BC" w:rsidRPr="001C4716" w:rsidRDefault="008C11BC" w:rsidP="00D526F4">
            <w:pPr>
              <w:autoSpaceDE w:val="0"/>
              <w:autoSpaceDN w:val="0"/>
              <w:adjustRightInd w:val="0"/>
              <w:rPr>
                <w:rFonts w:asciiTheme="minorHAnsi" w:eastAsia="Calibri" w:hAnsiTheme="minorHAnsi" w:cstheme="minorHAnsi"/>
                <w:b/>
                <w:color w:val="000000"/>
                <w:sz w:val="18"/>
                <w:szCs w:val="18"/>
                <w:lang w:eastAsia="pl-PL"/>
              </w:rPr>
            </w:pPr>
            <w:r w:rsidRPr="001C4716">
              <w:rPr>
                <w:rFonts w:asciiTheme="minorHAnsi" w:eastAsia="Calibri" w:hAnsiTheme="minorHAnsi" w:cstheme="minorHAnsi"/>
                <w:b/>
                <w:color w:val="000000"/>
                <w:sz w:val="18"/>
                <w:szCs w:val="18"/>
                <w:lang w:eastAsia="pl-PL"/>
              </w:rPr>
              <w:t xml:space="preserve"> </w:t>
            </w:r>
          </w:p>
        </w:tc>
        <w:tc>
          <w:tcPr>
            <w:tcW w:w="2693" w:type="dxa"/>
            <w:shd w:val="clear" w:color="auto" w:fill="auto"/>
            <w:hideMark/>
          </w:tcPr>
          <w:p w:rsidR="008C11BC" w:rsidRPr="001C4716" w:rsidRDefault="008C11BC" w:rsidP="00D526F4">
            <w:pPr>
              <w:autoSpaceDE w:val="0"/>
              <w:autoSpaceDN w:val="0"/>
              <w:adjustRightInd w:val="0"/>
              <w:rPr>
                <w:rFonts w:asciiTheme="minorHAnsi" w:eastAsia="Calibri" w:hAnsiTheme="minorHAnsi" w:cstheme="minorHAnsi"/>
                <w:b/>
                <w:color w:val="000000"/>
                <w:sz w:val="18"/>
                <w:szCs w:val="18"/>
                <w:lang w:eastAsia="pl-PL"/>
              </w:rPr>
            </w:pPr>
            <w:r w:rsidRPr="001C4716">
              <w:rPr>
                <w:rFonts w:asciiTheme="minorHAnsi" w:eastAsia="Calibri" w:hAnsiTheme="minorHAnsi" w:cstheme="minorHAnsi"/>
                <w:b/>
                <w:color w:val="000000"/>
                <w:sz w:val="18"/>
                <w:szCs w:val="18"/>
                <w:lang w:eastAsia="pl-PL"/>
              </w:rPr>
              <w:t xml:space="preserve">MA/071/17  </w:t>
            </w:r>
            <w:proofErr w:type="spellStart"/>
            <w:r w:rsidRPr="001C4716">
              <w:rPr>
                <w:rFonts w:asciiTheme="minorHAnsi" w:eastAsia="Calibri" w:hAnsiTheme="minorHAnsi" w:cstheme="minorHAnsi"/>
                <w:b/>
                <w:color w:val="000000"/>
                <w:sz w:val="18"/>
                <w:szCs w:val="18"/>
                <w:lang w:eastAsia="pl-PL"/>
              </w:rPr>
              <w:t>upr</w:t>
            </w:r>
            <w:proofErr w:type="spellEnd"/>
            <w:r w:rsidRPr="001C4716">
              <w:rPr>
                <w:rFonts w:asciiTheme="minorHAnsi" w:eastAsia="Calibri" w:hAnsiTheme="minorHAnsi" w:cstheme="minorHAnsi"/>
                <w:b/>
                <w:color w:val="000000"/>
                <w:sz w:val="18"/>
                <w:szCs w:val="18"/>
                <w:lang w:eastAsia="pl-PL"/>
              </w:rPr>
              <w:t xml:space="preserve">. do projektowania </w:t>
            </w:r>
          </w:p>
          <w:p w:rsidR="001C4716" w:rsidRPr="001C4716" w:rsidRDefault="008C11BC" w:rsidP="00572CCD">
            <w:pPr>
              <w:rPr>
                <w:rFonts w:asciiTheme="minorHAnsi" w:hAnsiTheme="minorHAnsi" w:cstheme="minorHAnsi"/>
                <w:b/>
                <w:iCs/>
                <w:sz w:val="18"/>
                <w:szCs w:val="18"/>
                <w:lang w:eastAsia="pl-PL"/>
              </w:rPr>
            </w:pPr>
            <w:r w:rsidRPr="001C4716">
              <w:rPr>
                <w:rFonts w:asciiTheme="minorHAnsi" w:eastAsia="Calibri" w:hAnsiTheme="minorHAnsi" w:cstheme="minorHAnsi"/>
                <w:b/>
                <w:color w:val="000000"/>
                <w:sz w:val="18"/>
                <w:szCs w:val="18"/>
                <w:lang w:eastAsia="pl-PL"/>
              </w:rPr>
              <w:t>w branży architektonicznej bez ograniczeń</w:t>
            </w:r>
          </w:p>
        </w:tc>
        <w:tc>
          <w:tcPr>
            <w:tcW w:w="2126" w:type="dxa"/>
            <w:shd w:val="clear" w:color="auto" w:fill="auto"/>
            <w:hideMark/>
          </w:tcPr>
          <w:p w:rsidR="008C11BC" w:rsidRPr="001C4716" w:rsidRDefault="008C11BC" w:rsidP="00D526F4">
            <w:pPr>
              <w:rPr>
                <w:rFonts w:asciiTheme="minorHAnsi" w:hAnsiTheme="minorHAnsi" w:cstheme="minorHAnsi"/>
                <w:b/>
                <w:color w:val="000000"/>
                <w:sz w:val="18"/>
                <w:szCs w:val="18"/>
                <w:lang w:eastAsia="pl-PL"/>
              </w:rPr>
            </w:pPr>
            <w:r w:rsidRPr="001C4716">
              <w:rPr>
                <w:rFonts w:asciiTheme="minorHAnsi" w:hAnsiTheme="minorHAnsi" w:cstheme="minorHAnsi"/>
                <w:b/>
                <w:color w:val="000000"/>
                <w:sz w:val="18"/>
                <w:szCs w:val="18"/>
                <w:lang w:eastAsia="pl-PL"/>
              </w:rPr>
              <w:t> </w:t>
            </w:r>
          </w:p>
        </w:tc>
      </w:tr>
      <w:tr w:rsidR="00E63234" w:rsidRPr="001C4716" w:rsidTr="005D5D5B">
        <w:trPr>
          <w:cantSplit/>
          <w:trHeight w:val="724"/>
        </w:trPr>
        <w:tc>
          <w:tcPr>
            <w:tcW w:w="441" w:type="dxa"/>
            <w:shd w:val="clear" w:color="auto" w:fill="auto"/>
            <w:vAlign w:val="center"/>
            <w:hideMark/>
          </w:tcPr>
          <w:p w:rsidR="00E63234" w:rsidRPr="001C4716" w:rsidRDefault="005D5D5B" w:rsidP="00D526F4">
            <w:pPr>
              <w:jc w:val="center"/>
              <w:rPr>
                <w:rFonts w:asciiTheme="minorHAnsi" w:hAnsiTheme="minorHAnsi" w:cstheme="minorHAnsi"/>
                <w:b/>
                <w:iCs/>
                <w:sz w:val="18"/>
                <w:szCs w:val="18"/>
                <w:lang w:eastAsia="pl-PL"/>
              </w:rPr>
            </w:pPr>
            <w:r>
              <w:rPr>
                <w:rFonts w:asciiTheme="minorHAnsi" w:hAnsiTheme="minorHAnsi" w:cstheme="minorHAnsi"/>
                <w:b/>
                <w:iCs/>
                <w:sz w:val="18"/>
                <w:szCs w:val="18"/>
                <w:lang w:eastAsia="pl-PL"/>
              </w:rPr>
              <w:t>2</w:t>
            </w:r>
          </w:p>
        </w:tc>
        <w:tc>
          <w:tcPr>
            <w:tcW w:w="1417" w:type="dxa"/>
            <w:shd w:val="clear" w:color="auto" w:fill="auto"/>
            <w:hideMark/>
          </w:tcPr>
          <w:p w:rsidR="00E63234" w:rsidRPr="001C4716" w:rsidRDefault="00E63234" w:rsidP="00D526F4">
            <w:pPr>
              <w:rPr>
                <w:rFonts w:asciiTheme="minorHAnsi" w:hAnsiTheme="minorHAnsi" w:cstheme="minorHAnsi"/>
                <w:b/>
                <w:bCs/>
                <w:sz w:val="18"/>
                <w:szCs w:val="18"/>
                <w:lang w:eastAsia="pl-PL"/>
              </w:rPr>
            </w:pPr>
            <w:r w:rsidRPr="001C4716">
              <w:rPr>
                <w:rFonts w:asciiTheme="minorHAnsi" w:hAnsiTheme="minorHAnsi" w:cstheme="minorHAnsi"/>
                <w:b/>
                <w:bCs/>
                <w:sz w:val="18"/>
                <w:szCs w:val="18"/>
                <w:lang w:eastAsia="pl-PL"/>
              </w:rPr>
              <w:t>BUDOWLANA</w:t>
            </w:r>
          </w:p>
        </w:tc>
        <w:tc>
          <w:tcPr>
            <w:tcW w:w="1418" w:type="dxa"/>
            <w:shd w:val="clear" w:color="auto" w:fill="auto"/>
            <w:hideMark/>
          </w:tcPr>
          <w:p w:rsidR="00E63234" w:rsidRPr="001C4716" w:rsidRDefault="00E63234" w:rsidP="00D526F4">
            <w:pPr>
              <w:rPr>
                <w:rFonts w:asciiTheme="minorHAnsi" w:hAnsiTheme="minorHAnsi" w:cstheme="minorHAnsi"/>
                <w:b/>
                <w:bCs/>
                <w:sz w:val="18"/>
                <w:szCs w:val="18"/>
                <w:lang w:eastAsia="pl-PL"/>
              </w:rPr>
            </w:pPr>
            <w:r w:rsidRPr="001C4716">
              <w:rPr>
                <w:rFonts w:asciiTheme="minorHAnsi" w:hAnsiTheme="minorHAnsi" w:cstheme="minorHAnsi"/>
                <w:b/>
                <w:bCs/>
                <w:sz w:val="18"/>
                <w:szCs w:val="18"/>
                <w:lang w:eastAsia="pl-PL"/>
              </w:rPr>
              <w:t>mgr inż.  Mirosław Burta</w:t>
            </w:r>
          </w:p>
        </w:tc>
        <w:tc>
          <w:tcPr>
            <w:tcW w:w="1559" w:type="dxa"/>
            <w:shd w:val="clear" w:color="auto" w:fill="auto"/>
            <w:hideMark/>
          </w:tcPr>
          <w:p w:rsidR="00E63234" w:rsidRPr="001C4716" w:rsidRDefault="00E63234" w:rsidP="00D526F4">
            <w:pPr>
              <w:rPr>
                <w:rFonts w:asciiTheme="minorHAnsi" w:hAnsiTheme="minorHAnsi" w:cstheme="minorHAnsi"/>
                <w:b/>
                <w:bCs/>
                <w:sz w:val="18"/>
                <w:szCs w:val="18"/>
                <w:lang w:eastAsia="pl-PL"/>
              </w:rPr>
            </w:pPr>
          </w:p>
        </w:tc>
        <w:tc>
          <w:tcPr>
            <w:tcW w:w="2693" w:type="dxa"/>
            <w:shd w:val="clear" w:color="auto" w:fill="auto"/>
            <w:hideMark/>
          </w:tcPr>
          <w:p w:rsidR="00E63234" w:rsidRDefault="00E63234" w:rsidP="00D526F4">
            <w:pPr>
              <w:rPr>
                <w:rFonts w:asciiTheme="minorHAnsi" w:hAnsiTheme="minorHAnsi" w:cstheme="minorHAnsi"/>
                <w:b/>
                <w:bCs/>
                <w:sz w:val="18"/>
                <w:szCs w:val="18"/>
                <w:lang w:eastAsia="pl-PL"/>
              </w:rPr>
            </w:pPr>
            <w:r w:rsidRPr="001C4716">
              <w:rPr>
                <w:rFonts w:asciiTheme="minorHAnsi" w:hAnsiTheme="minorHAnsi" w:cstheme="minorHAnsi"/>
                <w:b/>
                <w:bCs/>
                <w:sz w:val="18"/>
                <w:szCs w:val="18"/>
                <w:lang w:eastAsia="pl-PL"/>
              </w:rPr>
              <w:t xml:space="preserve">BP-4224/1/2/84 </w:t>
            </w:r>
            <w:proofErr w:type="spellStart"/>
            <w:r w:rsidRPr="001C4716">
              <w:rPr>
                <w:rFonts w:asciiTheme="minorHAnsi" w:hAnsiTheme="minorHAnsi" w:cstheme="minorHAnsi"/>
                <w:b/>
                <w:bCs/>
                <w:sz w:val="18"/>
                <w:szCs w:val="18"/>
                <w:lang w:eastAsia="pl-PL"/>
              </w:rPr>
              <w:t>upr</w:t>
            </w:r>
            <w:proofErr w:type="spellEnd"/>
            <w:r w:rsidRPr="001C4716">
              <w:rPr>
                <w:rFonts w:asciiTheme="minorHAnsi" w:hAnsiTheme="minorHAnsi" w:cstheme="minorHAnsi"/>
                <w:b/>
                <w:bCs/>
                <w:sz w:val="18"/>
                <w:szCs w:val="18"/>
                <w:lang w:eastAsia="pl-PL"/>
              </w:rPr>
              <w:t>. wykonawcze w branży budowlanej bez ograniczeń</w:t>
            </w:r>
          </w:p>
          <w:p w:rsidR="00E63234" w:rsidRPr="001C4716" w:rsidRDefault="00E63234" w:rsidP="00D526F4">
            <w:pPr>
              <w:rPr>
                <w:rFonts w:asciiTheme="minorHAnsi" w:hAnsiTheme="minorHAnsi" w:cstheme="minorHAnsi"/>
                <w:b/>
                <w:sz w:val="18"/>
                <w:szCs w:val="18"/>
              </w:rPr>
            </w:pPr>
          </w:p>
        </w:tc>
        <w:tc>
          <w:tcPr>
            <w:tcW w:w="2126" w:type="dxa"/>
            <w:shd w:val="clear" w:color="auto" w:fill="auto"/>
            <w:hideMark/>
          </w:tcPr>
          <w:p w:rsidR="00E63234" w:rsidRPr="001C4716" w:rsidRDefault="00E63234" w:rsidP="00D526F4">
            <w:pPr>
              <w:rPr>
                <w:rFonts w:asciiTheme="minorHAnsi" w:hAnsiTheme="minorHAnsi" w:cstheme="minorHAnsi"/>
                <w:b/>
                <w:color w:val="000000"/>
                <w:sz w:val="18"/>
                <w:szCs w:val="18"/>
                <w:lang w:eastAsia="pl-PL"/>
              </w:rPr>
            </w:pPr>
          </w:p>
        </w:tc>
      </w:tr>
      <w:tr w:rsidR="00E63234" w:rsidRPr="001C4716" w:rsidTr="005D5D5B">
        <w:trPr>
          <w:cantSplit/>
          <w:trHeight w:val="737"/>
        </w:trPr>
        <w:tc>
          <w:tcPr>
            <w:tcW w:w="441" w:type="dxa"/>
            <w:shd w:val="clear" w:color="auto" w:fill="auto"/>
            <w:vAlign w:val="center"/>
            <w:hideMark/>
          </w:tcPr>
          <w:p w:rsidR="00E63234" w:rsidRPr="001C4716" w:rsidRDefault="005D5D5B" w:rsidP="00D526F4">
            <w:pPr>
              <w:jc w:val="center"/>
              <w:rPr>
                <w:rFonts w:asciiTheme="minorHAnsi" w:hAnsiTheme="minorHAnsi" w:cstheme="minorHAnsi"/>
                <w:b/>
                <w:iCs/>
                <w:sz w:val="18"/>
                <w:szCs w:val="18"/>
                <w:lang w:eastAsia="pl-PL"/>
              </w:rPr>
            </w:pPr>
            <w:r>
              <w:rPr>
                <w:rFonts w:asciiTheme="minorHAnsi" w:hAnsiTheme="minorHAnsi" w:cstheme="minorHAnsi"/>
                <w:b/>
                <w:iCs/>
                <w:sz w:val="18"/>
                <w:szCs w:val="18"/>
                <w:lang w:eastAsia="pl-PL"/>
              </w:rPr>
              <w:t>3</w:t>
            </w:r>
          </w:p>
        </w:tc>
        <w:tc>
          <w:tcPr>
            <w:tcW w:w="1417" w:type="dxa"/>
            <w:shd w:val="clear" w:color="auto" w:fill="auto"/>
            <w:hideMark/>
          </w:tcPr>
          <w:p w:rsidR="00E63234" w:rsidRPr="001C4716" w:rsidRDefault="00E63234" w:rsidP="00D526F4">
            <w:pPr>
              <w:rPr>
                <w:rFonts w:asciiTheme="minorHAnsi" w:hAnsiTheme="minorHAnsi" w:cstheme="minorHAnsi"/>
                <w:b/>
                <w:iCs/>
                <w:sz w:val="18"/>
                <w:szCs w:val="18"/>
                <w:lang w:eastAsia="pl-PL"/>
              </w:rPr>
            </w:pPr>
            <w:r w:rsidRPr="001C4716">
              <w:rPr>
                <w:rFonts w:asciiTheme="minorHAnsi" w:hAnsiTheme="minorHAnsi" w:cstheme="minorHAnsi"/>
                <w:b/>
                <w:iCs/>
                <w:sz w:val="18"/>
                <w:szCs w:val="18"/>
                <w:lang w:eastAsia="pl-PL"/>
              </w:rPr>
              <w:t>KONSTRUKCJA</w:t>
            </w:r>
          </w:p>
        </w:tc>
        <w:tc>
          <w:tcPr>
            <w:tcW w:w="1418" w:type="dxa"/>
            <w:shd w:val="clear" w:color="auto" w:fill="auto"/>
            <w:hideMark/>
          </w:tcPr>
          <w:p w:rsidR="00E63234" w:rsidRPr="001C4716" w:rsidRDefault="00E63234" w:rsidP="00D526F4">
            <w:pPr>
              <w:rPr>
                <w:rFonts w:asciiTheme="minorHAnsi" w:hAnsiTheme="minorHAnsi" w:cstheme="minorHAnsi"/>
                <w:b/>
                <w:iCs/>
                <w:sz w:val="18"/>
                <w:szCs w:val="18"/>
                <w:lang w:eastAsia="pl-PL"/>
              </w:rPr>
            </w:pPr>
            <w:r w:rsidRPr="001C4716">
              <w:rPr>
                <w:rFonts w:asciiTheme="minorHAnsi" w:eastAsia="Calibri" w:hAnsiTheme="minorHAnsi" w:cstheme="minorHAnsi"/>
                <w:b/>
                <w:sz w:val="18"/>
                <w:szCs w:val="18"/>
                <w:lang w:eastAsia="pl-PL"/>
              </w:rPr>
              <w:t>mgr inż.  Anna Burta</w:t>
            </w:r>
          </w:p>
        </w:tc>
        <w:tc>
          <w:tcPr>
            <w:tcW w:w="1559" w:type="dxa"/>
            <w:shd w:val="clear" w:color="auto" w:fill="auto"/>
            <w:hideMark/>
          </w:tcPr>
          <w:p w:rsidR="00E63234" w:rsidRPr="001C4716" w:rsidRDefault="00E63234" w:rsidP="00D526F4">
            <w:pPr>
              <w:rPr>
                <w:rFonts w:asciiTheme="minorHAnsi" w:hAnsiTheme="minorHAnsi" w:cstheme="minorHAnsi"/>
                <w:b/>
                <w:iCs/>
                <w:sz w:val="18"/>
                <w:szCs w:val="18"/>
                <w:lang w:eastAsia="pl-PL"/>
              </w:rPr>
            </w:pPr>
            <w:r w:rsidRPr="001C4716">
              <w:rPr>
                <w:rFonts w:asciiTheme="minorHAnsi" w:hAnsiTheme="minorHAnsi" w:cstheme="minorHAnsi"/>
                <w:b/>
                <w:iCs/>
                <w:sz w:val="18"/>
                <w:szCs w:val="18"/>
                <w:lang w:eastAsia="pl-PL"/>
              </w:rPr>
              <w:t> </w:t>
            </w:r>
          </w:p>
        </w:tc>
        <w:tc>
          <w:tcPr>
            <w:tcW w:w="2693" w:type="dxa"/>
            <w:shd w:val="clear" w:color="auto" w:fill="auto"/>
            <w:hideMark/>
          </w:tcPr>
          <w:p w:rsidR="00E63234" w:rsidRPr="001C4716" w:rsidRDefault="00E63234" w:rsidP="00572CCD">
            <w:pPr>
              <w:rPr>
                <w:rFonts w:asciiTheme="minorHAnsi" w:hAnsiTheme="minorHAnsi" w:cstheme="minorHAnsi"/>
                <w:b/>
                <w:iCs/>
                <w:sz w:val="18"/>
                <w:szCs w:val="18"/>
                <w:lang w:eastAsia="pl-PL"/>
              </w:rPr>
            </w:pPr>
            <w:r w:rsidRPr="001C4716">
              <w:rPr>
                <w:rFonts w:asciiTheme="minorHAnsi" w:hAnsiTheme="minorHAnsi" w:cstheme="minorHAnsi"/>
                <w:b/>
                <w:sz w:val="18"/>
                <w:szCs w:val="18"/>
              </w:rPr>
              <w:t xml:space="preserve">MAZ/0565/PWOK/13 </w:t>
            </w:r>
            <w:proofErr w:type="spellStart"/>
            <w:r w:rsidRPr="001C4716">
              <w:rPr>
                <w:rFonts w:asciiTheme="minorHAnsi" w:hAnsiTheme="minorHAnsi" w:cstheme="minorHAnsi"/>
                <w:b/>
                <w:sz w:val="18"/>
                <w:szCs w:val="18"/>
              </w:rPr>
              <w:t>upr</w:t>
            </w:r>
            <w:proofErr w:type="spellEnd"/>
            <w:r w:rsidRPr="001C4716">
              <w:rPr>
                <w:rFonts w:asciiTheme="minorHAnsi" w:hAnsiTheme="minorHAnsi" w:cstheme="minorHAnsi"/>
                <w:b/>
                <w:sz w:val="18"/>
                <w:szCs w:val="18"/>
              </w:rPr>
              <w:t>. do projektowania w specjalności konstrukcyjno-budowlanej bez ograniczeń</w:t>
            </w:r>
          </w:p>
        </w:tc>
        <w:tc>
          <w:tcPr>
            <w:tcW w:w="2126" w:type="dxa"/>
            <w:shd w:val="clear" w:color="auto" w:fill="auto"/>
            <w:hideMark/>
          </w:tcPr>
          <w:p w:rsidR="00E63234" w:rsidRPr="001C4716" w:rsidRDefault="00E63234" w:rsidP="00D526F4">
            <w:pPr>
              <w:rPr>
                <w:rFonts w:asciiTheme="minorHAnsi" w:hAnsiTheme="minorHAnsi" w:cstheme="minorHAnsi"/>
                <w:b/>
                <w:color w:val="000000"/>
                <w:sz w:val="18"/>
                <w:szCs w:val="18"/>
                <w:lang w:eastAsia="pl-PL"/>
              </w:rPr>
            </w:pPr>
            <w:r w:rsidRPr="001C4716">
              <w:rPr>
                <w:rFonts w:asciiTheme="minorHAnsi" w:hAnsiTheme="minorHAnsi" w:cstheme="minorHAnsi"/>
                <w:b/>
                <w:color w:val="000000"/>
                <w:sz w:val="18"/>
                <w:szCs w:val="18"/>
                <w:lang w:eastAsia="pl-PL"/>
              </w:rPr>
              <w:t> </w:t>
            </w:r>
          </w:p>
        </w:tc>
      </w:tr>
    </w:tbl>
    <w:p w:rsidR="00020321" w:rsidRDefault="00020321" w:rsidP="00572CCD">
      <w:pPr>
        <w:jc w:val="center"/>
        <w:rPr>
          <w:rFonts w:ascii="Calibri Light" w:hAnsi="Calibri Light" w:cs="Calibri Light"/>
          <w:sz w:val="22"/>
          <w:szCs w:val="22"/>
        </w:rPr>
      </w:pPr>
    </w:p>
    <w:p w:rsidR="00572CCD" w:rsidRDefault="00572CCD" w:rsidP="00572CCD">
      <w:pPr>
        <w:jc w:val="center"/>
        <w:rPr>
          <w:rFonts w:ascii="Calibri Light" w:hAnsi="Calibri Light" w:cs="Calibri Light"/>
          <w:sz w:val="22"/>
          <w:szCs w:val="22"/>
        </w:rPr>
      </w:pPr>
      <w:r w:rsidRPr="00511B91">
        <w:rPr>
          <w:rFonts w:ascii="Calibri Light" w:hAnsi="Calibri Light" w:cs="Calibri Light"/>
          <w:sz w:val="22"/>
          <w:szCs w:val="22"/>
        </w:rPr>
        <w:t xml:space="preserve">Siedlce, </w:t>
      </w:r>
      <w:r w:rsidR="00681E93">
        <w:rPr>
          <w:rFonts w:ascii="Calibri Light" w:hAnsi="Calibri Light" w:cs="Calibri Light"/>
          <w:sz w:val="22"/>
          <w:szCs w:val="22"/>
        </w:rPr>
        <w:t>grudzień 2019 r.</w:t>
      </w:r>
    </w:p>
    <w:p w:rsidR="003F0027" w:rsidRDefault="003F0027" w:rsidP="00D526F4">
      <w:pPr>
        <w:jc w:val="center"/>
        <w:rPr>
          <w:rFonts w:ascii="Calibri Light" w:hAnsi="Calibri Light" w:cs="Calibri Light"/>
          <w:sz w:val="22"/>
          <w:szCs w:val="22"/>
        </w:rPr>
      </w:pPr>
    </w:p>
    <w:sdt>
      <w:sdtPr>
        <w:rPr>
          <w:rFonts w:ascii="Calibri Light" w:eastAsia="Times New Roman" w:hAnsi="Calibri Light" w:cs="Calibri Light"/>
          <w:b w:val="0"/>
          <w:bCs w:val="0"/>
          <w:color w:val="auto"/>
          <w:sz w:val="22"/>
          <w:szCs w:val="22"/>
          <w:lang w:eastAsia="ar-SA"/>
        </w:rPr>
        <w:id w:val="1090557595"/>
        <w:docPartObj>
          <w:docPartGallery w:val="Table of Contents"/>
          <w:docPartUnique/>
        </w:docPartObj>
      </w:sdtPr>
      <w:sdtEndPr>
        <w:rPr>
          <w:sz w:val="18"/>
          <w:szCs w:val="18"/>
        </w:rPr>
      </w:sdtEndPr>
      <w:sdtContent>
        <w:p w:rsidR="00274DC8" w:rsidRPr="00A46A35" w:rsidRDefault="00E032A9" w:rsidP="00D526F4">
          <w:pPr>
            <w:pStyle w:val="Nagwekspisutreci"/>
            <w:spacing w:line="240" w:lineRule="auto"/>
            <w:rPr>
              <w:rFonts w:ascii="Calibri Light" w:hAnsi="Calibri Light" w:cs="Calibri Light"/>
              <w:b w:val="0"/>
              <w:color w:val="auto"/>
              <w:sz w:val="22"/>
              <w:szCs w:val="22"/>
            </w:rPr>
          </w:pPr>
          <w:r w:rsidRPr="00A46A35">
            <w:rPr>
              <w:rFonts w:ascii="Calibri Light" w:hAnsi="Calibri Light" w:cs="Calibri Light"/>
              <w:b w:val="0"/>
              <w:color w:val="auto"/>
              <w:sz w:val="22"/>
              <w:szCs w:val="22"/>
              <w:u w:val="single"/>
            </w:rPr>
            <w:t>ZAWARTOŚĆ OPRACOWANIA</w:t>
          </w:r>
        </w:p>
        <w:p w:rsidR="0056172F" w:rsidRPr="0056172F" w:rsidRDefault="00885644">
          <w:pPr>
            <w:pStyle w:val="Spistreci1"/>
            <w:tabs>
              <w:tab w:val="right" w:leader="dot" w:pos="9098"/>
            </w:tabs>
            <w:rPr>
              <w:rFonts w:asciiTheme="minorHAnsi" w:eastAsiaTheme="minorEastAsia" w:hAnsiTheme="minorHAnsi" w:cstheme="minorBidi"/>
              <w:noProof/>
              <w:sz w:val="18"/>
              <w:szCs w:val="18"/>
              <w:lang w:eastAsia="pl-PL"/>
            </w:rPr>
          </w:pPr>
          <w:r w:rsidRPr="0056172F">
            <w:rPr>
              <w:rFonts w:ascii="Calibri Light" w:hAnsi="Calibri Light" w:cs="Calibri Light"/>
              <w:sz w:val="18"/>
              <w:szCs w:val="18"/>
            </w:rPr>
            <w:fldChar w:fldCharType="begin"/>
          </w:r>
          <w:r w:rsidR="00274DC8" w:rsidRPr="0056172F">
            <w:rPr>
              <w:rFonts w:ascii="Calibri Light" w:hAnsi="Calibri Light" w:cs="Calibri Light"/>
              <w:sz w:val="18"/>
              <w:szCs w:val="18"/>
            </w:rPr>
            <w:instrText xml:space="preserve"> TOC \o "1-3" \h \z \u </w:instrText>
          </w:r>
          <w:r w:rsidRPr="0056172F">
            <w:rPr>
              <w:rFonts w:ascii="Calibri Light" w:hAnsi="Calibri Light" w:cs="Calibri Light"/>
              <w:sz w:val="18"/>
              <w:szCs w:val="18"/>
            </w:rPr>
            <w:fldChar w:fldCharType="separate"/>
          </w:r>
          <w:hyperlink w:anchor="_Toc32660831" w:history="1">
            <w:r w:rsidR="0056172F" w:rsidRPr="0056172F">
              <w:rPr>
                <w:rStyle w:val="Hipercze"/>
                <w:rFonts w:ascii="Calibri Light" w:hAnsi="Calibri Light" w:cs="Calibri Light"/>
                <w:noProof/>
                <w:sz w:val="18"/>
                <w:szCs w:val="18"/>
              </w:rPr>
              <w:t>1.0   PODSTAWY   FORMALNO-PRAWNE</w:t>
            </w:r>
            <w:r w:rsidR="0056172F" w:rsidRPr="0056172F">
              <w:rPr>
                <w:noProof/>
                <w:webHidden/>
                <w:sz w:val="18"/>
                <w:szCs w:val="18"/>
              </w:rPr>
              <w:tab/>
            </w:r>
            <w:r w:rsidR="0056172F" w:rsidRPr="0056172F">
              <w:rPr>
                <w:noProof/>
                <w:webHidden/>
                <w:sz w:val="18"/>
                <w:szCs w:val="18"/>
              </w:rPr>
              <w:fldChar w:fldCharType="begin"/>
            </w:r>
            <w:r w:rsidR="0056172F" w:rsidRPr="0056172F">
              <w:rPr>
                <w:noProof/>
                <w:webHidden/>
                <w:sz w:val="18"/>
                <w:szCs w:val="18"/>
              </w:rPr>
              <w:instrText xml:space="preserve"> PAGEREF _Toc32660831 \h </w:instrText>
            </w:r>
            <w:r w:rsidR="0056172F" w:rsidRPr="0056172F">
              <w:rPr>
                <w:noProof/>
                <w:webHidden/>
                <w:sz w:val="18"/>
                <w:szCs w:val="18"/>
              </w:rPr>
            </w:r>
            <w:r w:rsidR="0056172F" w:rsidRPr="0056172F">
              <w:rPr>
                <w:noProof/>
                <w:webHidden/>
                <w:sz w:val="18"/>
                <w:szCs w:val="18"/>
              </w:rPr>
              <w:fldChar w:fldCharType="separate"/>
            </w:r>
            <w:r w:rsidR="0056172F">
              <w:rPr>
                <w:noProof/>
                <w:webHidden/>
                <w:sz w:val="18"/>
                <w:szCs w:val="18"/>
              </w:rPr>
              <w:t>3</w:t>
            </w:r>
            <w:r w:rsidR="0056172F" w:rsidRPr="0056172F">
              <w:rPr>
                <w:noProof/>
                <w:webHidden/>
                <w:sz w:val="18"/>
                <w:szCs w:val="18"/>
              </w:rPr>
              <w:fldChar w:fldCharType="end"/>
            </w:r>
          </w:hyperlink>
        </w:p>
        <w:p w:rsidR="0056172F" w:rsidRPr="0056172F" w:rsidRDefault="0056172F">
          <w:pPr>
            <w:pStyle w:val="Spistreci1"/>
            <w:tabs>
              <w:tab w:val="right" w:leader="dot" w:pos="9098"/>
            </w:tabs>
            <w:rPr>
              <w:rFonts w:asciiTheme="minorHAnsi" w:eastAsiaTheme="minorEastAsia" w:hAnsiTheme="minorHAnsi" w:cstheme="minorBidi"/>
              <w:noProof/>
              <w:sz w:val="18"/>
              <w:szCs w:val="18"/>
              <w:lang w:eastAsia="pl-PL"/>
            </w:rPr>
          </w:pPr>
          <w:hyperlink w:anchor="_Toc32660832" w:history="1">
            <w:r w:rsidRPr="0056172F">
              <w:rPr>
                <w:rStyle w:val="Hipercze"/>
                <w:rFonts w:ascii="Calibri Light" w:hAnsi="Calibri Light" w:cs="Calibri Light"/>
                <w:noProof/>
                <w:sz w:val="18"/>
                <w:szCs w:val="18"/>
              </w:rPr>
              <w:t>2.0  OŚWIADCZENIE PROJEKTANTA</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_Toc32660832 \h </w:instrText>
            </w:r>
            <w:r w:rsidRPr="0056172F">
              <w:rPr>
                <w:noProof/>
                <w:webHidden/>
                <w:sz w:val="18"/>
                <w:szCs w:val="18"/>
              </w:rPr>
            </w:r>
            <w:r w:rsidRPr="0056172F">
              <w:rPr>
                <w:noProof/>
                <w:webHidden/>
                <w:sz w:val="18"/>
                <w:szCs w:val="18"/>
              </w:rPr>
              <w:fldChar w:fldCharType="separate"/>
            </w:r>
            <w:r>
              <w:rPr>
                <w:noProof/>
                <w:webHidden/>
                <w:sz w:val="18"/>
                <w:szCs w:val="18"/>
              </w:rPr>
              <w:t>4</w:t>
            </w:r>
            <w:r w:rsidRPr="0056172F">
              <w:rPr>
                <w:noProof/>
                <w:webHidden/>
                <w:sz w:val="18"/>
                <w:szCs w:val="18"/>
              </w:rPr>
              <w:fldChar w:fldCharType="end"/>
            </w:r>
          </w:hyperlink>
        </w:p>
        <w:p w:rsidR="0056172F" w:rsidRPr="0056172F" w:rsidRDefault="0056172F">
          <w:pPr>
            <w:pStyle w:val="Spistreci1"/>
            <w:tabs>
              <w:tab w:val="right" w:leader="dot" w:pos="9098"/>
            </w:tabs>
            <w:rPr>
              <w:rFonts w:asciiTheme="minorHAnsi" w:eastAsiaTheme="minorEastAsia" w:hAnsiTheme="minorHAnsi" w:cstheme="minorBidi"/>
              <w:noProof/>
              <w:sz w:val="18"/>
              <w:szCs w:val="18"/>
              <w:lang w:eastAsia="pl-PL"/>
            </w:rPr>
          </w:pPr>
          <w:hyperlink w:anchor="_Toc32660833" w:history="1">
            <w:r w:rsidRPr="0056172F">
              <w:rPr>
                <w:rStyle w:val="Hipercze"/>
                <w:rFonts w:ascii="Calibri Light" w:hAnsi="Calibri Light" w:cs="Calibri Light"/>
                <w:noProof/>
                <w:sz w:val="18"/>
                <w:szCs w:val="18"/>
              </w:rPr>
              <w:t>3.0 PROJEKT OPIS  TECHNICZNY</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_Toc32660833 \h </w:instrText>
            </w:r>
            <w:r w:rsidRPr="0056172F">
              <w:rPr>
                <w:noProof/>
                <w:webHidden/>
                <w:sz w:val="18"/>
                <w:szCs w:val="18"/>
              </w:rPr>
            </w:r>
            <w:r w:rsidRPr="0056172F">
              <w:rPr>
                <w:noProof/>
                <w:webHidden/>
                <w:sz w:val="18"/>
                <w:szCs w:val="18"/>
              </w:rPr>
              <w:fldChar w:fldCharType="separate"/>
            </w:r>
            <w:r>
              <w:rPr>
                <w:noProof/>
                <w:webHidden/>
                <w:sz w:val="18"/>
                <w:szCs w:val="18"/>
              </w:rPr>
              <w:t>5</w:t>
            </w:r>
            <w:r w:rsidRPr="0056172F">
              <w:rPr>
                <w:noProof/>
                <w:webHidden/>
                <w:sz w:val="18"/>
                <w:szCs w:val="18"/>
              </w:rPr>
              <w:fldChar w:fldCharType="end"/>
            </w:r>
          </w:hyperlink>
        </w:p>
        <w:p w:rsidR="0056172F" w:rsidRPr="0056172F" w:rsidRDefault="0056172F">
          <w:pPr>
            <w:pStyle w:val="Spistreci2"/>
            <w:tabs>
              <w:tab w:val="right" w:leader="dot" w:pos="9098"/>
            </w:tabs>
            <w:rPr>
              <w:rFonts w:asciiTheme="minorHAnsi" w:eastAsiaTheme="minorEastAsia" w:hAnsiTheme="minorHAnsi" w:cstheme="minorBidi"/>
              <w:noProof/>
              <w:sz w:val="18"/>
              <w:szCs w:val="18"/>
              <w:lang w:eastAsia="pl-PL"/>
            </w:rPr>
          </w:pPr>
          <w:hyperlink w:anchor="_Toc32660834" w:history="1">
            <w:r w:rsidRPr="0056172F">
              <w:rPr>
                <w:rStyle w:val="Hipercze"/>
                <w:rFonts w:ascii="Calibri Light" w:hAnsi="Calibri Light" w:cs="Calibri Light"/>
                <w:b/>
                <w:noProof/>
                <w:sz w:val="18"/>
                <w:szCs w:val="18"/>
              </w:rPr>
              <w:t>3.1 PODSTAWA OPRACOWANIA</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_Toc32660834 \h </w:instrText>
            </w:r>
            <w:r w:rsidRPr="0056172F">
              <w:rPr>
                <w:noProof/>
                <w:webHidden/>
                <w:sz w:val="18"/>
                <w:szCs w:val="18"/>
              </w:rPr>
            </w:r>
            <w:r w:rsidRPr="0056172F">
              <w:rPr>
                <w:noProof/>
                <w:webHidden/>
                <w:sz w:val="18"/>
                <w:szCs w:val="18"/>
              </w:rPr>
              <w:fldChar w:fldCharType="separate"/>
            </w:r>
            <w:r>
              <w:rPr>
                <w:noProof/>
                <w:webHidden/>
                <w:sz w:val="18"/>
                <w:szCs w:val="18"/>
              </w:rPr>
              <w:t>5</w:t>
            </w:r>
            <w:r w:rsidRPr="0056172F">
              <w:rPr>
                <w:noProof/>
                <w:webHidden/>
                <w:sz w:val="18"/>
                <w:szCs w:val="18"/>
              </w:rPr>
              <w:fldChar w:fldCharType="end"/>
            </w:r>
          </w:hyperlink>
        </w:p>
        <w:p w:rsidR="0056172F" w:rsidRPr="0056172F" w:rsidRDefault="0056172F">
          <w:pPr>
            <w:pStyle w:val="Spistreci2"/>
            <w:tabs>
              <w:tab w:val="right" w:leader="dot" w:pos="9098"/>
            </w:tabs>
            <w:rPr>
              <w:rFonts w:asciiTheme="minorHAnsi" w:eastAsiaTheme="minorEastAsia" w:hAnsiTheme="minorHAnsi" w:cstheme="minorBidi"/>
              <w:noProof/>
              <w:sz w:val="18"/>
              <w:szCs w:val="18"/>
              <w:lang w:eastAsia="pl-PL"/>
            </w:rPr>
          </w:pPr>
          <w:hyperlink w:anchor="_Toc32660835" w:history="1">
            <w:r w:rsidRPr="0056172F">
              <w:rPr>
                <w:rStyle w:val="Hipercze"/>
                <w:rFonts w:ascii="Calibri Light" w:hAnsi="Calibri Light" w:cs="Calibri Light"/>
                <w:b/>
                <w:noProof/>
                <w:sz w:val="18"/>
                <w:szCs w:val="18"/>
              </w:rPr>
              <w:t>3.2 PRZEDMIOT I ZAKRES OPRACOWANIA</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_Toc32660835 \h </w:instrText>
            </w:r>
            <w:r w:rsidRPr="0056172F">
              <w:rPr>
                <w:noProof/>
                <w:webHidden/>
                <w:sz w:val="18"/>
                <w:szCs w:val="18"/>
              </w:rPr>
            </w:r>
            <w:r w:rsidRPr="0056172F">
              <w:rPr>
                <w:noProof/>
                <w:webHidden/>
                <w:sz w:val="18"/>
                <w:szCs w:val="18"/>
              </w:rPr>
              <w:fldChar w:fldCharType="separate"/>
            </w:r>
            <w:r>
              <w:rPr>
                <w:noProof/>
                <w:webHidden/>
                <w:sz w:val="18"/>
                <w:szCs w:val="18"/>
              </w:rPr>
              <w:t>5</w:t>
            </w:r>
            <w:r w:rsidRPr="0056172F">
              <w:rPr>
                <w:noProof/>
                <w:webHidden/>
                <w:sz w:val="18"/>
                <w:szCs w:val="18"/>
              </w:rPr>
              <w:fldChar w:fldCharType="end"/>
            </w:r>
          </w:hyperlink>
        </w:p>
        <w:p w:rsidR="0056172F" w:rsidRPr="0056172F" w:rsidRDefault="0056172F">
          <w:pPr>
            <w:pStyle w:val="Spistreci2"/>
            <w:tabs>
              <w:tab w:val="left" w:pos="880"/>
              <w:tab w:val="right" w:leader="dot" w:pos="9098"/>
            </w:tabs>
            <w:rPr>
              <w:rFonts w:asciiTheme="minorHAnsi" w:eastAsiaTheme="minorEastAsia" w:hAnsiTheme="minorHAnsi" w:cstheme="minorBidi"/>
              <w:noProof/>
              <w:sz w:val="18"/>
              <w:szCs w:val="18"/>
              <w:lang w:eastAsia="pl-PL"/>
            </w:rPr>
          </w:pPr>
          <w:hyperlink w:anchor="_Toc32660836" w:history="1">
            <w:r w:rsidRPr="0056172F">
              <w:rPr>
                <w:rStyle w:val="Hipercze"/>
                <w:rFonts w:ascii="Calibri Light" w:hAnsi="Calibri Light" w:cs="Calibri Light"/>
                <w:b/>
                <w:noProof/>
                <w:sz w:val="18"/>
                <w:szCs w:val="18"/>
              </w:rPr>
              <w:t>3.3</w:t>
            </w:r>
            <w:r w:rsidRPr="0056172F">
              <w:rPr>
                <w:rFonts w:asciiTheme="minorHAnsi" w:eastAsiaTheme="minorEastAsia" w:hAnsiTheme="minorHAnsi" w:cstheme="minorBidi"/>
                <w:noProof/>
                <w:sz w:val="18"/>
                <w:szCs w:val="18"/>
                <w:lang w:eastAsia="pl-PL"/>
              </w:rPr>
              <w:tab/>
            </w:r>
            <w:r w:rsidRPr="0056172F">
              <w:rPr>
                <w:rStyle w:val="Hipercze"/>
                <w:rFonts w:ascii="Calibri Light" w:hAnsi="Calibri Light" w:cs="Calibri Light"/>
                <w:b/>
                <w:noProof/>
                <w:sz w:val="18"/>
                <w:szCs w:val="18"/>
              </w:rPr>
              <w:t>PROJEKTUJE SIĘ NASTĘPUJĄCY ZAKRES ROBÓT</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_Toc32660836 \h </w:instrText>
            </w:r>
            <w:r w:rsidRPr="0056172F">
              <w:rPr>
                <w:noProof/>
                <w:webHidden/>
                <w:sz w:val="18"/>
                <w:szCs w:val="18"/>
              </w:rPr>
            </w:r>
            <w:r w:rsidRPr="0056172F">
              <w:rPr>
                <w:noProof/>
                <w:webHidden/>
                <w:sz w:val="18"/>
                <w:szCs w:val="18"/>
              </w:rPr>
              <w:fldChar w:fldCharType="separate"/>
            </w:r>
            <w:r>
              <w:rPr>
                <w:noProof/>
                <w:webHidden/>
                <w:sz w:val="18"/>
                <w:szCs w:val="18"/>
              </w:rPr>
              <w:t>5</w:t>
            </w:r>
            <w:r w:rsidRPr="0056172F">
              <w:rPr>
                <w:noProof/>
                <w:webHidden/>
                <w:sz w:val="18"/>
                <w:szCs w:val="18"/>
              </w:rPr>
              <w:fldChar w:fldCharType="end"/>
            </w:r>
          </w:hyperlink>
        </w:p>
        <w:p w:rsidR="0056172F" w:rsidRPr="0056172F" w:rsidRDefault="0056172F">
          <w:pPr>
            <w:pStyle w:val="Spistreci2"/>
            <w:tabs>
              <w:tab w:val="left" w:pos="880"/>
              <w:tab w:val="right" w:leader="dot" w:pos="9098"/>
            </w:tabs>
            <w:rPr>
              <w:rFonts w:asciiTheme="minorHAnsi" w:eastAsiaTheme="minorEastAsia" w:hAnsiTheme="minorHAnsi" w:cstheme="minorBidi"/>
              <w:noProof/>
              <w:sz w:val="18"/>
              <w:szCs w:val="18"/>
              <w:lang w:eastAsia="pl-PL"/>
            </w:rPr>
          </w:pPr>
          <w:hyperlink w:anchor="_Toc32660837" w:history="1">
            <w:r w:rsidRPr="0056172F">
              <w:rPr>
                <w:rStyle w:val="Hipercze"/>
                <w:rFonts w:ascii="Calibri Light" w:hAnsi="Calibri Light" w:cs="Calibri Light"/>
                <w:b/>
                <w:noProof/>
                <w:sz w:val="18"/>
                <w:szCs w:val="18"/>
              </w:rPr>
              <w:t>3.4</w:t>
            </w:r>
            <w:r w:rsidRPr="0056172F">
              <w:rPr>
                <w:rFonts w:asciiTheme="minorHAnsi" w:eastAsiaTheme="minorEastAsia" w:hAnsiTheme="minorHAnsi" w:cstheme="minorBidi"/>
                <w:noProof/>
                <w:sz w:val="18"/>
                <w:szCs w:val="18"/>
                <w:lang w:eastAsia="pl-PL"/>
              </w:rPr>
              <w:tab/>
            </w:r>
            <w:r w:rsidRPr="0056172F">
              <w:rPr>
                <w:rStyle w:val="Hipercze"/>
                <w:rFonts w:ascii="Calibri Light" w:hAnsi="Calibri Light" w:cs="Calibri Light"/>
                <w:b/>
                <w:noProof/>
                <w:sz w:val="18"/>
                <w:szCs w:val="18"/>
              </w:rPr>
              <w:t>OPIS KONSTRUKCYJNO-MATERIAŁOWY</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_Toc32660837 \h </w:instrText>
            </w:r>
            <w:r w:rsidRPr="0056172F">
              <w:rPr>
                <w:noProof/>
                <w:webHidden/>
                <w:sz w:val="18"/>
                <w:szCs w:val="18"/>
              </w:rPr>
            </w:r>
            <w:r w:rsidRPr="0056172F">
              <w:rPr>
                <w:noProof/>
                <w:webHidden/>
                <w:sz w:val="18"/>
                <w:szCs w:val="18"/>
              </w:rPr>
              <w:fldChar w:fldCharType="separate"/>
            </w:r>
            <w:r>
              <w:rPr>
                <w:noProof/>
                <w:webHidden/>
                <w:sz w:val="18"/>
                <w:szCs w:val="18"/>
              </w:rPr>
              <w:t>10</w:t>
            </w:r>
            <w:r w:rsidRPr="0056172F">
              <w:rPr>
                <w:noProof/>
                <w:webHidden/>
                <w:sz w:val="18"/>
                <w:szCs w:val="18"/>
              </w:rPr>
              <w:fldChar w:fldCharType="end"/>
            </w:r>
          </w:hyperlink>
        </w:p>
        <w:p w:rsidR="0056172F" w:rsidRPr="0056172F" w:rsidRDefault="0056172F">
          <w:pPr>
            <w:pStyle w:val="Spistreci2"/>
            <w:tabs>
              <w:tab w:val="left" w:pos="880"/>
              <w:tab w:val="right" w:leader="dot" w:pos="9098"/>
            </w:tabs>
            <w:rPr>
              <w:rFonts w:asciiTheme="minorHAnsi" w:eastAsiaTheme="minorEastAsia" w:hAnsiTheme="minorHAnsi" w:cstheme="minorBidi"/>
              <w:noProof/>
              <w:sz w:val="18"/>
              <w:szCs w:val="18"/>
              <w:lang w:eastAsia="pl-PL"/>
            </w:rPr>
          </w:pPr>
          <w:hyperlink w:anchor="_Toc32660838" w:history="1">
            <w:r w:rsidRPr="0056172F">
              <w:rPr>
                <w:rStyle w:val="Hipercze"/>
                <w:rFonts w:ascii="Calibri Light" w:hAnsi="Calibri Light" w:cs="Calibri Light"/>
                <w:b/>
                <w:noProof/>
                <w:sz w:val="18"/>
                <w:szCs w:val="18"/>
              </w:rPr>
              <w:t>3.5</w:t>
            </w:r>
            <w:r w:rsidRPr="0056172F">
              <w:rPr>
                <w:rFonts w:asciiTheme="minorHAnsi" w:eastAsiaTheme="minorEastAsia" w:hAnsiTheme="minorHAnsi" w:cstheme="minorBidi"/>
                <w:noProof/>
                <w:sz w:val="18"/>
                <w:szCs w:val="18"/>
                <w:lang w:eastAsia="pl-PL"/>
              </w:rPr>
              <w:tab/>
            </w:r>
            <w:r w:rsidRPr="0056172F">
              <w:rPr>
                <w:rStyle w:val="Hipercze"/>
                <w:rFonts w:ascii="Calibri Light" w:hAnsi="Calibri Light" w:cs="Calibri Light"/>
                <w:b/>
                <w:noProof/>
                <w:sz w:val="18"/>
                <w:szCs w:val="18"/>
              </w:rPr>
              <w:t>WENTYLACJA POMIESZCZEŃ</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_Toc32660838 \h </w:instrText>
            </w:r>
            <w:r w:rsidRPr="0056172F">
              <w:rPr>
                <w:noProof/>
                <w:webHidden/>
                <w:sz w:val="18"/>
                <w:szCs w:val="18"/>
              </w:rPr>
            </w:r>
            <w:r w:rsidRPr="0056172F">
              <w:rPr>
                <w:noProof/>
                <w:webHidden/>
                <w:sz w:val="18"/>
                <w:szCs w:val="18"/>
              </w:rPr>
              <w:fldChar w:fldCharType="separate"/>
            </w:r>
            <w:r>
              <w:rPr>
                <w:noProof/>
                <w:webHidden/>
                <w:sz w:val="18"/>
                <w:szCs w:val="18"/>
              </w:rPr>
              <w:t>11</w:t>
            </w:r>
            <w:r w:rsidRPr="0056172F">
              <w:rPr>
                <w:noProof/>
                <w:webHidden/>
                <w:sz w:val="18"/>
                <w:szCs w:val="18"/>
              </w:rPr>
              <w:fldChar w:fldCharType="end"/>
            </w:r>
          </w:hyperlink>
        </w:p>
        <w:p w:rsidR="0056172F" w:rsidRPr="0056172F" w:rsidRDefault="0056172F">
          <w:pPr>
            <w:pStyle w:val="Spistreci3"/>
            <w:tabs>
              <w:tab w:val="left" w:pos="880"/>
              <w:tab w:val="right" w:leader="dot" w:pos="9098"/>
            </w:tabs>
            <w:rPr>
              <w:rFonts w:asciiTheme="minorHAnsi" w:eastAsiaTheme="minorEastAsia" w:hAnsiTheme="minorHAnsi" w:cstheme="minorBidi"/>
              <w:noProof/>
              <w:sz w:val="18"/>
              <w:szCs w:val="18"/>
              <w:lang w:eastAsia="pl-PL"/>
            </w:rPr>
          </w:pPr>
          <w:hyperlink w:anchor="_Toc32660839" w:history="1">
            <w:r w:rsidRPr="0056172F">
              <w:rPr>
                <w:rStyle w:val="Hipercze"/>
                <w:rFonts w:ascii="Calibri Light" w:hAnsi="Calibri Light" w:cs="Calibri Light"/>
                <w:b/>
                <w:noProof/>
                <w:sz w:val="18"/>
                <w:szCs w:val="18"/>
              </w:rPr>
              <w:t>3.6</w:t>
            </w:r>
            <w:r w:rsidRPr="0056172F">
              <w:rPr>
                <w:rFonts w:asciiTheme="minorHAnsi" w:eastAsiaTheme="minorEastAsia" w:hAnsiTheme="minorHAnsi" w:cstheme="minorBidi"/>
                <w:noProof/>
                <w:sz w:val="18"/>
                <w:szCs w:val="18"/>
                <w:lang w:eastAsia="pl-PL"/>
              </w:rPr>
              <w:tab/>
            </w:r>
            <w:r w:rsidRPr="0056172F">
              <w:rPr>
                <w:rStyle w:val="Hipercze"/>
                <w:rFonts w:ascii="Calibri Light" w:hAnsi="Calibri Light" w:cs="Calibri Light"/>
                <w:b/>
                <w:noProof/>
                <w:sz w:val="18"/>
                <w:szCs w:val="18"/>
              </w:rPr>
              <w:t>PRACE ZEWNĘTRZNE</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_Toc32660839 \h </w:instrText>
            </w:r>
            <w:r w:rsidRPr="0056172F">
              <w:rPr>
                <w:noProof/>
                <w:webHidden/>
                <w:sz w:val="18"/>
                <w:szCs w:val="18"/>
              </w:rPr>
            </w:r>
            <w:r w:rsidRPr="0056172F">
              <w:rPr>
                <w:noProof/>
                <w:webHidden/>
                <w:sz w:val="18"/>
                <w:szCs w:val="18"/>
              </w:rPr>
              <w:fldChar w:fldCharType="separate"/>
            </w:r>
            <w:r>
              <w:rPr>
                <w:noProof/>
                <w:webHidden/>
                <w:sz w:val="18"/>
                <w:szCs w:val="18"/>
              </w:rPr>
              <w:t>12</w:t>
            </w:r>
            <w:r w:rsidRPr="0056172F">
              <w:rPr>
                <w:noProof/>
                <w:webHidden/>
                <w:sz w:val="18"/>
                <w:szCs w:val="18"/>
              </w:rPr>
              <w:fldChar w:fldCharType="end"/>
            </w:r>
          </w:hyperlink>
        </w:p>
        <w:p w:rsidR="0056172F" w:rsidRPr="0056172F" w:rsidRDefault="0056172F">
          <w:pPr>
            <w:pStyle w:val="Spistreci3"/>
            <w:tabs>
              <w:tab w:val="left" w:pos="880"/>
              <w:tab w:val="right" w:leader="dot" w:pos="9098"/>
            </w:tabs>
            <w:rPr>
              <w:rFonts w:asciiTheme="minorHAnsi" w:eastAsiaTheme="minorEastAsia" w:hAnsiTheme="minorHAnsi" w:cstheme="minorBidi"/>
              <w:noProof/>
              <w:sz w:val="18"/>
              <w:szCs w:val="18"/>
              <w:lang w:eastAsia="pl-PL"/>
            </w:rPr>
          </w:pPr>
          <w:hyperlink w:anchor="_Toc32660840" w:history="1">
            <w:r w:rsidRPr="0056172F">
              <w:rPr>
                <w:rStyle w:val="Hipercze"/>
                <w:rFonts w:ascii="Calibri Light" w:hAnsi="Calibri Light" w:cs="Calibri Light"/>
                <w:b/>
                <w:noProof/>
                <w:sz w:val="18"/>
                <w:szCs w:val="18"/>
              </w:rPr>
              <w:t>3.7</w:t>
            </w:r>
            <w:r w:rsidRPr="0056172F">
              <w:rPr>
                <w:rFonts w:asciiTheme="minorHAnsi" w:eastAsiaTheme="minorEastAsia" w:hAnsiTheme="minorHAnsi" w:cstheme="minorBidi"/>
                <w:noProof/>
                <w:sz w:val="18"/>
                <w:szCs w:val="18"/>
                <w:lang w:eastAsia="pl-PL"/>
              </w:rPr>
              <w:tab/>
            </w:r>
            <w:r w:rsidRPr="0056172F">
              <w:rPr>
                <w:rStyle w:val="Hipercze"/>
                <w:rFonts w:ascii="Calibri Light" w:hAnsi="Calibri Light" w:cs="Calibri Light"/>
                <w:b/>
                <w:noProof/>
                <w:sz w:val="18"/>
                <w:szCs w:val="18"/>
              </w:rPr>
              <w:t>PRACE WYKOŃCZENIOWE WEWNĘTRZNE</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_Toc32660840 \h </w:instrText>
            </w:r>
            <w:r w:rsidRPr="0056172F">
              <w:rPr>
                <w:noProof/>
                <w:webHidden/>
                <w:sz w:val="18"/>
                <w:szCs w:val="18"/>
              </w:rPr>
            </w:r>
            <w:r w:rsidRPr="0056172F">
              <w:rPr>
                <w:noProof/>
                <w:webHidden/>
                <w:sz w:val="18"/>
                <w:szCs w:val="18"/>
              </w:rPr>
              <w:fldChar w:fldCharType="separate"/>
            </w:r>
            <w:r>
              <w:rPr>
                <w:noProof/>
                <w:webHidden/>
                <w:sz w:val="18"/>
                <w:szCs w:val="18"/>
              </w:rPr>
              <w:t>14</w:t>
            </w:r>
            <w:r w:rsidRPr="0056172F">
              <w:rPr>
                <w:noProof/>
                <w:webHidden/>
                <w:sz w:val="18"/>
                <w:szCs w:val="18"/>
              </w:rPr>
              <w:fldChar w:fldCharType="end"/>
            </w:r>
          </w:hyperlink>
        </w:p>
        <w:p w:rsidR="0056172F" w:rsidRPr="0056172F" w:rsidRDefault="0056172F">
          <w:pPr>
            <w:pStyle w:val="Spistreci1"/>
            <w:tabs>
              <w:tab w:val="right" w:leader="dot" w:pos="9098"/>
            </w:tabs>
            <w:rPr>
              <w:rFonts w:asciiTheme="minorHAnsi" w:eastAsiaTheme="minorEastAsia" w:hAnsiTheme="minorHAnsi" w:cstheme="minorBidi"/>
              <w:noProof/>
              <w:sz w:val="18"/>
              <w:szCs w:val="18"/>
              <w:lang w:eastAsia="pl-PL"/>
            </w:rPr>
          </w:pPr>
          <w:hyperlink w:anchor="_Toc32660841" w:history="1">
            <w:r w:rsidRPr="0056172F">
              <w:rPr>
                <w:rStyle w:val="Hipercze"/>
                <w:rFonts w:ascii="Calibri Light" w:hAnsi="Calibri Light" w:cs="Calibri Light"/>
                <w:noProof/>
                <w:sz w:val="18"/>
                <w:szCs w:val="18"/>
              </w:rPr>
              <w:t>4.0  PROJEKT - RYSUNKI</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_Toc32660841 \h </w:instrText>
            </w:r>
            <w:r w:rsidRPr="0056172F">
              <w:rPr>
                <w:noProof/>
                <w:webHidden/>
                <w:sz w:val="18"/>
                <w:szCs w:val="18"/>
              </w:rPr>
            </w:r>
            <w:r w:rsidRPr="0056172F">
              <w:rPr>
                <w:noProof/>
                <w:webHidden/>
                <w:sz w:val="18"/>
                <w:szCs w:val="18"/>
              </w:rPr>
              <w:fldChar w:fldCharType="separate"/>
            </w:r>
            <w:r>
              <w:rPr>
                <w:noProof/>
                <w:webHidden/>
                <w:sz w:val="18"/>
                <w:szCs w:val="18"/>
              </w:rPr>
              <w:t>21</w:t>
            </w:r>
            <w:r w:rsidRPr="0056172F">
              <w:rPr>
                <w:noProof/>
                <w:webHidden/>
                <w:sz w:val="18"/>
                <w:szCs w:val="18"/>
              </w:rPr>
              <w:fldChar w:fldCharType="end"/>
            </w:r>
          </w:hyperlink>
        </w:p>
        <w:p w:rsidR="0056172F" w:rsidRPr="0056172F" w:rsidRDefault="0056172F">
          <w:pPr>
            <w:pStyle w:val="Spistreci2"/>
            <w:tabs>
              <w:tab w:val="right" w:leader="dot" w:pos="9098"/>
            </w:tabs>
            <w:rPr>
              <w:rFonts w:asciiTheme="minorHAnsi" w:eastAsiaTheme="minorEastAsia" w:hAnsiTheme="minorHAnsi" w:cstheme="minorBidi"/>
              <w:noProof/>
              <w:sz w:val="18"/>
              <w:szCs w:val="18"/>
              <w:lang w:eastAsia="pl-PL"/>
            </w:rPr>
          </w:pPr>
          <w:hyperlink w:anchor="_Toc32660842" w:history="1">
            <w:r w:rsidRPr="0056172F">
              <w:rPr>
                <w:rStyle w:val="Hipercze"/>
                <w:rFonts w:ascii="Calibri Light" w:hAnsi="Calibri Light" w:cs="Calibri Light"/>
                <w:b/>
                <w:noProof/>
                <w:sz w:val="18"/>
                <w:szCs w:val="18"/>
              </w:rPr>
              <w:t>4.1 Plan sytuacyjny  - rys nr 1</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_Toc32660842 \h </w:instrText>
            </w:r>
            <w:r w:rsidRPr="0056172F">
              <w:rPr>
                <w:noProof/>
                <w:webHidden/>
                <w:sz w:val="18"/>
                <w:szCs w:val="18"/>
              </w:rPr>
            </w:r>
            <w:r w:rsidRPr="0056172F">
              <w:rPr>
                <w:noProof/>
                <w:webHidden/>
                <w:sz w:val="18"/>
                <w:szCs w:val="18"/>
              </w:rPr>
              <w:fldChar w:fldCharType="separate"/>
            </w:r>
            <w:r>
              <w:rPr>
                <w:noProof/>
                <w:webHidden/>
                <w:sz w:val="18"/>
                <w:szCs w:val="18"/>
              </w:rPr>
              <w:t>22</w:t>
            </w:r>
            <w:r w:rsidRPr="0056172F">
              <w:rPr>
                <w:noProof/>
                <w:webHidden/>
                <w:sz w:val="18"/>
                <w:szCs w:val="18"/>
              </w:rPr>
              <w:fldChar w:fldCharType="end"/>
            </w:r>
          </w:hyperlink>
        </w:p>
        <w:p w:rsidR="0056172F" w:rsidRPr="0056172F" w:rsidRDefault="0056172F">
          <w:pPr>
            <w:pStyle w:val="Spistreci2"/>
            <w:tabs>
              <w:tab w:val="right" w:leader="dot" w:pos="9098"/>
            </w:tabs>
            <w:rPr>
              <w:rFonts w:asciiTheme="minorHAnsi" w:eastAsiaTheme="minorEastAsia" w:hAnsiTheme="minorHAnsi" w:cstheme="minorBidi"/>
              <w:noProof/>
              <w:sz w:val="18"/>
              <w:szCs w:val="18"/>
              <w:lang w:eastAsia="pl-PL"/>
            </w:rPr>
          </w:pPr>
          <w:hyperlink w:anchor="_Toc32660843" w:history="1">
            <w:r w:rsidRPr="0056172F">
              <w:rPr>
                <w:rStyle w:val="Hipercze"/>
                <w:rFonts w:ascii="Calibri Light" w:hAnsi="Calibri Light" w:cs="Calibri Light"/>
                <w:b/>
                <w:noProof/>
                <w:sz w:val="18"/>
                <w:szCs w:val="18"/>
              </w:rPr>
              <w:t>4.2  Projekt – Rzut piwnic  - rys nr 2</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_Toc32660843 \h </w:instrText>
            </w:r>
            <w:r w:rsidRPr="0056172F">
              <w:rPr>
                <w:noProof/>
                <w:webHidden/>
                <w:sz w:val="18"/>
                <w:szCs w:val="18"/>
              </w:rPr>
            </w:r>
            <w:r w:rsidRPr="0056172F">
              <w:rPr>
                <w:noProof/>
                <w:webHidden/>
                <w:sz w:val="18"/>
                <w:szCs w:val="18"/>
              </w:rPr>
              <w:fldChar w:fldCharType="separate"/>
            </w:r>
            <w:r>
              <w:rPr>
                <w:noProof/>
                <w:webHidden/>
                <w:sz w:val="18"/>
                <w:szCs w:val="18"/>
              </w:rPr>
              <w:t>23</w:t>
            </w:r>
            <w:r w:rsidRPr="0056172F">
              <w:rPr>
                <w:noProof/>
                <w:webHidden/>
                <w:sz w:val="18"/>
                <w:szCs w:val="18"/>
              </w:rPr>
              <w:fldChar w:fldCharType="end"/>
            </w:r>
          </w:hyperlink>
        </w:p>
        <w:p w:rsidR="0056172F" w:rsidRPr="0056172F" w:rsidRDefault="0056172F">
          <w:pPr>
            <w:pStyle w:val="Spistreci2"/>
            <w:tabs>
              <w:tab w:val="right" w:leader="dot" w:pos="9098"/>
            </w:tabs>
            <w:rPr>
              <w:rFonts w:asciiTheme="minorHAnsi" w:eastAsiaTheme="minorEastAsia" w:hAnsiTheme="minorHAnsi" w:cstheme="minorBidi"/>
              <w:noProof/>
              <w:sz w:val="18"/>
              <w:szCs w:val="18"/>
              <w:lang w:eastAsia="pl-PL"/>
            </w:rPr>
          </w:pPr>
          <w:hyperlink w:anchor="_Toc32660844" w:history="1">
            <w:r w:rsidRPr="0056172F">
              <w:rPr>
                <w:rStyle w:val="Hipercze"/>
                <w:rFonts w:ascii="Calibri Light" w:hAnsi="Calibri Light" w:cs="Calibri Light"/>
                <w:b/>
                <w:noProof/>
                <w:sz w:val="18"/>
                <w:szCs w:val="18"/>
              </w:rPr>
              <w:t>4.3  Projekt – Rzut parteru - rys nr 3</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_Toc32660844 \h </w:instrText>
            </w:r>
            <w:r w:rsidRPr="0056172F">
              <w:rPr>
                <w:noProof/>
                <w:webHidden/>
                <w:sz w:val="18"/>
                <w:szCs w:val="18"/>
              </w:rPr>
            </w:r>
            <w:r w:rsidRPr="0056172F">
              <w:rPr>
                <w:noProof/>
                <w:webHidden/>
                <w:sz w:val="18"/>
                <w:szCs w:val="18"/>
              </w:rPr>
              <w:fldChar w:fldCharType="separate"/>
            </w:r>
            <w:r>
              <w:rPr>
                <w:noProof/>
                <w:webHidden/>
                <w:sz w:val="18"/>
                <w:szCs w:val="18"/>
              </w:rPr>
              <w:t>24</w:t>
            </w:r>
            <w:r w:rsidRPr="0056172F">
              <w:rPr>
                <w:noProof/>
                <w:webHidden/>
                <w:sz w:val="18"/>
                <w:szCs w:val="18"/>
              </w:rPr>
              <w:fldChar w:fldCharType="end"/>
            </w:r>
          </w:hyperlink>
        </w:p>
        <w:p w:rsidR="0056172F" w:rsidRPr="0056172F" w:rsidRDefault="0056172F">
          <w:pPr>
            <w:pStyle w:val="Spistreci2"/>
            <w:tabs>
              <w:tab w:val="right" w:leader="dot" w:pos="9098"/>
            </w:tabs>
            <w:rPr>
              <w:rFonts w:asciiTheme="minorHAnsi" w:eastAsiaTheme="minorEastAsia" w:hAnsiTheme="minorHAnsi" w:cstheme="minorBidi"/>
              <w:noProof/>
              <w:sz w:val="18"/>
              <w:szCs w:val="18"/>
              <w:lang w:eastAsia="pl-PL"/>
            </w:rPr>
          </w:pPr>
          <w:hyperlink w:anchor="_Toc32660845" w:history="1">
            <w:r w:rsidRPr="0056172F">
              <w:rPr>
                <w:rStyle w:val="Hipercze"/>
                <w:rFonts w:ascii="Calibri Light" w:hAnsi="Calibri Light" w:cs="Calibri Light"/>
                <w:b/>
                <w:noProof/>
                <w:sz w:val="18"/>
                <w:szCs w:val="18"/>
              </w:rPr>
              <w:t>4.4   Projekt – Rzut I piętra  - rys nr 4</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_Toc32660845 \h </w:instrText>
            </w:r>
            <w:r w:rsidRPr="0056172F">
              <w:rPr>
                <w:noProof/>
                <w:webHidden/>
                <w:sz w:val="18"/>
                <w:szCs w:val="18"/>
              </w:rPr>
            </w:r>
            <w:r w:rsidRPr="0056172F">
              <w:rPr>
                <w:noProof/>
                <w:webHidden/>
                <w:sz w:val="18"/>
                <w:szCs w:val="18"/>
              </w:rPr>
              <w:fldChar w:fldCharType="separate"/>
            </w:r>
            <w:r>
              <w:rPr>
                <w:noProof/>
                <w:webHidden/>
                <w:sz w:val="18"/>
                <w:szCs w:val="18"/>
              </w:rPr>
              <w:t>25</w:t>
            </w:r>
            <w:r w:rsidRPr="0056172F">
              <w:rPr>
                <w:noProof/>
                <w:webHidden/>
                <w:sz w:val="18"/>
                <w:szCs w:val="18"/>
              </w:rPr>
              <w:fldChar w:fldCharType="end"/>
            </w:r>
          </w:hyperlink>
        </w:p>
        <w:p w:rsidR="0056172F" w:rsidRPr="0056172F" w:rsidRDefault="0056172F">
          <w:pPr>
            <w:pStyle w:val="Spistreci2"/>
            <w:tabs>
              <w:tab w:val="right" w:leader="dot" w:pos="9098"/>
            </w:tabs>
            <w:rPr>
              <w:rFonts w:asciiTheme="minorHAnsi" w:eastAsiaTheme="minorEastAsia" w:hAnsiTheme="minorHAnsi" w:cstheme="minorBidi"/>
              <w:noProof/>
              <w:sz w:val="18"/>
              <w:szCs w:val="18"/>
              <w:lang w:eastAsia="pl-PL"/>
            </w:rPr>
          </w:pPr>
          <w:hyperlink w:anchor="_Toc32660846" w:history="1">
            <w:r w:rsidRPr="0056172F">
              <w:rPr>
                <w:rStyle w:val="Hipercze"/>
                <w:rFonts w:ascii="Calibri Light" w:hAnsi="Calibri Light" w:cs="Calibri Light"/>
                <w:b/>
                <w:noProof/>
                <w:sz w:val="18"/>
                <w:szCs w:val="18"/>
              </w:rPr>
              <w:t>4.5 Projekt – Rzut II piętra  - rys nr 5</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_Toc32660846 \h </w:instrText>
            </w:r>
            <w:r w:rsidRPr="0056172F">
              <w:rPr>
                <w:noProof/>
                <w:webHidden/>
                <w:sz w:val="18"/>
                <w:szCs w:val="18"/>
              </w:rPr>
            </w:r>
            <w:r w:rsidRPr="0056172F">
              <w:rPr>
                <w:noProof/>
                <w:webHidden/>
                <w:sz w:val="18"/>
                <w:szCs w:val="18"/>
              </w:rPr>
              <w:fldChar w:fldCharType="separate"/>
            </w:r>
            <w:r>
              <w:rPr>
                <w:noProof/>
                <w:webHidden/>
                <w:sz w:val="18"/>
                <w:szCs w:val="18"/>
              </w:rPr>
              <w:t>26</w:t>
            </w:r>
            <w:r w:rsidRPr="0056172F">
              <w:rPr>
                <w:noProof/>
                <w:webHidden/>
                <w:sz w:val="18"/>
                <w:szCs w:val="18"/>
              </w:rPr>
              <w:fldChar w:fldCharType="end"/>
            </w:r>
          </w:hyperlink>
        </w:p>
        <w:p w:rsidR="0056172F" w:rsidRPr="0056172F" w:rsidRDefault="0056172F">
          <w:pPr>
            <w:pStyle w:val="Spistreci2"/>
            <w:tabs>
              <w:tab w:val="right" w:leader="dot" w:pos="9098"/>
            </w:tabs>
            <w:rPr>
              <w:rFonts w:asciiTheme="minorHAnsi" w:eastAsiaTheme="minorEastAsia" w:hAnsiTheme="minorHAnsi" w:cstheme="minorBidi"/>
              <w:noProof/>
              <w:sz w:val="18"/>
              <w:szCs w:val="18"/>
              <w:lang w:eastAsia="pl-PL"/>
            </w:rPr>
          </w:pPr>
          <w:hyperlink w:anchor="_Toc32660847" w:history="1">
            <w:r w:rsidRPr="0056172F">
              <w:rPr>
                <w:rStyle w:val="Hipercze"/>
                <w:rFonts w:ascii="Calibri Light" w:hAnsi="Calibri Light" w:cs="Calibri Light"/>
                <w:b/>
                <w:noProof/>
                <w:sz w:val="18"/>
                <w:szCs w:val="18"/>
              </w:rPr>
              <w:t>4.6  Projekt – Przekrój  C- C - rys nr 6</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_Toc32660847 \h </w:instrText>
            </w:r>
            <w:r w:rsidRPr="0056172F">
              <w:rPr>
                <w:noProof/>
                <w:webHidden/>
                <w:sz w:val="18"/>
                <w:szCs w:val="18"/>
              </w:rPr>
            </w:r>
            <w:r w:rsidRPr="0056172F">
              <w:rPr>
                <w:noProof/>
                <w:webHidden/>
                <w:sz w:val="18"/>
                <w:szCs w:val="18"/>
              </w:rPr>
              <w:fldChar w:fldCharType="separate"/>
            </w:r>
            <w:r>
              <w:rPr>
                <w:noProof/>
                <w:webHidden/>
                <w:sz w:val="18"/>
                <w:szCs w:val="18"/>
              </w:rPr>
              <w:t>27</w:t>
            </w:r>
            <w:r w:rsidRPr="0056172F">
              <w:rPr>
                <w:noProof/>
                <w:webHidden/>
                <w:sz w:val="18"/>
                <w:szCs w:val="18"/>
              </w:rPr>
              <w:fldChar w:fldCharType="end"/>
            </w:r>
          </w:hyperlink>
        </w:p>
        <w:p w:rsidR="0056172F" w:rsidRPr="0056172F" w:rsidRDefault="0056172F">
          <w:pPr>
            <w:pStyle w:val="Spistreci2"/>
            <w:tabs>
              <w:tab w:val="right" w:leader="dot" w:pos="9098"/>
            </w:tabs>
            <w:rPr>
              <w:rFonts w:asciiTheme="minorHAnsi" w:eastAsiaTheme="minorEastAsia" w:hAnsiTheme="minorHAnsi" w:cstheme="minorBidi"/>
              <w:noProof/>
              <w:sz w:val="18"/>
              <w:szCs w:val="18"/>
              <w:lang w:eastAsia="pl-PL"/>
            </w:rPr>
          </w:pPr>
          <w:hyperlink w:anchor="_Toc32660848" w:history="1">
            <w:r w:rsidRPr="0056172F">
              <w:rPr>
                <w:rStyle w:val="Hipercze"/>
                <w:rFonts w:ascii="Calibri Light" w:hAnsi="Calibri Light" w:cs="Calibri Light"/>
                <w:b/>
                <w:noProof/>
                <w:sz w:val="18"/>
                <w:szCs w:val="18"/>
              </w:rPr>
              <w:t>4.7  Projekt – Elewacja południowa  - rys nr 7</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_Toc32660848 \h </w:instrText>
            </w:r>
            <w:r w:rsidRPr="0056172F">
              <w:rPr>
                <w:noProof/>
                <w:webHidden/>
                <w:sz w:val="18"/>
                <w:szCs w:val="18"/>
              </w:rPr>
            </w:r>
            <w:r w:rsidRPr="0056172F">
              <w:rPr>
                <w:noProof/>
                <w:webHidden/>
                <w:sz w:val="18"/>
                <w:szCs w:val="18"/>
              </w:rPr>
              <w:fldChar w:fldCharType="separate"/>
            </w:r>
            <w:r>
              <w:rPr>
                <w:noProof/>
                <w:webHidden/>
                <w:sz w:val="18"/>
                <w:szCs w:val="18"/>
              </w:rPr>
              <w:t>28</w:t>
            </w:r>
            <w:r w:rsidRPr="0056172F">
              <w:rPr>
                <w:noProof/>
                <w:webHidden/>
                <w:sz w:val="18"/>
                <w:szCs w:val="18"/>
              </w:rPr>
              <w:fldChar w:fldCharType="end"/>
            </w:r>
          </w:hyperlink>
        </w:p>
        <w:p w:rsidR="0056172F" w:rsidRPr="0056172F" w:rsidRDefault="0056172F">
          <w:pPr>
            <w:pStyle w:val="Spistreci2"/>
            <w:tabs>
              <w:tab w:val="right" w:leader="dot" w:pos="9098"/>
            </w:tabs>
            <w:rPr>
              <w:rFonts w:asciiTheme="minorHAnsi" w:eastAsiaTheme="minorEastAsia" w:hAnsiTheme="minorHAnsi" w:cstheme="minorBidi"/>
              <w:noProof/>
              <w:sz w:val="18"/>
              <w:szCs w:val="18"/>
              <w:lang w:eastAsia="pl-PL"/>
            </w:rPr>
          </w:pPr>
          <w:hyperlink w:anchor="_Toc32660849" w:history="1">
            <w:r w:rsidRPr="0056172F">
              <w:rPr>
                <w:rStyle w:val="Hipercze"/>
                <w:rFonts w:ascii="Calibri Light" w:hAnsi="Calibri Light" w:cs="Calibri Light"/>
                <w:b/>
                <w:noProof/>
                <w:sz w:val="18"/>
                <w:szCs w:val="18"/>
              </w:rPr>
              <w:t>4.8  Projekt – Elewacja  północna - rys nr 8</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_Toc32660849 \h </w:instrText>
            </w:r>
            <w:r w:rsidRPr="0056172F">
              <w:rPr>
                <w:noProof/>
                <w:webHidden/>
                <w:sz w:val="18"/>
                <w:szCs w:val="18"/>
              </w:rPr>
            </w:r>
            <w:r w:rsidRPr="0056172F">
              <w:rPr>
                <w:noProof/>
                <w:webHidden/>
                <w:sz w:val="18"/>
                <w:szCs w:val="18"/>
              </w:rPr>
              <w:fldChar w:fldCharType="separate"/>
            </w:r>
            <w:r>
              <w:rPr>
                <w:noProof/>
                <w:webHidden/>
                <w:sz w:val="18"/>
                <w:szCs w:val="18"/>
              </w:rPr>
              <w:t>29</w:t>
            </w:r>
            <w:r w:rsidRPr="0056172F">
              <w:rPr>
                <w:noProof/>
                <w:webHidden/>
                <w:sz w:val="18"/>
                <w:szCs w:val="18"/>
              </w:rPr>
              <w:fldChar w:fldCharType="end"/>
            </w:r>
          </w:hyperlink>
        </w:p>
        <w:p w:rsidR="0056172F" w:rsidRPr="0056172F" w:rsidRDefault="0056172F">
          <w:pPr>
            <w:pStyle w:val="Spistreci2"/>
            <w:tabs>
              <w:tab w:val="right" w:leader="dot" w:pos="9098"/>
            </w:tabs>
            <w:rPr>
              <w:rFonts w:asciiTheme="minorHAnsi" w:eastAsiaTheme="minorEastAsia" w:hAnsiTheme="minorHAnsi" w:cstheme="minorBidi"/>
              <w:noProof/>
              <w:sz w:val="18"/>
              <w:szCs w:val="18"/>
              <w:lang w:eastAsia="pl-PL"/>
            </w:rPr>
          </w:pPr>
          <w:hyperlink w:anchor="_Toc32660850" w:history="1">
            <w:r w:rsidRPr="0056172F">
              <w:rPr>
                <w:rStyle w:val="Hipercze"/>
                <w:rFonts w:ascii="Calibri Light" w:hAnsi="Calibri Light" w:cs="Calibri Light"/>
                <w:b/>
                <w:noProof/>
                <w:sz w:val="18"/>
                <w:szCs w:val="18"/>
              </w:rPr>
              <w:t>4.9  Projekt – Elewacja wschodnia  - rys nr 9</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_Toc32660850 \h </w:instrText>
            </w:r>
            <w:r w:rsidRPr="0056172F">
              <w:rPr>
                <w:noProof/>
                <w:webHidden/>
                <w:sz w:val="18"/>
                <w:szCs w:val="18"/>
              </w:rPr>
            </w:r>
            <w:r w:rsidRPr="0056172F">
              <w:rPr>
                <w:noProof/>
                <w:webHidden/>
                <w:sz w:val="18"/>
                <w:szCs w:val="18"/>
              </w:rPr>
              <w:fldChar w:fldCharType="separate"/>
            </w:r>
            <w:r>
              <w:rPr>
                <w:noProof/>
                <w:webHidden/>
                <w:sz w:val="18"/>
                <w:szCs w:val="18"/>
              </w:rPr>
              <w:t>30</w:t>
            </w:r>
            <w:r w:rsidRPr="0056172F">
              <w:rPr>
                <w:noProof/>
                <w:webHidden/>
                <w:sz w:val="18"/>
                <w:szCs w:val="18"/>
              </w:rPr>
              <w:fldChar w:fldCharType="end"/>
            </w:r>
          </w:hyperlink>
        </w:p>
        <w:p w:rsidR="0056172F" w:rsidRPr="0056172F" w:rsidRDefault="0056172F">
          <w:pPr>
            <w:pStyle w:val="Spistreci2"/>
            <w:tabs>
              <w:tab w:val="right" w:leader="dot" w:pos="9098"/>
            </w:tabs>
            <w:rPr>
              <w:rFonts w:asciiTheme="minorHAnsi" w:eastAsiaTheme="minorEastAsia" w:hAnsiTheme="minorHAnsi" w:cstheme="minorBidi"/>
              <w:noProof/>
              <w:sz w:val="18"/>
              <w:szCs w:val="18"/>
              <w:lang w:eastAsia="pl-PL"/>
            </w:rPr>
          </w:pPr>
          <w:hyperlink w:anchor="_Toc32660851" w:history="1">
            <w:r w:rsidRPr="0056172F">
              <w:rPr>
                <w:rStyle w:val="Hipercze"/>
                <w:rFonts w:ascii="Calibri Light" w:hAnsi="Calibri Light" w:cs="Calibri Light"/>
                <w:b/>
                <w:noProof/>
                <w:sz w:val="18"/>
                <w:szCs w:val="18"/>
              </w:rPr>
              <w:t>4.10  Projekt – Elewacja zachodnia  - rys nr 10</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_Toc32660851 \h </w:instrText>
            </w:r>
            <w:r w:rsidRPr="0056172F">
              <w:rPr>
                <w:noProof/>
                <w:webHidden/>
                <w:sz w:val="18"/>
                <w:szCs w:val="18"/>
              </w:rPr>
            </w:r>
            <w:r w:rsidRPr="0056172F">
              <w:rPr>
                <w:noProof/>
                <w:webHidden/>
                <w:sz w:val="18"/>
                <w:szCs w:val="18"/>
              </w:rPr>
              <w:fldChar w:fldCharType="separate"/>
            </w:r>
            <w:r>
              <w:rPr>
                <w:noProof/>
                <w:webHidden/>
                <w:sz w:val="18"/>
                <w:szCs w:val="18"/>
              </w:rPr>
              <w:t>31</w:t>
            </w:r>
            <w:r w:rsidRPr="0056172F">
              <w:rPr>
                <w:noProof/>
                <w:webHidden/>
                <w:sz w:val="18"/>
                <w:szCs w:val="18"/>
              </w:rPr>
              <w:fldChar w:fldCharType="end"/>
            </w:r>
          </w:hyperlink>
        </w:p>
        <w:p w:rsidR="0056172F" w:rsidRPr="0056172F" w:rsidRDefault="0056172F">
          <w:pPr>
            <w:pStyle w:val="Spistreci2"/>
            <w:tabs>
              <w:tab w:val="right" w:leader="dot" w:pos="9098"/>
            </w:tabs>
            <w:rPr>
              <w:rFonts w:asciiTheme="minorHAnsi" w:eastAsiaTheme="minorEastAsia" w:hAnsiTheme="minorHAnsi" w:cstheme="minorBidi"/>
              <w:noProof/>
              <w:sz w:val="18"/>
              <w:szCs w:val="18"/>
              <w:lang w:eastAsia="pl-PL"/>
            </w:rPr>
          </w:pPr>
          <w:hyperlink w:anchor="_Toc32660852" w:history="1">
            <w:r w:rsidRPr="0056172F">
              <w:rPr>
                <w:rStyle w:val="Hipercze"/>
                <w:rFonts w:ascii="Calibri Light" w:hAnsi="Calibri Light" w:cs="Calibri Light"/>
                <w:b/>
                <w:noProof/>
                <w:sz w:val="18"/>
                <w:szCs w:val="18"/>
              </w:rPr>
              <w:t>4.11  Projekt – Zestawienie stolarki okiennej - rys nr 11</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_Toc32660852 \h </w:instrText>
            </w:r>
            <w:r w:rsidRPr="0056172F">
              <w:rPr>
                <w:noProof/>
                <w:webHidden/>
                <w:sz w:val="18"/>
                <w:szCs w:val="18"/>
              </w:rPr>
            </w:r>
            <w:r w:rsidRPr="0056172F">
              <w:rPr>
                <w:noProof/>
                <w:webHidden/>
                <w:sz w:val="18"/>
                <w:szCs w:val="18"/>
              </w:rPr>
              <w:fldChar w:fldCharType="separate"/>
            </w:r>
            <w:r>
              <w:rPr>
                <w:noProof/>
                <w:webHidden/>
                <w:sz w:val="18"/>
                <w:szCs w:val="18"/>
              </w:rPr>
              <w:t>32</w:t>
            </w:r>
            <w:r w:rsidRPr="0056172F">
              <w:rPr>
                <w:noProof/>
                <w:webHidden/>
                <w:sz w:val="18"/>
                <w:szCs w:val="18"/>
              </w:rPr>
              <w:fldChar w:fldCharType="end"/>
            </w:r>
          </w:hyperlink>
        </w:p>
        <w:p w:rsidR="0056172F" w:rsidRPr="0056172F" w:rsidRDefault="0056172F">
          <w:pPr>
            <w:pStyle w:val="Spistreci2"/>
            <w:tabs>
              <w:tab w:val="right" w:leader="dot" w:pos="9098"/>
            </w:tabs>
            <w:rPr>
              <w:rFonts w:asciiTheme="minorHAnsi" w:eastAsiaTheme="minorEastAsia" w:hAnsiTheme="minorHAnsi" w:cstheme="minorBidi"/>
              <w:noProof/>
              <w:sz w:val="18"/>
              <w:szCs w:val="18"/>
              <w:lang w:eastAsia="pl-PL"/>
            </w:rPr>
          </w:pPr>
          <w:hyperlink w:anchor="_Toc32660853" w:history="1">
            <w:r w:rsidRPr="0056172F">
              <w:rPr>
                <w:rStyle w:val="Hipercze"/>
                <w:rFonts w:ascii="Calibri Light" w:hAnsi="Calibri Light" w:cs="Calibri Light"/>
                <w:b/>
                <w:noProof/>
                <w:sz w:val="18"/>
                <w:szCs w:val="18"/>
              </w:rPr>
              <w:t>4.12  Projekt – Zestawienie stolarki drzwiowej - rys nr 12</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_Toc32660853 \h </w:instrText>
            </w:r>
            <w:r w:rsidRPr="0056172F">
              <w:rPr>
                <w:noProof/>
                <w:webHidden/>
                <w:sz w:val="18"/>
                <w:szCs w:val="18"/>
              </w:rPr>
            </w:r>
            <w:r w:rsidRPr="0056172F">
              <w:rPr>
                <w:noProof/>
                <w:webHidden/>
                <w:sz w:val="18"/>
                <w:szCs w:val="18"/>
              </w:rPr>
              <w:fldChar w:fldCharType="separate"/>
            </w:r>
            <w:r>
              <w:rPr>
                <w:noProof/>
                <w:webHidden/>
                <w:sz w:val="18"/>
                <w:szCs w:val="18"/>
              </w:rPr>
              <w:t>33</w:t>
            </w:r>
            <w:r w:rsidRPr="0056172F">
              <w:rPr>
                <w:noProof/>
                <w:webHidden/>
                <w:sz w:val="18"/>
                <w:szCs w:val="18"/>
              </w:rPr>
              <w:fldChar w:fldCharType="end"/>
            </w:r>
          </w:hyperlink>
        </w:p>
        <w:p w:rsidR="0056172F" w:rsidRPr="0056172F" w:rsidRDefault="0056172F">
          <w:pPr>
            <w:pStyle w:val="Spistreci2"/>
            <w:tabs>
              <w:tab w:val="right" w:leader="dot" w:pos="9098"/>
            </w:tabs>
            <w:rPr>
              <w:rFonts w:asciiTheme="minorHAnsi" w:eastAsiaTheme="minorEastAsia" w:hAnsiTheme="minorHAnsi" w:cstheme="minorBidi"/>
              <w:noProof/>
              <w:sz w:val="18"/>
              <w:szCs w:val="18"/>
              <w:lang w:eastAsia="pl-PL"/>
            </w:rPr>
          </w:pPr>
          <w:hyperlink w:anchor="_Toc32660854" w:history="1">
            <w:r w:rsidRPr="0056172F">
              <w:rPr>
                <w:rStyle w:val="Hipercze"/>
                <w:rFonts w:ascii="Calibri Light" w:hAnsi="Calibri Light" w:cs="Calibri Light"/>
                <w:b/>
                <w:noProof/>
                <w:sz w:val="18"/>
                <w:szCs w:val="18"/>
              </w:rPr>
              <w:t>4.13 Inwentaryzacja przyrodnicza – rys. nr 1a</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_Toc32660854 \h </w:instrText>
            </w:r>
            <w:r w:rsidRPr="0056172F">
              <w:rPr>
                <w:noProof/>
                <w:webHidden/>
                <w:sz w:val="18"/>
                <w:szCs w:val="18"/>
              </w:rPr>
            </w:r>
            <w:r w:rsidRPr="0056172F">
              <w:rPr>
                <w:noProof/>
                <w:webHidden/>
                <w:sz w:val="18"/>
                <w:szCs w:val="18"/>
              </w:rPr>
              <w:fldChar w:fldCharType="separate"/>
            </w:r>
            <w:r>
              <w:rPr>
                <w:noProof/>
                <w:webHidden/>
                <w:sz w:val="18"/>
                <w:szCs w:val="18"/>
              </w:rPr>
              <w:t>34</w:t>
            </w:r>
            <w:r w:rsidRPr="0056172F">
              <w:rPr>
                <w:noProof/>
                <w:webHidden/>
                <w:sz w:val="18"/>
                <w:szCs w:val="18"/>
              </w:rPr>
              <w:fldChar w:fldCharType="end"/>
            </w:r>
          </w:hyperlink>
        </w:p>
        <w:p w:rsidR="0056172F" w:rsidRPr="0056172F" w:rsidRDefault="0056172F">
          <w:pPr>
            <w:pStyle w:val="Spistreci1"/>
            <w:tabs>
              <w:tab w:val="right" w:leader="dot" w:pos="9098"/>
            </w:tabs>
            <w:rPr>
              <w:rFonts w:asciiTheme="minorHAnsi" w:eastAsiaTheme="minorEastAsia" w:hAnsiTheme="minorHAnsi" w:cstheme="minorBidi"/>
              <w:noProof/>
              <w:sz w:val="18"/>
              <w:szCs w:val="18"/>
              <w:lang w:eastAsia="pl-PL"/>
            </w:rPr>
          </w:pPr>
          <w:hyperlink w:anchor="_Toc32660855" w:history="1">
            <w:r w:rsidRPr="0056172F">
              <w:rPr>
                <w:rStyle w:val="Hipercze"/>
                <w:rFonts w:ascii="Calibri Light" w:hAnsi="Calibri Light" w:cs="Calibri Light"/>
                <w:noProof/>
                <w:sz w:val="18"/>
                <w:szCs w:val="18"/>
              </w:rPr>
              <w:t>5.0 OPIS TECHNICZNY DO PB OCIEPLENIA</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_Toc32660855 \h </w:instrText>
            </w:r>
            <w:r w:rsidRPr="0056172F">
              <w:rPr>
                <w:noProof/>
                <w:webHidden/>
                <w:sz w:val="18"/>
                <w:szCs w:val="18"/>
              </w:rPr>
            </w:r>
            <w:r w:rsidRPr="0056172F">
              <w:rPr>
                <w:noProof/>
                <w:webHidden/>
                <w:sz w:val="18"/>
                <w:szCs w:val="18"/>
              </w:rPr>
              <w:fldChar w:fldCharType="separate"/>
            </w:r>
            <w:r>
              <w:rPr>
                <w:noProof/>
                <w:webHidden/>
                <w:sz w:val="18"/>
                <w:szCs w:val="18"/>
              </w:rPr>
              <w:t>35</w:t>
            </w:r>
            <w:r w:rsidRPr="0056172F">
              <w:rPr>
                <w:noProof/>
                <w:webHidden/>
                <w:sz w:val="18"/>
                <w:szCs w:val="18"/>
              </w:rPr>
              <w:fldChar w:fldCharType="end"/>
            </w:r>
          </w:hyperlink>
        </w:p>
        <w:p w:rsidR="0056172F" w:rsidRPr="0056172F" w:rsidRDefault="0056172F">
          <w:pPr>
            <w:pStyle w:val="Spistreci2"/>
            <w:tabs>
              <w:tab w:val="right" w:leader="dot" w:pos="9098"/>
            </w:tabs>
            <w:rPr>
              <w:rFonts w:asciiTheme="minorHAnsi" w:eastAsiaTheme="minorEastAsia" w:hAnsiTheme="minorHAnsi" w:cstheme="minorBidi"/>
              <w:noProof/>
              <w:sz w:val="18"/>
              <w:szCs w:val="18"/>
              <w:lang w:eastAsia="pl-PL"/>
            </w:rPr>
          </w:pPr>
          <w:hyperlink w:anchor="_Toc32660856" w:history="1">
            <w:r w:rsidRPr="0056172F">
              <w:rPr>
                <w:rStyle w:val="Hipercze"/>
                <w:rFonts w:ascii="Calibri Light" w:hAnsi="Calibri Light" w:cs="Calibri Light"/>
                <w:b/>
                <w:noProof/>
                <w:sz w:val="18"/>
                <w:szCs w:val="18"/>
              </w:rPr>
              <w:t>5.1  Ogólna charakterystyka techniczna metody "lekkiej"</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_Toc32660856 \h </w:instrText>
            </w:r>
            <w:r w:rsidRPr="0056172F">
              <w:rPr>
                <w:noProof/>
                <w:webHidden/>
                <w:sz w:val="18"/>
                <w:szCs w:val="18"/>
              </w:rPr>
            </w:r>
            <w:r w:rsidRPr="0056172F">
              <w:rPr>
                <w:noProof/>
                <w:webHidden/>
                <w:sz w:val="18"/>
                <w:szCs w:val="18"/>
              </w:rPr>
              <w:fldChar w:fldCharType="separate"/>
            </w:r>
            <w:r>
              <w:rPr>
                <w:noProof/>
                <w:webHidden/>
                <w:sz w:val="18"/>
                <w:szCs w:val="18"/>
              </w:rPr>
              <w:t>35</w:t>
            </w:r>
            <w:r w:rsidRPr="0056172F">
              <w:rPr>
                <w:noProof/>
                <w:webHidden/>
                <w:sz w:val="18"/>
                <w:szCs w:val="18"/>
              </w:rPr>
              <w:fldChar w:fldCharType="end"/>
            </w:r>
          </w:hyperlink>
        </w:p>
        <w:p w:rsidR="0056172F" w:rsidRPr="0056172F" w:rsidRDefault="0056172F">
          <w:pPr>
            <w:pStyle w:val="Spistreci2"/>
            <w:tabs>
              <w:tab w:val="right" w:leader="dot" w:pos="9098"/>
            </w:tabs>
            <w:rPr>
              <w:rFonts w:asciiTheme="minorHAnsi" w:eastAsiaTheme="minorEastAsia" w:hAnsiTheme="minorHAnsi" w:cstheme="minorBidi"/>
              <w:noProof/>
              <w:sz w:val="18"/>
              <w:szCs w:val="18"/>
              <w:lang w:eastAsia="pl-PL"/>
            </w:rPr>
          </w:pPr>
          <w:hyperlink w:anchor="_Toc32660857" w:history="1">
            <w:r w:rsidRPr="0056172F">
              <w:rPr>
                <w:rStyle w:val="Hipercze"/>
                <w:rFonts w:ascii="Calibri Light" w:hAnsi="Calibri Light" w:cs="Calibri Light"/>
                <w:b/>
                <w:noProof/>
                <w:sz w:val="18"/>
                <w:szCs w:val="18"/>
              </w:rPr>
              <w:t>5.2 Przyklejanie płyt styropianowych</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_Toc32660857 \h </w:instrText>
            </w:r>
            <w:r w:rsidRPr="0056172F">
              <w:rPr>
                <w:noProof/>
                <w:webHidden/>
                <w:sz w:val="18"/>
                <w:szCs w:val="18"/>
              </w:rPr>
            </w:r>
            <w:r w:rsidRPr="0056172F">
              <w:rPr>
                <w:noProof/>
                <w:webHidden/>
                <w:sz w:val="18"/>
                <w:szCs w:val="18"/>
              </w:rPr>
              <w:fldChar w:fldCharType="separate"/>
            </w:r>
            <w:r>
              <w:rPr>
                <w:noProof/>
                <w:webHidden/>
                <w:sz w:val="18"/>
                <w:szCs w:val="18"/>
              </w:rPr>
              <w:t>36</w:t>
            </w:r>
            <w:r w:rsidRPr="0056172F">
              <w:rPr>
                <w:noProof/>
                <w:webHidden/>
                <w:sz w:val="18"/>
                <w:szCs w:val="18"/>
              </w:rPr>
              <w:fldChar w:fldCharType="end"/>
            </w:r>
          </w:hyperlink>
        </w:p>
        <w:p w:rsidR="0056172F" w:rsidRPr="0056172F" w:rsidRDefault="0056172F">
          <w:pPr>
            <w:pStyle w:val="Spistreci2"/>
            <w:tabs>
              <w:tab w:val="right" w:leader="dot" w:pos="9098"/>
            </w:tabs>
            <w:rPr>
              <w:rFonts w:asciiTheme="minorHAnsi" w:eastAsiaTheme="minorEastAsia" w:hAnsiTheme="minorHAnsi" w:cstheme="minorBidi"/>
              <w:noProof/>
              <w:sz w:val="18"/>
              <w:szCs w:val="18"/>
              <w:lang w:eastAsia="pl-PL"/>
            </w:rPr>
          </w:pPr>
          <w:hyperlink w:anchor="_Toc32660858" w:history="1">
            <w:r w:rsidRPr="0056172F">
              <w:rPr>
                <w:rStyle w:val="Hipercze"/>
                <w:rFonts w:ascii="Calibri Light" w:hAnsi="Calibri Light" w:cs="Calibri Light"/>
                <w:b/>
                <w:noProof/>
                <w:sz w:val="18"/>
                <w:szCs w:val="18"/>
              </w:rPr>
              <w:t>5.3 Dodatkowe mocowanie płyt styropianowych za pomocą łączników</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_Toc32660858 \h </w:instrText>
            </w:r>
            <w:r w:rsidRPr="0056172F">
              <w:rPr>
                <w:noProof/>
                <w:webHidden/>
                <w:sz w:val="18"/>
                <w:szCs w:val="18"/>
              </w:rPr>
            </w:r>
            <w:r w:rsidRPr="0056172F">
              <w:rPr>
                <w:noProof/>
                <w:webHidden/>
                <w:sz w:val="18"/>
                <w:szCs w:val="18"/>
              </w:rPr>
              <w:fldChar w:fldCharType="separate"/>
            </w:r>
            <w:r>
              <w:rPr>
                <w:noProof/>
                <w:webHidden/>
                <w:sz w:val="18"/>
                <w:szCs w:val="18"/>
              </w:rPr>
              <w:t>37</w:t>
            </w:r>
            <w:r w:rsidRPr="0056172F">
              <w:rPr>
                <w:noProof/>
                <w:webHidden/>
                <w:sz w:val="18"/>
                <w:szCs w:val="18"/>
              </w:rPr>
              <w:fldChar w:fldCharType="end"/>
            </w:r>
          </w:hyperlink>
        </w:p>
        <w:p w:rsidR="0056172F" w:rsidRPr="0056172F" w:rsidRDefault="0056172F">
          <w:pPr>
            <w:pStyle w:val="Spistreci2"/>
            <w:tabs>
              <w:tab w:val="right" w:leader="dot" w:pos="9098"/>
            </w:tabs>
            <w:rPr>
              <w:rFonts w:asciiTheme="minorHAnsi" w:eastAsiaTheme="minorEastAsia" w:hAnsiTheme="minorHAnsi" w:cstheme="minorBidi"/>
              <w:noProof/>
              <w:sz w:val="18"/>
              <w:szCs w:val="18"/>
              <w:lang w:eastAsia="pl-PL"/>
            </w:rPr>
          </w:pPr>
          <w:hyperlink w:anchor="_Toc32660859" w:history="1">
            <w:r w:rsidRPr="0056172F">
              <w:rPr>
                <w:rStyle w:val="Hipercze"/>
                <w:rFonts w:ascii="Calibri Light" w:hAnsi="Calibri Light" w:cs="Calibri Light"/>
                <w:b/>
                <w:noProof/>
                <w:sz w:val="18"/>
                <w:szCs w:val="18"/>
              </w:rPr>
              <w:t>5.4 Wyrównywanie powierzchni przyklejonych płyt styropianowych</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_Toc32660859 \h </w:instrText>
            </w:r>
            <w:r w:rsidRPr="0056172F">
              <w:rPr>
                <w:noProof/>
                <w:webHidden/>
                <w:sz w:val="18"/>
                <w:szCs w:val="18"/>
              </w:rPr>
            </w:r>
            <w:r w:rsidRPr="0056172F">
              <w:rPr>
                <w:noProof/>
                <w:webHidden/>
                <w:sz w:val="18"/>
                <w:szCs w:val="18"/>
              </w:rPr>
              <w:fldChar w:fldCharType="separate"/>
            </w:r>
            <w:r>
              <w:rPr>
                <w:noProof/>
                <w:webHidden/>
                <w:sz w:val="18"/>
                <w:szCs w:val="18"/>
              </w:rPr>
              <w:t>37</w:t>
            </w:r>
            <w:r w:rsidRPr="0056172F">
              <w:rPr>
                <w:noProof/>
                <w:webHidden/>
                <w:sz w:val="18"/>
                <w:szCs w:val="18"/>
              </w:rPr>
              <w:fldChar w:fldCharType="end"/>
            </w:r>
          </w:hyperlink>
        </w:p>
        <w:p w:rsidR="0056172F" w:rsidRPr="0056172F" w:rsidRDefault="0056172F">
          <w:pPr>
            <w:pStyle w:val="Spistreci2"/>
            <w:tabs>
              <w:tab w:val="right" w:leader="dot" w:pos="9098"/>
            </w:tabs>
            <w:rPr>
              <w:rFonts w:asciiTheme="minorHAnsi" w:eastAsiaTheme="minorEastAsia" w:hAnsiTheme="minorHAnsi" w:cstheme="minorBidi"/>
              <w:noProof/>
              <w:sz w:val="18"/>
              <w:szCs w:val="18"/>
              <w:lang w:eastAsia="pl-PL"/>
            </w:rPr>
          </w:pPr>
          <w:hyperlink w:anchor="_Toc32660860" w:history="1">
            <w:r w:rsidRPr="0056172F">
              <w:rPr>
                <w:rStyle w:val="Hipercze"/>
                <w:rFonts w:ascii="Calibri Light" w:hAnsi="Calibri Light" w:cs="Calibri Light"/>
                <w:b/>
                <w:noProof/>
                <w:sz w:val="18"/>
                <w:szCs w:val="18"/>
              </w:rPr>
              <w:t>5.5 Wykonywanie warstwy zbrojonej na styropianie</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_Toc32660860 \h </w:instrText>
            </w:r>
            <w:r w:rsidRPr="0056172F">
              <w:rPr>
                <w:noProof/>
                <w:webHidden/>
                <w:sz w:val="18"/>
                <w:szCs w:val="18"/>
              </w:rPr>
            </w:r>
            <w:r w:rsidRPr="0056172F">
              <w:rPr>
                <w:noProof/>
                <w:webHidden/>
                <w:sz w:val="18"/>
                <w:szCs w:val="18"/>
              </w:rPr>
              <w:fldChar w:fldCharType="separate"/>
            </w:r>
            <w:r>
              <w:rPr>
                <w:noProof/>
                <w:webHidden/>
                <w:sz w:val="18"/>
                <w:szCs w:val="18"/>
              </w:rPr>
              <w:t>37</w:t>
            </w:r>
            <w:r w:rsidRPr="0056172F">
              <w:rPr>
                <w:noProof/>
                <w:webHidden/>
                <w:sz w:val="18"/>
                <w:szCs w:val="18"/>
              </w:rPr>
              <w:fldChar w:fldCharType="end"/>
            </w:r>
          </w:hyperlink>
        </w:p>
        <w:p w:rsidR="0056172F" w:rsidRPr="0056172F" w:rsidRDefault="0056172F">
          <w:pPr>
            <w:pStyle w:val="Spistreci2"/>
            <w:tabs>
              <w:tab w:val="right" w:leader="dot" w:pos="9098"/>
            </w:tabs>
            <w:rPr>
              <w:rFonts w:asciiTheme="minorHAnsi" w:eastAsiaTheme="minorEastAsia" w:hAnsiTheme="minorHAnsi" w:cstheme="minorBidi"/>
              <w:noProof/>
              <w:sz w:val="18"/>
              <w:szCs w:val="18"/>
              <w:lang w:eastAsia="pl-PL"/>
            </w:rPr>
          </w:pPr>
          <w:hyperlink w:anchor="_Toc32660861" w:history="1">
            <w:r w:rsidRPr="0056172F">
              <w:rPr>
                <w:rStyle w:val="Hipercze"/>
                <w:rFonts w:ascii="Calibri Light" w:hAnsi="Calibri Light" w:cs="Calibri Light"/>
                <w:b/>
                <w:noProof/>
                <w:sz w:val="18"/>
                <w:szCs w:val="18"/>
              </w:rPr>
              <w:t>5.6  Wykonywanie wypraw tynkarskich na elewacjach</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_Toc32660861 \h </w:instrText>
            </w:r>
            <w:r w:rsidRPr="0056172F">
              <w:rPr>
                <w:noProof/>
                <w:webHidden/>
                <w:sz w:val="18"/>
                <w:szCs w:val="18"/>
              </w:rPr>
            </w:r>
            <w:r w:rsidRPr="0056172F">
              <w:rPr>
                <w:noProof/>
                <w:webHidden/>
                <w:sz w:val="18"/>
                <w:szCs w:val="18"/>
              </w:rPr>
              <w:fldChar w:fldCharType="separate"/>
            </w:r>
            <w:r>
              <w:rPr>
                <w:noProof/>
                <w:webHidden/>
                <w:sz w:val="18"/>
                <w:szCs w:val="18"/>
              </w:rPr>
              <w:t>40</w:t>
            </w:r>
            <w:r w:rsidRPr="0056172F">
              <w:rPr>
                <w:noProof/>
                <w:webHidden/>
                <w:sz w:val="18"/>
                <w:szCs w:val="18"/>
              </w:rPr>
              <w:fldChar w:fldCharType="end"/>
            </w:r>
          </w:hyperlink>
        </w:p>
        <w:p w:rsidR="0056172F" w:rsidRPr="0056172F" w:rsidRDefault="0056172F">
          <w:pPr>
            <w:pStyle w:val="Spistreci2"/>
            <w:tabs>
              <w:tab w:val="right" w:leader="dot" w:pos="9098"/>
            </w:tabs>
            <w:rPr>
              <w:rFonts w:asciiTheme="minorHAnsi" w:eastAsiaTheme="minorEastAsia" w:hAnsiTheme="minorHAnsi" w:cstheme="minorBidi"/>
              <w:noProof/>
              <w:sz w:val="18"/>
              <w:szCs w:val="18"/>
              <w:lang w:eastAsia="pl-PL"/>
            </w:rPr>
          </w:pPr>
          <w:hyperlink w:anchor="_Toc32660862" w:history="1">
            <w:r w:rsidRPr="0056172F">
              <w:rPr>
                <w:rStyle w:val="Hipercze"/>
                <w:rFonts w:ascii="Calibri Light" w:hAnsi="Calibri Light" w:cs="Calibri Light"/>
                <w:b/>
                <w:noProof/>
                <w:sz w:val="18"/>
                <w:szCs w:val="18"/>
              </w:rPr>
              <w:t>5.7  Ocieplanie ościeży okiennych i drzwiowych</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_Toc32660862 \h </w:instrText>
            </w:r>
            <w:r w:rsidRPr="0056172F">
              <w:rPr>
                <w:noProof/>
                <w:webHidden/>
                <w:sz w:val="18"/>
                <w:szCs w:val="18"/>
              </w:rPr>
            </w:r>
            <w:r w:rsidRPr="0056172F">
              <w:rPr>
                <w:noProof/>
                <w:webHidden/>
                <w:sz w:val="18"/>
                <w:szCs w:val="18"/>
              </w:rPr>
              <w:fldChar w:fldCharType="separate"/>
            </w:r>
            <w:r>
              <w:rPr>
                <w:noProof/>
                <w:webHidden/>
                <w:sz w:val="18"/>
                <w:szCs w:val="18"/>
              </w:rPr>
              <w:t>40</w:t>
            </w:r>
            <w:r w:rsidRPr="0056172F">
              <w:rPr>
                <w:noProof/>
                <w:webHidden/>
                <w:sz w:val="18"/>
                <w:szCs w:val="18"/>
              </w:rPr>
              <w:fldChar w:fldCharType="end"/>
            </w:r>
          </w:hyperlink>
        </w:p>
        <w:p w:rsidR="0056172F" w:rsidRPr="0056172F" w:rsidRDefault="0056172F">
          <w:pPr>
            <w:pStyle w:val="Spistreci2"/>
            <w:tabs>
              <w:tab w:val="right" w:leader="dot" w:pos="9098"/>
            </w:tabs>
            <w:rPr>
              <w:rFonts w:asciiTheme="minorHAnsi" w:eastAsiaTheme="minorEastAsia" w:hAnsiTheme="minorHAnsi" w:cstheme="minorBidi"/>
              <w:noProof/>
              <w:sz w:val="18"/>
              <w:szCs w:val="18"/>
              <w:lang w:eastAsia="pl-PL"/>
            </w:rPr>
          </w:pPr>
          <w:hyperlink w:anchor="_Toc32660863" w:history="1">
            <w:r w:rsidRPr="0056172F">
              <w:rPr>
                <w:rStyle w:val="Hipercze"/>
                <w:rFonts w:ascii="Calibri Light" w:hAnsi="Calibri Light" w:cs="Calibri Light"/>
                <w:b/>
                <w:noProof/>
                <w:sz w:val="18"/>
                <w:szCs w:val="18"/>
              </w:rPr>
              <w:t>5.8 Ocieplanie przy otworach wentylacyjnych</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_Toc32660863 \h </w:instrText>
            </w:r>
            <w:r w:rsidRPr="0056172F">
              <w:rPr>
                <w:noProof/>
                <w:webHidden/>
                <w:sz w:val="18"/>
                <w:szCs w:val="18"/>
              </w:rPr>
            </w:r>
            <w:r w:rsidRPr="0056172F">
              <w:rPr>
                <w:noProof/>
                <w:webHidden/>
                <w:sz w:val="18"/>
                <w:szCs w:val="18"/>
              </w:rPr>
              <w:fldChar w:fldCharType="separate"/>
            </w:r>
            <w:r>
              <w:rPr>
                <w:noProof/>
                <w:webHidden/>
                <w:sz w:val="18"/>
                <w:szCs w:val="18"/>
              </w:rPr>
              <w:t>41</w:t>
            </w:r>
            <w:r w:rsidRPr="0056172F">
              <w:rPr>
                <w:noProof/>
                <w:webHidden/>
                <w:sz w:val="18"/>
                <w:szCs w:val="18"/>
              </w:rPr>
              <w:fldChar w:fldCharType="end"/>
            </w:r>
          </w:hyperlink>
        </w:p>
        <w:p w:rsidR="0056172F" w:rsidRPr="0056172F" w:rsidRDefault="0056172F">
          <w:pPr>
            <w:pStyle w:val="Spistreci2"/>
            <w:tabs>
              <w:tab w:val="right" w:leader="dot" w:pos="9098"/>
            </w:tabs>
            <w:rPr>
              <w:rFonts w:asciiTheme="minorHAnsi" w:eastAsiaTheme="minorEastAsia" w:hAnsiTheme="minorHAnsi" w:cstheme="minorBidi"/>
              <w:noProof/>
              <w:sz w:val="18"/>
              <w:szCs w:val="18"/>
              <w:lang w:eastAsia="pl-PL"/>
            </w:rPr>
          </w:pPr>
          <w:hyperlink w:anchor="_Toc32660864" w:history="1">
            <w:r w:rsidRPr="0056172F">
              <w:rPr>
                <w:rStyle w:val="Hipercze"/>
                <w:rFonts w:ascii="Calibri Light" w:hAnsi="Calibri Light" w:cs="Calibri Light"/>
                <w:b/>
                <w:noProof/>
                <w:sz w:val="18"/>
                <w:szCs w:val="18"/>
              </w:rPr>
              <w:t>5.9 Ocieplenie ścian piwnic i ścian fundamentowych</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_Toc32660864 \h </w:instrText>
            </w:r>
            <w:r w:rsidRPr="0056172F">
              <w:rPr>
                <w:noProof/>
                <w:webHidden/>
                <w:sz w:val="18"/>
                <w:szCs w:val="18"/>
              </w:rPr>
            </w:r>
            <w:r w:rsidRPr="0056172F">
              <w:rPr>
                <w:noProof/>
                <w:webHidden/>
                <w:sz w:val="18"/>
                <w:szCs w:val="18"/>
              </w:rPr>
              <w:fldChar w:fldCharType="separate"/>
            </w:r>
            <w:r>
              <w:rPr>
                <w:noProof/>
                <w:webHidden/>
                <w:sz w:val="18"/>
                <w:szCs w:val="18"/>
              </w:rPr>
              <w:t>41</w:t>
            </w:r>
            <w:r w:rsidRPr="0056172F">
              <w:rPr>
                <w:noProof/>
                <w:webHidden/>
                <w:sz w:val="18"/>
                <w:szCs w:val="18"/>
              </w:rPr>
              <w:fldChar w:fldCharType="end"/>
            </w:r>
          </w:hyperlink>
        </w:p>
        <w:p w:rsidR="0056172F" w:rsidRPr="0056172F" w:rsidRDefault="0056172F">
          <w:pPr>
            <w:pStyle w:val="Spistreci2"/>
            <w:tabs>
              <w:tab w:val="right" w:leader="dot" w:pos="9098"/>
            </w:tabs>
            <w:rPr>
              <w:rFonts w:asciiTheme="minorHAnsi" w:eastAsiaTheme="minorEastAsia" w:hAnsiTheme="minorHAnsi" w:cstheme="minorBidi"/>
              <w:noProof/>
              <w:sz w:val="18"/>
              <w:szCs w:val="18"/>
              <w:lang w:eastAsia="pl-PL"/>
            </w:rPr>
          </w:pPr>
          <w:hyperlink w:anchor="_Toc32660865" w:history="1">
            <w:r w:rsidRPr="0056172F">
              <w:rPr>
                <w:rStyle w:val="Hipercze"/>
                <w:rFonts w:ascii="Calibri Light" w:hAnsi="Calibri Light" w:cs="Calibri Light"/>
                <w:b/>
                <w:noProof/>
                <w:sz w:val="18"/>
                <w:szCs w:val="18"/>
              </w:rPr>
              <w:t>5.10  Wykonanie obróbek blacharskich</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_Toc32660865 \h </w:instrText>
            </w:r>
            <w:r w:rsidRPr="0056172F">
              <w:rPr>
                <w:noProof/>
                <w:webHidden/>
                <w:sz w:val="18"/>
                <w:szCs w:val="18"/>
              </w:rPr>
            </w:r>
            <w:r w:rsidRPr="0056172F">
              <w:rPr>
                <w:noProof/>
                <w:webHidden/>
                <w:sz w:val="18"/>
                <w:szCs w:val="18"/>
              </w:rPr>
              <w:fldChar w:fldCharType="separate"/>
            </w:r>
            <w:r>
              <w:rPr>
                <w:noProof/>
                <w:webHidden/>
                <w:sz w:val="18"/>
                <w:szCs w:val="18"/>
              </w:rPr>
              <w:t>41</w:t>
            </w:r>
            <w:r w:rsidRPr="0056172F">
              <w:rPr>
                <w:noProof/>
                <w:webHidden/>
                <w:sz w:val="18"/>
                <w:szCs w:val="18"/>
              </w:rPr>
              <w:fldChar w:fldCharType="end"/>
            </w:r>
          </w:hyperlink>
        </w:p>
        <w:p w:rsidR="0056172F" w:rsidRPr="0056172F" w:rsidRDefault="0056172F">
          <w:pPr>
            <w:pStyle w:val="Spistreci2"/>
            <w:tabs>
              <w:tab w:val="right" w:leader="dot" w:pos="9098"/>
            </w:tabs>
            <w:rPr>
              <w:rFonts w:asciiTheme="minorHAnsi" w:eastAsiaTheme="minorEastAsia" w:hAnsiTheme="minorHAnsi" w:cstheme="minorBidi"/>
              <w:noProof/>
              <w:sz w:val="18"/>
              <w:szCs w:val="18"/>
              <w:lang w:eastAsia="pl-PL"/>
            </w:rPr>
          </w:pPr>
          <w:hyperlink w:anchor="_Toc32660866" w:history="1">
            <w:r w:rsidRPr="0056172F">
              <w:rPr>
                <w:rStyle w:val="Hipercze"/>
                <w:rFonts w:ascii="Calibri Light" w:hAnsi="Calibri Light" w:cs="Calibri Light"/>
                <w:b/>
                <w:noProof/>
                <w:sz w:val="18"/>
                <w:szCs w:val="18"/>
              </w:rPr>
              <w:t>5.11  Zapewnienie jakości wykonania ocieplenia</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_Toc32660866 \h </w:instrText>
            </w:r>
            <w:r w:rsidRPr="0056172F">
              <w:rPr>
                <w:noProof/>
                <w:webHidden/>
                <w:sz w:val="18"/>
                <w:szCs w:val="18"/>
              </w:rPr>
            </w:r>
            <w:r w:rsidRPr="0056172F">
              <w:rPr>
                <w:noProof/>
                <w:webHidden/>
                <w:sz w:val="18"/>
                <w:szCs w:val="18"/>
              </w:rPr>
              <w:fldChar w:fldCharType="separate"/>
            </w:r>
            <w:r>
              <w:rPr>
                <w:noProof/>
                <w:webHidden/>
                <w:sz w:val="18"/>
                <w:szCs w:val="18"/>
              </w:rPr>
              <w:t>42</w:t>
            </w:r>
            <w:r w:rsidRPr="0056172F">
              <w:rPr>
                <w:noProof/>
                <w:webHidden/>
                <w:sz w:val="18"/>
                <w:szCs w:val="18"/>
              </w:rPr>
              <w:fldChar w:fldCharType="end"/>
            </w:r>
          </w:hyperlink>
        </w:p>
        <w:p w:rsidR="0056172F" w:rsidRPr="0056172F" w:rsidRDefault="0056172F">
          <w:pPr>
            <w:pStyle w:val="Spistreci2"/>
            <w:tabs>
              <w:tab w:val="right" w:leader="dot" w:pos="9098"/>
            </w:tabs>
            <w:rPr>
              <w:rFonts w:asciiTheme="minorHAnsi" w:eastAsiaTheme="minorEastAsia" w:hAnsiTheme="minorHAnsi" w:cstheme="minorBidi"/>
              <w:noProof/>
              <w:sz w:val="18"/>
              <w:szCs w:val="18"/>
              <w:lang w:eastAsia="pl-PL"/>
            </w:rPr>
          </w:pPr>
          <w:hyperlink w:anchor="_Toc32660867" w:history="1">
            <w:r w:rsidRPr="0056172F">
              <w:rPr>
                <w:rStyle w:val="Hipercze"/>
                <w:rFonts w:ascii="Calibri Light" w:hAnsi="Calibri Light" w:cs="Calibri Light"/>
                <w:b/>
                <w:noProof/>
                <w:sz w:val="18"/>
                <w:szCs w:val="18"/>
              </w:rPr>
              <w:t>5.12  Kolorystyka elewacji</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_Toc32660867 \h </w:instrText>
            </w:r>
            <w:r w:rsidRPr="0056172F">
              <w:rPr>
                <w:noProof/>
                <w:webHidden/>
                <w:sz w:val="18"/>
                <w:szCs w:val="18"/>
              </w:rPr>
            </w:r>
            <w:r w:rsidRPr="0056172F">
              <w:rPr>
                <w:noProof/>
                <w:webHidden/>
                <w:sz w:val="18"/>
                <w:szCs w:val="18"/>
              </w:rPr>
              <w:fldChar w:fldCharType="separate"/>
            </w:r>
            <w:r>
              <w:rPr>
                <w:noProof/>
                <w:webHidden/>
                <w:sz w:val="18"/>
                <w:szCs w:val="18"/>
              </w:rPr>
              <w:t>43</w:t>
            </w:r>
            <w:r w:rsidRPr="0056172F">
              <w:rPr>
                <w:noProof/>
                <w:webHidden/>
                <w:sz w:val="18"/>
                <w:szCs w:val="18"/>
              </w:rPr>
              <w:fldChar w:fldCharType="end"/>
            </w:r>
          </w:hyperlink>
        </w:p>
        <w:p w:rsidR="0056172F" w:rsidRPr="0056172F" w:rsidRDefault="0056172F">
          <w:pPr>
            <w:pStyle w:val="Spistreci2"/>
            <w:tabs>
              <w:tab w:val="right" w:leader="dot" w:pos="9098"/>
            </w:tabs>
            <w:rPr>
              <w:rFonts w:asciiTheme="minorHAnsi" w:eastAsiaTheme="minorEastAsia" w:hAnsiTheme="minorHAnsi" w:cstheme="minorBidi"/>
              <w:noProof/>
              <w:sz w:val="18"/>
              <w:szCs w:val="18"/>
              <w:lang w:eastAsia="pl-PL"/>
            </w:rPr>
          </w:pPr>
          <w:hyperlink w:anchor="_Toc32660868" w:history="1">
            <w:r w:rsidRPr="0056172F">
              <w:rPr>
                <w:rStyle w:val="Hipercze"/>
                <w:rFonts w:ascii="Calibri Light" w:hAnsi="Calibri Light" w:cs="Calibri Light"/>
                <w:b/>
                <w:noProof/>
                <w:sz w:val="18"/>
                <w:szCs w:val="18"/>
              </w:rPr>
              <w:t>4.14 Przekrój A-A – rys. nr 13</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_Toc32660868 \h </w:instrText>
            </w:r>
            <w:r w:rsidRPr="0056172F">
              <w:rPr>
                <w:noProof/>
                <w:webHidden/>
                <w:sz w:val="18"/>
                <w:szCs w:val="18"/>
              </w:rPr>
            </w:r>
            <w:r w:rsidRPr="0056172F">
              <w:rPr>
                <w:noProof/>
                <w:webHidden/>
                <w:sz w:val="18"/>
                <w:szCs w:val="18"/>
              </w:rPr>
              <w:fldChar w:fldCharType="separate"/>
            </w:r>
            <w:r>
              <w:rPr>
                <w:noProof/>
                <w:webHidden/>
                <w:sz w:val="18"/>
                <w:szCs w:val="18"/>
              </w:rPr>
              <w:t>44</w:t>
            </w:r>
            <w:r w:rsidRPr="0056172F">
              <w:rPr>
                <w:noProof/>
                <w:webHidden/>
                <w:sz w:val="18"/>
                <w:szCs w:val="18"/>
              </w:rPr>
              <w:fldChar w:fldCharType="end"/>
            </w:r>
          </w:hyperlink>
        </w:p>
        <w:p w:rsidR="0056172F" w:rsidRPr="0056172F" w:rsidRDefault="0056172F">
          <w:pPr>
            <w:pStyle w:val="Spistreci2"/>
            <w:tabs>
              <w:tab w:val="right" w:leader="dot" w:pos="9098"/>
            </w:tabs>
            <w:rPr>
              <w:rFonts w:asciiTheme="minorHAnsi" w:eastAsiaTheme="minorEastAsia" w:hAnsiTheme="minorHAnsi" w:cstheme="minorBidi"/>
              <w:noProof/>
              <w:sz w:val="18"/>
              <w:szCs w:val="18"/>
              <w:lang w:eastAsia="pl-PL"/>
            </w:rPr>
          </w:pPr>
          <w:hyperlink w:anchor="_Toc32660869" w:history="1">
            <w:r w:rsidRPr="0056172F">
              <w:rPr>
                <w:rStyle w:val="Hipercze"/>
                <w:rFonts w:ascii="Calibri Light" w:hAnsi="Calibri Light" w:cs="Calibri Light"/>
                <w:b/>
                <w:noProof/>
                <w:sz w:val="18"/>
                <w:szCs w:val="18"/>
              </w:rPr>
              <w:t>4.15 Przekrój B-B – rys. nr 14</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_Toc32660869 \h </w:instrText>
            </w:r>
            <w:r w:rsidRPr="0056172F">
              <w:rPr>
                <w:noProof/>
                <w:webHidden/>
                <w:sz w:val="18"/>
                <w:szCs w:val="18"/>
              </w:rPr>
            </w:r>
            <w:r w:rsidRPr="0056172F">
              <w:rPr>
                <w:noProof/>
                <w:webHidden/>
                <w:sz w:val="18"/>
                <w:szCs w:val="18"/>
              </w:rPr>
              <w:fldChar w:fldCharType="separate"/>
            </w:r>
            <w:r>
              <w:rPr>
                <w:noProof/>
                <w:webHidden/>
                <w:sz w:val="18"/>
                <w:szCs w:val="18"/>
              </w:rPr>
              <w:t>45</w:t>
            </w:r>
            <w:r w:rsidRPr="0056172F">
              <w:rPr>
                <w:noProof/>
                <w:webHidden/>
                <w:sz w:val="18"/>
                <w:szCs w:val="18"/>
              </w:rPr>
              <w:fldChar w:fldCharType="end"/>
            </w:r>
          </w:hyperlink>
        </w:p>
        <w:p w:rsidR="0056172F" w:rsidRPr="0056172F" w:rsidRDefault="0056172F">
          <w:pPr>
            <w:pStyle w:val="Spistreci2"/>
            <w:tabs>
              <w:tab w:val="right" w:leader="dot" w:pos="9098"/>
            </w:tabs>
            <w:rPr>
              <w:rFonts w:asciiTheme="minorHAnsi" w:eastAsiaTheme="minorEastAsia" w:hAnsiTheme="minorHAnsi" w:cstheme="minorBidi"/>
              <w:noProof/>
              <w:sz w:val="18"/>
              <w:szCs w:val="18"/>
              <w:lang w:eastAsia="pl-PL"/>
            </w:rPr>
          </w:pPr>
          <w:hyperlink w:anchor="_Toc32660870" w:history="1">
            <w:r w:rsidRPr="0056172F">
              <w:rPr>
                <w:rStyle w:val="Hipercze"/>
                <w:rFonts w:ascii="Calibri Light" w:hAnsi="Calibri Light" w:cs="Calibri Light"/>
                <w:b/>
                <w:noProof/>
                <w:sz w:val="18"/>
                <w:szCs w:val="18"/>
              </w:rPr>
              <w:t>4.16 Rzut dachu – rys. nr 15</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_Toc32660870 \h </w:instrText>
            </w:r>
            <w:r w:rsidRPr="0056172F">
              <w:rPr>
                <w:noProof/>
                <w:webHidden/>
                <w:sz w:val="18"/>
                <w:szCs w:val="18"/>
              </w:rPr>
            </w:r>
            <w:r w:rsidRPr="0056172F">
              <w:rPr>
                <w:noProof/>
                <w:webHidden/>
                <w:sz w:val="18"/>
                <w:szCs w:val="18"/>
              </w:rPr>
              <w:fldChar w:fldCharType="separate"/>
            </w:r>
            <w:r>
              <w:rPr>
                <w:noProof/>
                <w:webHidden/>
                <w:sz w:val="18"/>
                <w:szCs w:val="18"/>
              </w:rPr>
              <w:t>46</w:t>
            </w:r>
            <w:r w:rsidRPr="0056172F">
              <w:rPr>
                <w:noProof/>
                <w:webHidden/>
                <w:sz w:val="18"/>
                <w:szCs w:val="18"/>
              </w:rPr>
              <w:fldChar w:fldCharType="end"/>
            </w:r>
          </w:hyperlink>
        </w:p>
        <w:p w:rsidR="0056172F" w:rsidRPr="0056172F" w:rsidRDefault="0056172F">
          <w:pPr>
            <w:pStyle w:val="Spistreci2"/>
            <w:tabs>
              <w:tab w:val="right" w:leader="dot" w:pos="9098"/>
            </w:tabs>
            <w:rPr>
              <w:rFonts w:asciiTheme="minorHAnsi" w:eastAsiaTheme="minorEastAsia" w:hAnsiTheme="minorHAnsi" w:cstheme="minorBidi"/>
              <w:noProof/>
              <w:sz w:val="18"/>
              <w:szCs w:val="18"/>
              <w:lang w:eastAsia="pl-PL"/>
            </w:rPr>
          </w:pPr>
          <w:hyperlink w:anchor="_Toc32660871" w:history="1">
            <w:r w:rsidRPr="0056172F">
              <w:rPr>
                <w:rStyle w:val="Hipercze"/>
                <w:rFonts w:ascii="Calibri Light" w:hAnsi="Calibri Light" w:cs="Calibri Light"/>
                <w:b/>
                <w:noProof/>
                <w:sz w:val="18"/>
                <w:szCs w:val="18"/>
              </w:rPr>
              <w:t>4.17 Detale drogowe – rys. nr 16</w:t>
            </w:r>
            <w:r w:rsidRPr="0056172F">
              <w:rPr>
                <w:noProof/>
                <w:webHidden/>
                <w:sz w:val="18"/>
                <w:szCs w:val="18"/>
              </w:rPr>
              <w:tab/>
            </w:r>
            <w:r w:rsidRPr="0056172F">
              <w:rPr>
                <w:noProof/>
                <w:webHidden/>
                <w:sz w:val="18"/>
                <w:szCs w:val="18"/>
              </w:rPr>
              <w:fldChar w:fldCharType="begin"/>
            </w:r>
            <w:r w:rsidRPr="0056172F">
              <w:rPr>
                <w:noProof/>
                <w:webHidden/>
                <w:sz w:val="18"/>
                <w:szCs w:val="18"/>
              </w:rPr>
              <w:instrText xml:space="preserve"> PAGEREF _Toc32660871 \h </w:instrText>
            </w:r>
            <w:r w:rsidRPr="0056172F">
              <w:rPr>
                <w:noProof/>
                <w:webHidden/>
                <w:sz w:val="18"/>
                <w:szCs w:val="18"/>
              </w:rPr>
            </w:r>
            <w:r w:rsidRPr="0056172F">
              <w:rPr>
                <w:noProof/>
                <w:webHidden/>
                <w:sz w:val="18"/>
                <w:szCs w:val="18"/>
              </w:rPr>
              <w:fldChar w:fldCharType="separate"/>
            </w:r>
            <w:r>
              <w:rPr>
                <w:noProof/>
                <w:webHidden/>
                <w:sz w:val="18"/>
                <w:szCs w:val="18"/>
              </w:rPr>
              <w:t>47</w:t>
            </w:r>
            <w:r w:rsidRPr="0056172F">
              <w:rPr>
                <w:noProof/>
                <w:webHidden/>
                <w:sz w:val="18"/>
                <w:szCs w:val="18"/>
              </w:rPr>
              <w:fldChar w:fldCharType="end"/>
            </w:r>
          </w:hyperlink>
        </w:p>
        <w:p w:rsidR="00274DC8" w:rsidRPr="0056172F" w:rsidRDefault="00885644" w:rsidP="00D526F4">
          <w:pPr>
            <w:rPr>
              <w:rFonts w:ascii="Calibri Light" w:hAnsi="Calibri Light" w:cs="Calibri Light"/>
              <w:sz w:val="18"/>
              <w:szCs w:val="18"/>
            </w:rPr>
          </w:pPr>
          <w:r w:rsidRPr="0056172F">
            <w:rPr>
              <w:rFonts w:ascii="Calibri Light" w:hAnsi="Calibri Light" w:cs="Calibri Light"/>
              <w:sz w:val="18"/>
              <w:szCs w:val="18"/>
            </w:rPr>
            <w:fldChar w:fldCharType="end"/>
          </w:r>
        </w:p>
      </w:sdtContent>
    </w:sdt>
    <w:p w:rsidR="00274DC8" w:rsidRPr="00511B91" w:rsidRDefault="00274DC8" w:rsidP="00D526F4">
      <w:pPr>
        <w:rPr>
          <w:rFonts w:ascii="Calibri Light" w:hAnsi="Calibri Light" w:cs="Calibri Light"/>
          <w:iCs/>
          <w:sz w:val="22"/>
          <w:szCs w:val="22"/>
        </w:rPr>
      </w:pPr>
    </w:p>
    <w:p w:rsidR="00274DC8" w:rsidRPr="00511B91" w:rsidRDefault="00274DC8" w:rsidP="00D526F4">
      <w:pPr>
        <w:rPr>
          <w:rFonts w:ascii="Calibri Light" w:hAnsi="Calibri Light" w:cs="Calibri Light"/>
          <w:iCs/>
          <w:sz w:val="22"/>
          <w:szCs w:val="22"/>
        </w:rPr>
      </w:pPr>
    </w:p>
    <w:p w:rsidR="00375D93" w:rsidRDefault="00375D93" w:rsidP="00D526F4">
      <w:pPr>
        <w:rPr>
          <w:rFonts w:ascii="Calibri Light" w:hAnsi="Calibri Light" w:cs="Calibri Light"/>
          <w:iCs/>
          <w:sz w:val="22"/>
          <w:szCs w:val="22"/>
        </w:rPr>
      </w:pPr>
    </w:p>
    <w:p w:rsidR="00832FC0" w:rsidRPr="000C078E" w:rsidRDefault="00832FC0" w:rsidP="00D526F4">
      <w:pPr>
        <w:pStyle w:val="Nagwek1"/>
        <w:tabs>
          <w:tab w:val="clear" w:pos="0"/>
        </w:tabs>
        <w:jc w:val="both"/>
        <w:rPr>
          <w:rFonts w:ascii="Calibri Light" w:hAnsi="Calibri Light" w:cs="Calibri Light"/>
        </w:rPr>
      </w:pPr>
      <w:bookmarkStart w:id="0" w:name="_Toc464426635"/>
      <w:bookmarkStart w:id="1" w:name="_Toc32660831"/>
      <w:r w:rsidRPr="000C078E">
        <w:rPr>
          <w:rFonts w:ascii="Calibri Light" w:hAnsi="Calibri Light" w:cs="Calibri Light"/>
          <w:sz w:val="32"/>
          <w:szCs w:val="32"/>
        </w:rPr>
        <w:t xml:space="preserve">1.0   </w:t>
      </w:r>
      <w:r w:rsidRPr="000C078E">
        <w:rPr>
          <w:rFonts w:ascii="Calibri Light" w:hAnsi="Calibri Light" w:cs="Calibri Light"/>
        </w:rPr>
        <w:t>PODSTAWY   FORMALNO-PRAWNE</w:t>
      </w:r>
      <w:bookmarkEnd w:id="0"/>
      <w:bookmarkEnd w:id="1"/>
    </w:p>
    <w:p w:rsidR="00832FC0" w:rsidRPr="00511B91" w:rsidRDefault="00832FC0" w:rsidP="00D526F4">
      <w:pPr>
        <w:pStyle w:val="Nagwek1"/>
        <w:tabs>
          <w:tab w:val="clear" w:pos="0"/>
        </w:tabs>
        <w:jc w:val="both"/>
        <w:rPr>
          <w:rFonts w:ascii="Calibri Light" w:hAnsi="Calibri Light" w:cs="Calibri Light"/>
          <w:b w:val="0"/>
        </w:rPr>
      </w:pPr>
    </w:p>
    <w:p w:rsidR="00832FC0" w:rsidRPr="00EB7409" w:rsidRDefault="00832FC0" w:rsidP="00D526F4">
      <w:pPr>
        <w:tabs>
          <w:tab w:val="left" w:pos="-2875"/>
        </w:tabs>
        <w:ind w:left="3540" w:hanging="3540"/>
        <w:jc w:val="both"/>
        <w:rPr>
          <w:rFonts w:ascii="Calibri Light" w:hAnsi="Calibri Light" w:cs="Calibri Light"/>
          <w:sz w:val="22"/>
          <w:szCs w:val="22"/>
        </w:rPr>
      </w:pPr>
      <w:r w:rsidRPr="00511B91">
        <w:rPr>
          <w:rFonts w:ascii="Calibri Light" w:hAnsi="Calibri Light" w:cs="Calibri Light"/>
          <w:sz w:val="22"/>
          <w:szCs w:val="22"/>
        </w:rPr>
        <w:t>1.1 Podstawa formalna:</w:t>
      </w:r>
      <w:r w:rsidRPr="00511B91">
        <w:rPr>
          <w:rFonts w:ascii="Calibri Light" w:hAnsi="Calibri Light" w:cs="Calibri Light"/>
          <w:sz w:val="22"/>
          <w:szCs w:val="22"/>
        </w:rPr>
        <w:tab/>
      </w:r>
      <w:r w:rsidRPr="00EB7409">
        <w:rPr>
          <w:rFonts w:ascii="Calibri Light" w:hAnsi="Calibri Light" w:cs="Calibri Light"/>
          <w:sz w:val="22"/>
          <w:szCs w:val="22"/>
        </w:rPr>
        <w:t>Umowa</w:t>
      </w:r>
      <w:r w:rsidR="00E87F07" w:rsidRPr="00EB7409">
        <w:rPr>
          <w:rFonts w:ascii="Calibri Light" w:hAnsi="Calibri Light" w:cs="Calibri Light"/>
          <w:sz w:val="22"/>
          <w:szCs w:val="22"/>
        </w:rPr>
        <w:t xml:space="preserve"> nr </w:t>
      </w:r>
      <w:r w:rsidR="00F61CC7" w:rsidRPr="00EB7409">
        <w:rPr>
          <w:rFonts w:ascii="Calibri Light" w:hAnsi="Calibri Light" w:cs="Calibri Light"/>
          <w:sz w:val="22"/>
          <w:szCs w:val="22"/>
        </w:rPr>
        <w:t xml:space="preserve">23/REM/2019 z dnia 14.06.2019 i aneks nr 1 z dnia 16.10.2019 </w:t>
      </w:r>
      <w:r w:rsidRPr="00EB7409">
        <w:rPr>
          <w:rFonts w:ascii="Calibri Light" w:hAnsi="Calibri Light" w:cs="Calibri Light"/>
          <w:sz w:val="22"/>
          <w:szCs w:val="22"/>
        </w:rPr>
        <w:t xml:space="preserve"> roku zawarta pomiędzy </w:t>
      </w:r>
      <w:r w:rsidR="00F47E38" w:rsidRPr="00EB7409">
        <w:rPr>
          <w:rFonts w:ascii="Calibri Light" w:hAnsi="Calibri Light" w:cs="Calibri Light"/>
          <w:sz w:val="22"/>
          <w:szCs w:val="22"/>
        </w:rPr>
        <w:t>Centralnym Szpitalem Klinicznym Ministerstwa Spraw Wewnętrznych i Administracji w Warszawie</w:t>
      </w:r>
      <w:r w:rsidR="004474F1" w:rsidRPr="00EB7409">
        <w:rPr>
          <w:rFonts w:ascii="Calibri Light" w:hAnsi="Calibri Light" w:cs="Calibri Light"/>
          <w:sz w:val="22"/>
          <w:szCs w:val="22"/>
        </w:rPr>
        <w:t xml:space="preserve">, ul. </w:t>
      </w:r>
      <w:r w:rsidR="00F47E38" w:rsidRPr="00EB7409">
        <w:rPr>
          <w:rFonts w:ascii="Calibri Light" w:hAnsi="Calibri Light" w:cs="Calibri Light"/>
          <w:sz w:val="22"/>
          <w:szCs w:val="22"/>
        </w:rPr>
        <w:t>Wołoska 137</w:t>
      </w:r>
      <w:r w:rsidR="004474F1" w:rsidRPr="00EB7409">
        <w:rPr>
          <w:rFonts w:ascii="Calibri Light" w:hAnsi="Calibri Light" w:cs="Calibri Light"/>
          <w:sz w:val="22"/>
          <w:szCs w:val="22"/>
        </w:rPr>
        <w:t xml:space="preserve">, </w:t>
      </w:r>
      <w:r w:rsidR="00F47E38" w:rsidRPr="00EB7409">
        <w:rPr>
          <w:rFonts w:ascii="Calibri Light" w:hAnsi="Calibri Light" w:cs="Calibri Light"/>
          <w:sz w:val="22"/>
          <w:szCs w:val="22"/>
        </w:rPr>
        <w:t>02-507 Warszawa</w:t>
      </w:r>
      <w:r w:rsidR="004474F1" w:rsidRPr="00EB7409">
        <w:rPr>
          <w:rFonts w:ascii="Calibri Light" w:hAnsi="Calibri Light" w:cs="Calibri Light"/>
          <w:sz w:val="22"/>
          <w:szCs w:val="22"/>
        </w:rPr>
        <w:t xml:space="preserve">, </w:t>
      </w:r>
      <w:r w:rsidRPr="00EB7409">
        <w:rPr>
          <w:rFonts w:ascii="Calibri Light" w:hAnsi="Calibri Light" w:cs="Calibri Light"/>
          <w:sz w:val="22"/>
          <w:szCs w:val="22"/>
        </w:rPr>
        <w:t>a Mirosławem Burta prowad</w:t>
      </w:r>
      <w:r w:rsidR="00AE43F9" w:rsidRPr="00EB7409">
        <w:rPr>
          <w:rFonts w:ascii="Calibri Light" w:hAnsi="Calibri Light" w:cs="Calibri Light"/>
          <w:sz w:val="22"/>
          <w:szCs w:val="22"/>
        </w:rPr>
        <w:t xml:space="preserve">zącym działalność jako Mirosław </w:t>
      </w:r>
      <w:r w:rsidRPr="00EB7409">
        <w:rPr>
          <w:rFonts w:ascii="Calibri Light" w:hAnsi="Calibri Light" w:cs="Calibri Light"/>
          <w:sz w:val="22"/>
          <w:szCs w:val="22"/>
        </w:rPr>
        <w:t>Burta Zakład Usługowy; 08-110 Siedlce ul. Grabianowska 23</w:t>
      </w:r>
    </w:p>
    <w:p w:rsidR="00832FC0" w:rsidRPr="00511B91" w:rsidRDefault="00832FC0" w:rsidP="00D526F4">
      <w:pPr>
        <w:tabs>
          <w:tab w:val="left" w:pos="780"/>
        </w:tabs>
        <w:ind w:left="420"/>
        <w:jc w:val="both"/>
        <w:rPr>
          <w:rFonts w:ascii="Calibri Light" w:hAnsi="Calibri Light" w:cs="Calibri Light"/>
          <w:sz w:val="22"/>
          <w:szCs w:val="22"/>
        </w:rPr>
      </w:pPr>
    </w:p>
    <w:p w:rsidR="00A865C6" w:rsidRPr="00511B91" w:rsidRDefault="003E72B6" w:rsidP="00D526F4">
      <w:pPr>
        <w:tabs>
          <w:tab w:val="left" w:pos="3544"/>
        </w:tabs>
        <w:ind w:left="426" w:hanging="426"/>
        <w:jc w:val="both"/>
        <w:rPr>
          <w:rFonts w:ascii="Calibri Light" w:hAnsi="Calibri Light" w:cs="Calibri Light"/>
          <w:sz w:val="22"/>
          <w:szCs w:val="22"/>
        </w:rPr>
      </w:pPr>
      <w:r w:rsidRPr="00511B91">
        <w:rPr>
          <w:rFonts w:ascii="Calibri Light" w:hAnsi="Calibri Light" w:cs="Calibri Light"/>
          <w:sz w:val="22"/>
          <w:szCs w:val="22"/>
        </w:rPr>
        <w:t>1.2</w:t>
      </w:r>
      <w:r w:rsidRPr="00511B91">
        <w:rPr>
          <w:rFonts w:ascii="Calibri Light" w:hAnsi="Calibri Light" w:cs="Calibri Light"/>
          <w:sz w:val="22"/>
          <w:szCs w:val="22"/>
        </w:rPr>
        <w:tab/>
        <w:t xml:space="preserve">Podstawy prawne: </w:t>
      </w:r>
      <w:r w:rsidRPr="00511B91">
        <w:rPr>
          <w:rFonts w:ascii="Calibri Light" w:hAnsi="Calibri Light" w:cs="Calibri Light"/>
          <w:sz w:val="22"/>
          <w:szCs w:val="22"/>
        </w:rPr>
        <w:tab/>
      </w:r>
    </w:p>
    <w:p w:rsidR="00832FC0" w:rsidRPr="00511B91" w:rsidRDefault="00832FC0" w:rsidP="00D526F4">
      <w:pPr>
        <w:pStyle w:val="Akapitzlist"/>
        <w:numPr>
          <w:ilvl w:val="0"/>
          <w:numId w:val="24"/>
        </w:numPr>
        <w:tabs>
          <w:tab w:val="left" w:pos="3544"/>
        </w:tabs>
        <w:ind w:left="3544" w:hanging="283"/>
        <w:jc w:val="both"/>
        <w:rPr>
          <w:rFonts w:ascii="Calibri Light" w:hAnsi="Calibri Light" w:cs="Calibri Light"/>
          <w:sz w:val="22"/>
          <w:szCs w:val="22"/>
        </w:rPr>
      </w:pPr>
      <w:r w:rsidRPr="00511B91">
        <w:rPr>
          <w:rFonts w:ascii="Calibri Light" w:hAnsi="Calibri Light" w:cs="Calibri Light"/>
          <w:sz w:val="22"/>
          <w:szCs w:val="22"/>
        </w:rPr>
        <w:t>Rozporządzenie  Ministra infrastruktury z dnia 12 kwietnia 2002</w:t>
      </w:r>
      <w:r w:rsidR="00F47E38">
        <w:rPr>
          <w:rFonts w:ascii="Calibri Light" w:hAnsi="Calibri Light" w:cs="Calibri Light"/>
          <w:sz w:val="22"/>
          <w:szCs w:val="22"/>
        </w:rPr>
        <w:t xml:space="preserve"> </w:t>
      </w:r>
      <w:r w:rsidRPr="00511B91">
        <w:rPr>
          <w:rFonts w:ascii="Calibri Light" w:hAnsi="Calibri Light" w:cs="Calibri Light"/>
          <w:sz w:val="22"/>
          <w:szCs w:val="22"/>
        </w:rPr>
        <w:t>r</w:t>
      </w:r>
      <w:r w:rsidR="00F47E38">
        <w:rPr>
          <w:rFonts w:ascii="Calibri Light" w:hAnsi="Calibri Light" w:cs="Calibri Light"/>
          <w:sz w:val="22"/>
          <w:szCs w:val="22"/>
        </w:rPr>
        <w:t>.</w:t>
      </w:r>
      <w:r w:rsidRPr="00511B91">
        <w:rPr>
          <w:rFonts w:ascii="Calibri Light" w:hAnsi="Calibri Light" w:cs="Calibri Light"/>
          <w:sz w:val="22"/>
          <w:szCs w:val="22"/>
        </w:rPr>
        <w:t xml:space="preserve"> w sprawie warunków technicznych jakim powinny odpowiadać budynki i ich usytuowanie</w:t>
      </w:r>
      <w:r w:rsidR="00F47E38">
        <w:rPr>
          <w:rFonts w:ascii="Calibri Light" w:hAnsi="Calibri Light" w:cs="Calibri Light"/>
          <w:sz w:val="22"/>
          <w:szCs w:val="22"/>
        </w:rPr>
        <w:t xml:space="preserve"> (Dz. U. 2019 p. 1065 </w:t>
      </w:r>
      <w:r w:rsidR="00F47E38" w:rsidRPr="00F47E38">
        <w:rPr>
          <w:rFonts w:ascii="Calibri Light" w:hAnsi="Calibri Light" w:cs="Calibri Light"/>
          <w:sz w:val="22"/>
          <w:szCs w:val="22"/>
        </w:rPr>
        <w:t>z późniejszymi zmianami</w:t>
      </w:r>
      <w:r w:rsidR="00F47E38">
        <w:rPr>
          <w:rFonts w:ascii="Calibri Light" w:hAnsi="Calibri Light" w:cs="Calibri Light"/>
          <w:sz w:val="22"/>
          <w:szCs w:val="22"/>
        </w:rPr>
        <w:t>)</w:t>
      </w:r>
    </w:p>
    <w:p w:rsidR="00F47E38" w:rsidRDefault="00F47E38" w:rsidP="00D526F4">
      <w:pPr>
        <w:pStyle w:val="Akapitzlist"/>
        <w:numPr>
          <w:ilvl w:val="0"/>
          <w:numId w:val="24"/>
        </w:numPr>
        <w:ind w:left="3544" w:hanging="283"/>
        <w:jc w:val="both"/>
        <w:rPr>
          <w:rFonts w:ascii="Calibri Light" w:hAnsi="Calibri Light" w:cs="Calibri Light"/>
          <w:sz w:val="22"/>
          <w:szCs w:val="22"/>
        </w:rPr>
      </w:pPr>
      <w:r w:rsidRPr="00F47E38">
        <w:rPr>
          <w:rFonts w:ascii="Calibri Light" w:hAnsi="Calibri Light" w:cs="Calibri Light"/>
          <w:sz w:val="22"/>
          <w:szCs w:val="22"/>
        </w:rPr>
        <w:t>U</w:t>
      </w:r>
      <w:r w:rsidR="00485831" w:rsidRPr="00F47E38">
        <w:rPr>
          <w:rFonts w:ascii="Calibri Light" w:hAnsi="Calibri Light" w:cs="Calibri Light"/>
          <w:sz w:val="22"/>
          <w:szCs w:val="22"/>
        </w:rPr>
        <w:t>stawa z dnia 07 lipca 1994 r. Prawo Budowlane</w:t>
      </w:r>
      <w:r>
        <w:rPr>
          <w:rFonts w:ascii="Calibri Light" w:hAnsi="Calibri Light" w:cs="Calibri Light"/>
          <w:sz w:val="22"/>
          <w:szCs w:val="22"/>
        </w:rPr>
        <w:t xml:space="preserve"> (Dz. U. 2019 p. 1186 </w:t>
      </w:r>
      <w:r w:rsidRPr="00F47E38">
        <w:rPr>
          <w:rFonts w:ascii="Calibri Light" w:hAnsi="Calibri Light" w:cs="Calibri Light"/>
          <w:sz w:val="22"/>
          <w:szCs w:val="22"/>
        </w:rPr>
        <w:t>z późniejszymi zmianami</w:t>
      </w:r>
      <w:r>
        <w:rPr>
          <w:rFonts w:ascii="Calibri Light" w:hAnsi="Calibri Light" w:cs="Calibri Light"/>
          <w:sz w:val="22"/>
          <w:szCs w:val="22"/>
        </w:rPr>
        <w:t>)</w:t>
      </w:r>
    </w:p>
    <w:p w:rsidR="00485831" w:rsidRPr="00F47E38" w:rsidRDefault="00F47E38" w:rsidP="00D526F4">
      <w:pPr>
        <w:pStyle w:val="Akapitzlist"/>
        <w:numPr>
          <w:ilvl w:val="0"/>
          <w:numId w:val="24"/>
        </w:numPr>
        <w:ind w:left="3544" w:hanging="283"/>
        <w:jc w:val="both"/>
        <w:rPr>
          <w:rFonts w:ascii="Calibri Light" w:hAnsi="Calibri Light" w:cs="Calibri Light"/>
          <w:sz w:val="22"/>
          <w:szCs w:val="22"/>
        </w:rPr>
      </w:pPr>
      <w:r>
        <w:rPr>
          <w:rFonts w:ascii="Calibri Light" w:hAnsi="Calibri Light" w:cs="Calibri Light"/>
          <w:sz w:val="22"/>
          <w:szCs w:val="22"/>
        </w:rPr>
        <w:t>Rozporządzenie Ministra T</w:t>
      </w:r>
      <w:r w:rsidR="00485831" w:rsidRPr="00F47E38">
        <w:rPr>
          <w:rFonts w:ascii="Calibri Light" w:hAnsi="Calibri Light" w:cs="Calibri Light"/>
          <w:sz w:val="22"/>
          <w:szCs w:val="22"/>
        </w:rPr>
        <w:t>ransportu, Budownictwa i Gospodarki Mo</w:t>
      </w:r>
      <w:r>
        <w:rPr>
          <w:rFonts w:ascii="Calibri Light" w:hAnsi="Calibri Light" w:cs="Calibri Light"/>
          <w:sz w:val="22"/>
          <w:szCs w:val="22"/>
        </w:rPr>
        <w:t>rskiej z dnia 25.04.</w:t>
      </w:r>
      <w:r w:rsidR="00485831" w:rsidRPr="00F47E38">
        <w:rPr>
          <w:rFonts w:ascii="Calibri Light" w:hAnsi="Calibri Light" w:cs="Calibri Light"/>
          <w:sz w:val="22"/>
          <w:szCs w:val="22"/>
        </w:rPr>
        <w:t>2012 w sprawie szczegółowego zakresu i formy projektu budowlanego (tekst jednolity Dz. U. z 2012 poz.462 z późniejszymi zmianami).</w:t>
      </w:r>
    </w:p>
    <w:p w:rsidR="00832FC0" w:rsidRPr="00511B91" w:rsidRDefault="00832FC0" w:rsidP="00D526F4">
      <w:pPr>
        <w:jc w:val="both"/>
        <w:rPr>
          <w:rFonts w:ascii="Calibri Light" w:hAnsi="Calibri Light" w:cs="Calibri Light"/>
          <w:sz w:val="22"/>
          <w:szCs w:val="22"/>
        </w:rPr>
      </w:pPr>
    </w:p>
    <w:p w:rsidR="00832FC0" w:rsidRPr="00511B91" w:rsidRDefault="00832FC0" w:rsidP="00D526F4">
      <w:pPr>
        <w:rPr>
          <w:rFonts w:ascii="Calibri Light" w:hAnsi="Calibri Light" w:cs="Calibri Light"/>
          <w:sz w:val="22"/>
          <w:szCs w:val="22"/>
        </w:rPr>
      </w:pPr>
      <w:r w:rsidRPr="00511B91">
        <w:rPr>
          <w:rFonts w:ascii="Calibri Light" w:hAnsi="Calibri Light" w:cs="Calibri Light"/>
          <w:sz w:val="22"/>
          <w:szCs w:val="22"/>
        </w:rPr>
        <w:t>1.3</w:t>
      </w:r>
      <w:r w:rsidR="00485831" w:rsidRPr="00511B91">
        <w:rPr>
          <w:rFonts w:ascii="Calibri Light" w:hAnsi="Calibri Light" w:cs="Calibri Light"/>
          <w:sz w:val="22"/>
          <w:szCs w:val="22"/>
        </w:rPr>
        <w:t xml:space="preserve"> </w:t>
      </w:r>
      <w:r w:rsidRPr="00511B91">
        <w:rPr>
          <w:rFonts w:ascii="Calibri Light" w:hAnsi="Calibri Light" w:cs="Calibri Light"/>
          <w:sz w:val="22"/>
          <w:szCs w:val="22"/>
        </w:rPr>
        <w:t>Wizja lokalna:</w:t>
      </w:r>
      <w:r w:rsidRPr="00511B91">
        <w:rPr>
          <w:rFonts w:ascii="Calibri Light" w:hAnsi="Calibri Light" w:cs="Calibri Light"/>
          <w:sz w:val="22"/>
          <w:szCs w:val="22"/>
        </w:rPr>
        <w:tab/>
      </w:r>
      <w:r w:rsidRPr="00511B91">
        <w:rPr>
          <w:rFonts w:ascii="Calibri Light" w:hAnsi="Calibri Light" w:cs="Calibri Light"/>
          <w:sz w:val="22"/>
          <w:szCs w:val="22"/>
        </w:rPr>
        <w:tab/>
      </w:r>
      <w:r w:rsidRPr="00511B91">
        <w:rPr>
          <w:rFonts w:ascii="Calibri Light" w:hAnsi="Calibri Light" w:cs="Calibri Light"/>
          <w:sz w:val="22"/>
          <w:szCs w:val="22"/>
        </w:rPr>
        <w:tab/>
      </w:r>
      <w:r w:rsidR="00F47E38">
        <w:rPr>
          <w:rFonts w:ascii="Calibri Light" w:hAnsi="Calibri Light" w:cs="Calibri Light"/>
          <w:sz w:val="22"/>
          <w:szCs w:val="22"/>
        </w:rPr>
        <w:t>lipiec-wrzesień</w:t>
      </w:r>
      <w:r w:rsidRPr="00511B91">
        <w:rPr>
          <w:rFonts w:ascii="Calibri Light" w:hAnsi="Calibri Light" w:cs="Calibri Light"/>
          <w:sz w:val="22"/>
          <w:szCs w:val="22"/>
        </w:rPr>
        <w:t xml:space="preserve"> 201</w:t>
      </w:r>
      <w:r w:rsidR="00F47E38">
        <w:rPr>
          <w:rFonts w:ascii="Calibri Light" w:hAnsi="Calibri Light" w:cs="Calibri Light"/>
          <w:sz w:val="22"/>
          <w:szCs w:val="22"/>
        </w:rPr>
        <w:t>9</w:t>
      </w:r>
      <w:r w:rsidRPr="00511B91">
        <w:rPr>
          <w:rFonts w:ascii="Calibri Light" w:hAnsi="Calibri Light" w:cs="Calibri Light"/>
          <w:sz w:val="22"/>
          <w:szCs w:val="22"/>
        </w:rPr>
        <w:t xml:space="preserve"> r.</w:t>
      </w:r>
      <w:r w:rsidRPr="00511B91">
        <w:rPr>
          <w:rFonts w:ascii="Calibri Light" w:hAnsi="Calibri Light" w:cs="Calibri Light"/>
          <w:sz w:val="22"/>
          <w:szCs w:val="22"/>
        </w:rPr>
        <w:tab/>
      </w:r>
      <w:r w:rsidRPr="00511B91">
        <w:rPr>
          <w:rFonts w:ascii="Calibri Light" w:hAnsi="Calibri Light" w:cs="Calibri Light"/>
          <w:sz w:val="22"/>
          <w:szCs w:val="22"/>
        </w:rPr>
        <w:tab/>
        <w:t xml:space="preserve">         </w:t>
      </w:r>
    </w:p>
    <w:p w:rsidR="00832FC0" w:rsidRPr="00511B91" w:rsidRDefault="00832FC0" w:rsidP="00D526F4">
      <w:pPr>
        <w:rPr>
          <w:rFonts w:ascii="Calibri Light" w:hAnsi="Calibri Light" w:cs="Calibri Light"/>
          <w:iCs/>
          <w:sz w:val="22"/>
          <w:szCs w:val="22"/>
        </w:rPr>
      </w:pPr>
    </w:p>
    <w:p w:rsidR="00485831" w:rsidRPr="00511B91" w:rsidRDefault="00485831" w:rsidP="00D526F4">
      <w:pPr>
        <w:jc w:val="both"/>
        <w:rPr>
          <w:rFonts w:ascii="Calibri Light" w:hAnsi="Calibri Light" w:cs="Calibri Light"/>
          <w:sz w:val="22"/>
          <w:szCs w:val="22"/>
        </w:rPr>
      </w:pPr>
      <w:r w:rsidRPr="00511B91">
        <w:rPr>
          <w:rFonts w:ascii="Calibri Light" w:hAnsi="Calibri Light" w:cs="Calibri Light"/>
          <w:sz w:val="22"/>
          <w:szCs w:val="22"/>
        </w:rPr>
        <w:t>1.4 PB opracowano na podstawie:</w:t>
      </w:r>
    </w:p>
    <w:p w:rsidR="00E87F07" w:rsidRPr="00511B91" w:rsidRDefault="00E87F07" w:rsidP="00D526F4">
      <w:pPr>
        <w:pStyle w:val="Akapitzlist"/>
        <w:numPr>
          <w:ilvl w:val="0"/>
          <w:numId w:val="25"/>
        </w:numPr>
        <w:ind w:left="3544" w:hanging="283"/>
        <w:jc w:val="both"/>
        <w:rPr>
          <w:rFonts w:ascii="Calibri Light" w:hAnsi="Calibri Light" w:cs="Calibri Light"/>
          <w:sz w:val="22"/>
          <w:szCs w:val="22"/>
        </w:rPr>
      </w:pPr>
      <w:r w:rsidRPr="00511B91">
        <w:rPr>
          <w:rFonts w:ascii="Calibri Light" w:hAnsi="Calibri Light" w:cs="Calibri Light"/>
          <w:sz w:val="22"/>
          <w:szCs w:val="22"/>
        </w:rPr>
        <w:t>Umowa na opracowanie PB z Inwestorem;</w:t>
      </w:r>
    </w:p>
    <w:p w:rsidR="00485831" w:rsidRPr="00511B91" w:rsidRDefault="00485831" w:rsidP="00D526F4">
      <w:pPr>
        <w:pStyle w:val="Akapitzlist"/>
        <w:numPr>
          <w:ilvl w:val="0"/>
          <w:numId w:val="25"/>
        </w:numPr>
        <w:ind w:left="3544" w:hanging="283"/>
        <w:jc w:val="both"/>
        <w:rPr>
          <w:rFonts w:ascii="Calibri Light" w:hAnsi="Calibri Light" w:cs="Calibri Light"/>
          <w:sz w:val="22"/>
          <w:szCs w:val="22"/>
        </w:rPr>
      </w:pPr>
      <w:r w:rsidRPr="00511B91">
        <w:rPr>
          <w:rFonts w:ascii="Calibri Light" w:hAnsi="Calibri Light" w:cs="Calibri Light"/>
          <w:sz w:val="22"/>
          <w:szCs w:val="22"/>
        </w:rPr>
        <w:t xml:space="preserve">Ustaleń z </w:t>
      </w:r>
      <w:r w:rsidR="00E87F07" w:rsidRPr="00511B91">
        <w:rPr>
          <w:rFonts w:ascii="Calibri Light" w:hAnsi="Calibri Light" w:cs="Calibri Light"/>
          <w:sz w:val="22"/>
          <w:szCs w:val="22"/>
        </w:rPr>
        <w:t>Użytkownikiem budynku</w:t>
      </w:r>
      <w:r w:rsidRPr="00511B91">
        <w:rPr>
          <w:rFonts w:ascii="Calibri Light" w:hAnsi="Calibri Light" w:cs="Calibri Light"/>
          <w:sz w:val="22"/>
          <w:szCs w:val="22"/>
        </w:rPr>
        <w:t>;</w:t>
      </w:r>
    </w:p>
    <w:p w:rsidR="00485831" w:rsidRPr="00511B91" w:rsidRDefault="00485831" w:rsidP="00D526F4">
      <w:pPr>
        <w:pStyle w:val="Akapitzlist"/>
        <w:numPr>
          <w:ilvl w:val="0"/>
          <w:numId w:val="25"/>
        </w:numPr>
        <w:ind w:left="3544" w:hanging="283"/>
        <w:jc w:val="both"/>
        <w:rPr>
          <w:rFonts w:ascii="Calibri Light" w:hAnsi="Calibri Light" w:cs="Calibri Light"/>
          <w:sz w:val="22"/>
          <w:szCs w:val="22"/>
        </w:rPr>
      </w:pPr>
      <w:r w:rsidRPr="00511B91">
        <w:rPr>
          <w:rFonts w:ascii="Calibri Light" w:hAnsi="Calibri Light" w:cs="Calibri Light"/>
          <w:sz w:val="22"/>
          <w:szCs w:val="22"/>
        </w:rPr>
        <w:t>Inwentaryzacji budynku wykonanej przez Zakład Usługowy Mirosław Burta, ul. Grabianowska 23, 08-110 Siedlce.</w:t>
      </w:r>
    </w:p>
    <w:p w:rsidR="00E87F07" w:rsidRPr="00511B91" w:rsidRDefault="00E87F07" w:rsidP="00D526F4">
      <w:pPr>
        <w:pStyle w:val="Akapitzlist"/>
        <w:numPr>
          <w:ilvl w:val="0"/>
          <w:numId w:val="25"/>
        </w:numPr>
        <w:ind w:left="3544" w:hanging="283"/>
        <w:jc w:val="both"/>
        <w:rPr>
          <w:rFonts w:ascii="Calibri Light" w:hAnsi="Calibri Light" w:cs="Calibri Light"/>
          <w:sz w:val="22"/>
          <w:szCs w:val="22"/>
        </w:rPr>
      </w:pPr>
      <w:r w:rsidRPr="00511B91">
        <w:rPr>
          <w:rFonts w:ascii="Calibri Light" w:hAnsi="Calibri Light" w:cs="Calibri Light"/>
          <w:sz w:val="22"/>
          <w:szCs w:val="22"/>
        </w:rPr>
        <w:t xml:space="preserve">Wizji lokalnej – </w:t>
      </w:r>
      <w:r w:rsidR="00F47E38">
        <w:rPr>
          <w:rFonts w:ascii="Calibri Light" w:hAnsi="Calibri Light" w:cs="Calibri Light"/>
          <w:sz w:val="22"/>
          <w:szCs w:val="22"/>
        </w:rPr>
        <w:t>lipiec-wrzesień</w:t>
      </w:r>
      <w:r w:rsidRPr="00511B91">
        <w:rPr>
          <w:rFonts w:ascii="Calibri Light" w:hAnsi="Calibri Light" w:cs="Calibri Light"/>
          <w:sz w:val="22"/>
          <w:szCs w:val="22"/>
        </w:rPr>
        <w:t xml:space="preserve"> 201</w:t>
      </w:r>
      <w:r w:rsidR="00F47E38">
        <w:rPr>
          <w:rFonts w:ascii="Calibri Light" w:hAnsi="Calibri Light" w:cs="Calibri Light"/>
          <w:sz w:val="22"/>
          <w:szCs w:val="22"/>
        </w:rPr>
        <w:t>9</w:t>
      </w:r>
      <w:r w:rsidRPr="00511B91">
        <w:rPr>
          <w:rFonts w:ascii="Calibri Light" w:hAnsi="Calibri Light" w:cs="Calibri Light"/>
          <w:sz w:val="22"/>
          <w:szCs w:val="22"/>
        </w:rPr>
        <w:t xml:space="preserve"> r.</w:t>
      </w:r>
    </w:p>
    <w:p w:rsidR="00485831" w:rsidRPr="00511B91" w:rsidRDefault="00485831" w:rsidP="00D526F4">
      <w:pPr>
        <w:rPr>
          <w:rFonts w:ascii="Calibri Light" w:hAnsi="Calibri Light" w:cs="Calibri Light"/>
          <w:iCs/>
          <w:sz w:val="22"/>
          <w:szCs w:val="22"/>
        </w:rPr>
      </w:pPr>
    </w:p>
    <w:p w:rsidR="00832FC0" w:rsidRPr="00511B91" w:rsidRDefault="00832FC0" w:rsidP="00D526F4">
      <w:pPr>
        <w:rPr>
          <w:rFonts w:ascii="Calibri Light" w:hAnsi="Calibri Light" w:cs="Calibri Light"/>
          <w:iCs/>
          <w:sz w:val="22"/>
          <w:szCs w:val="22"/>
        </w:rPr>
      </w:pPr>
    </w:p>
    <w:p w:rsidR="00274DC8" w:rsidRPr="00511B91" w:rsidRDefault="00274DC8" w:rsidP="00D526F4">
      <w:pPr>
        <w:rPr>
          <w:rFonts w:ascii="Calibri Light" w:hAnsi="Calibri Light" w:cs="Calibri Light"/>
          <w:iCs/>
          <w:sz w:val="22"/>
          <w:szCs w:val="22"/>
        </w:rPr>
      </w:pPr>
    </w:p>
    <w:p w:rsidR="00274DC8" w:rsidRPr="00511B91" w:rsidRDefault="00274DC8" w:rsidP="00D526F4">
      <w:pPr>
        <w:rPr>
          <w:rFonts w:ascii="Calibri Light" w:hAnsi="Calibri Light" w:cs="Calibri Light"/>
          <w:iCs/>
          <w:sz w:val="22"/>
          <w:szCs w:val="22"/>
        </w:rPr>
      </w:pPr>
    </w:p>
    <w:p w:rsidR="00274DC8" w:rsidRPr="00511B91" w:rsidRDefault="00274DC8" w:rsidP="00D526F4">
      <w:pPr>
        <w:rPr>
          <w:rFonts w:ascii="Calibri Light" w:hAnsi="Calibri Light" w:cs="Calibri Light"/>
          <w:iCs/>
          <w:sz w:val="22"/>
          <w:szCs w:val="22"/>
        </w:rPr>
      </w:pPr>
    </w:p>
    <w:p w:rsidR="00274DC8" w:rsidRPr="00511B91" w:rsidRDefault="00274DC8" w:rsidP="00D526F4">
      <w:pPr>
        <w:rPr>
          <w:rFonts w:ascii="Calibri Light" w:hAnsi="Calibri Light" w:cs="Calibri Light"/>
          <w:iCs/>
          <w:sz w:val="22"/>
          <w:szCs w:val="22"/>
        </w:rPr>
      </w:pPr>
    </w:p>
    <w:p w:rsidR="00274DC8" w:rsidRPr="00511B91" w:rsidRDefault="00274DC8" w:rsidP="00D526F4">
      <w:pPr>
        <w:rPr>
          <w:rFonts w:ascii="Calibri Light" w:hAnsi="Calibri Light" w:cs="Calibri Light"/>
          <w:iCs/>
          <w:sz w:val="22"/>
          <w:szCs w:val="22"/>
        </w:rPr>
      </w:pPr>
    </w:p>
    <w:p w:rsidR="00274DC8" w:rsidRPr="00511B91" w:rsidRDefault="00274DC8" w:rsidP="00D526F4">
      <w:pPr>
        <w:rPr>
          <w:rFonts w:ascii="Calibri Light" w:hAnsi="Calibri Light" w:cs="Calibri Light"/>
          <w:iCs/>
          <w:sz w:val="22"/>
          <w:szCs w:val="22"/>
        </w:rPr>
      </w:pPr>
    </w:p>
    <w:p w:rsidR="004A7AAA" w:rsidRPr="00511B91" w:rsidRDefault="004A7AAA" w:rsidP="00D526F4">
      <w:pPr>
        <w:rPr>
          <w:rFonts w:ascii="Calibri Light" w:hAnsi="Calibri Light" w:cs="Calibri Light"/>
          <w:iCs/>
          <w:sz w:val="22"/>
          <w:szCs w:val="22"/>
        </w:rPr>
      </w:pPr>
    </w:p>
    <w:p w:rsidR="004A7AAA" w:rsidRPr="00511B91" w:rsidRDefault="004A7AAA" w:rsidP="00D526F4">
      <w:pPr>
        <w:rPr>
          <w:rFonts w:ascii="Calibri Light" w:hAnsi="Calibri Light" w:cs="Calibri Light"/>
          <w:iCs/>
          <w:sz w:val="22"/>
          <w:szCs w:val="22"/>
        </w:rPr>
      </w:pPr>
    </w:p>
    <w:p w:rsidR="004A7AAA" w:rsidRPr="00511B91" w:rsidRDefault="004A7AAA" w:rsidP="00D526F4">
      <w:pPr>
        <w:rPr>
          <w:rFonts w:ascii="Calibri Light" w:hAnsi="Calibri Light" w:cs="Calibri Light"/>
          <w:iCs/>
          <w:sz w:val="22"/>
          <w:szCs w:val="22"/>
        </w:rPr>
      </w:pPr>
    </w:p>
    <w:p w:rsidR="004A7AAA" w:rsidRPr="00511B91" w:rsidRDefault="004A7AAA" w:rsidP="00D526F4">
      <w:pPr>
        <w:rPr>
          <w:rFonts w:ascii="Calibri Light" w:hAnsi="Calibri Light" w:cs="Calibri Light"/>
          <w:iCs/>
          <w:sz w:val="22"/>
          <w:szCs w:val="22"/>
        </w:rPr>
      </w:pPr>
    </w:p>
    <w:p w:rsidR="004A7AAA" w:rsidRPr="00511B91" w:rsidRDefault="004A7AAA" w:rsidP="00D526F4">
      <w:pPr>
        <w:rPr>
          <w:rFonts w:ascii="Calibri Light" w:hAnsi="Calibri Light" w:cs="Calibri Light"/>
          <w:iCs/>
          <w:sz w:val="22"/>
          <w:szCs w:val="22"/>
        </w:rPr>
      </w:pPr>
    </w:p>
    <w:p w:rsidR="004A7AAA" w:rsidRPr="00511B91" w:rsidRDefault="004A7AAA" w:rsidP="00D526F4">
      <w:pPr>
        <w:rPr>
          <w:rFonts w:ascii="Calibri Light" w:hAnsi="Calibri Light" w:cs="Calibri Light"/>
          <w:iCs/>
          <w:sz w:val="22"/>
          <w:szCs w:val="22"/>
        </w:rPr>
      </w:pPr>
    </w:p>
    <w:p w:rsidR="004A7AAA" w:rsidRPr="00511B91" w:rsidRDefault="004A7AAA" w:rsidP="00D526F4">
      <w:pPr>
        <w:rPr>
          <w:rFonts w:ascii="Calibri Light" w:hAnsi="Calibri Light" w:cs="Calibri Light"/>
          <w:iCs/>
          <w:sz w:val="22"/>
          <w:szCs w:val="22"/>
        </w:rPr>
      </w:pPr>
    </w:p>
    <w:p w:rsidR="004A7AAA" w:rsidRPr="00511B91" w:rsidRDefault="004A7AAA" w:rsidP="00D526F4">
      <w:pPr>
        <w:rPr>
          <w:rFonts w:ascii="Calibri Light" w:hAnsi="Calibri Light" w:cs="Calibri Light"/>
          <w:iCs/>
          <w:sz w:val="22"/>
          <w:szCs w:val="22"/>
        </w:rPr>
      </w:pPr>
    </w:p>
    <w:p w:rsidR="004A7AAA" w:rsidRPr="00511B91" w:rsidRDefault="004A7AAA" w:rsidP="00D526F4">
      <w:pPr>
        <w:rPr>
          <w:rFonts w:ascii="Calibri Light" w:hAnsi="Calibri Light" w:cs="Calibri Light"/>
          <w:iCs/>
          <w:sz w:val="22"/>
          <w:szCs w:val="22"/>
        </w:rPr>
      </w:pPr>
    </w:p>
    <w:p w:rsidR="004A7AAA" w:rsidRPr="00511B91" w:rsidRDefault="004A7AAA" w:rsidP="00D526F4">
      <w:pPr>
        <w:rPr>
          <w:rFonts w:ascii="Calibri Light" w:hAnsi="Calibri Light" w:cs="Calibri Light"/>
          <w:iCs/>
          <w:sz w:val="22"/>
          <w:szCs w:val="22"/>
        </w:rPr>
      </w:pPr>
    </w:p>
    <w:p w:rsidR="004A7AAA" w:rsidRPr="00511B91" w:rsidRDefault="004A7AAA" w:rsidP="00D526F4">
      <w:pPr>
        <w:rPr>
          <w:rFonts w:ascii="Calibri Light" w:hAnsi="Calibri Light" w:cs="Calibri Light"/>
          <w:iCs/>
          <w:sz w:val="22"/>
          <w:szCs w:val="22"/>
        </w:rPr>
      </w:pPr>
    </w:p>
    <w:p w:rsidR="004A7AAA" w:rsidRPr="00511B91" w:rsidRDefault="004A7AAA" w:rsidP="00D526F4">
      <w:pPr>
        <w:rPr>
          <w:rFonts w:ascii="Calibri Light" w:hAnsi="Calibri Light" w:cs="Calibri Light"/>
          <w:iCs/>
          <w:sz w:val="22"/>
          <w:szCs w:val="22"/>
        </w:rPr>
      </w:pPr>
    </w:p>
    <w:p w:rsidR="004A7AAA" w:rsidRPr="00511B91" w:rsidRDefault="004A7AAA" w:rsidP="00D526F4">
      <w:pPr>
        <w:rPr>
          <w:rFonts w:ascii="Calibri Light" w:hAnsi="Calibri Light" w:cs="Calibri Light"/>
          <w:iCs/>
          <w:sz w:val="22"/>
          <w:szCs w:val="22"/>
        </w:rPr>
      </w:pPr>
    </w:p>
    <w:p w:rsidR="004474F1" w:rsidRPr="00490045" w:rsidRDefault="0092178D" w:rsidP="00D526F4">
      <w:pPr>
        <w:pStyle w:val="Nagwek1"/>
        <w:tabs>
          <w:tab w:val="clear" w:pos="0"/>
        </w:tabs>
        <w:rPr>
          <w:rFonts w:ascii="Calibri Light" w:hAnsi="Calibri Light" w:cs="Calibri Light"/>
        </w:rPr>
      </w:pPr>
      <w:bookmarkStart w:id="2" w:name="_Toc342483625"/>
      <w:bookmarkStart w:id="3" w:name="_Toc32660832"/>
      <w:r w:rsidRPr="000C078E">
        <w:rPr>
          <w:rFonts w:ascii="Calibri Light" w:hAnsi="Calibri Light" w:cs="Calibri Light"/>
        </w:rPr>
        <w:lastRenderedPageBreak/>
        <w:t>2</w:t>
      </w:r>
      <w:r w:rsidR="00832FC0" w:rsidRPr="000C078E">
        <w:rPr>
          <w:rFonts w:ascii="Calibri Light" w:hAnsi="Calibri Light" w:cs="Calibri Light"/>
        </w:rPr>
        <w:t>.0  OŚWIADCZENIE PROJEKTANTA</w:t>
      </w:r>
      <w:bookmarkEnd w:id="2"/>
      <w:bookmarkEnd w:id="3"/>
    </w:p>
    <w:p w:rsidR="00832FC0" w:rsidRPr="00681E93" w:rsidRDefault="00832FC0" w:rsidP="00D526F4">
      <w:pPr>
        <w:pStyle w:val="Tekstpodstawowy21"/>
        <w:jc w:val="right"/>
        <w:rPr>
          <w:rFonts w:ascii="Calibri Light" w:hAnsi="Calibri Light" w:cs="Calibri Light"/>
          <w:b w:val="0"/>
          <w:sz w:val="22"/>
          <w:szCs w:val="22"/>
        </w:rPr>
      </w:pPr>
      <w:r w:rsidRPr="00681E93">
        <w:rPr>
          <w:rFonts w:ascii="Calibri Light" w:hAnsi="Calibri Light" w:cs="Calibri Light"/>
          <w:b w:val="0"/>
          <w:sz w:val="22"/>
          <w:szCs w:val="22"/>
        </w:rPr>
        <w:t>Siedlce</w:t>
      </w:r>
      <w:r w:rsidR="004474F1" w:rsidRPr="00681E93">
        <w:rPr>
          <w:rFonts w:ascii="Calibri Light" w:hAnsi="Calibri Light" w:cs="Calibri Light"/>
          <w:b w:val="0"/>
          <w:sz w:val="22"/>
          <w:szCs w:val="22"/>
        </w:rPr>
        <w:t>,</w:t>
      </w:r>
      <w:r w:rsidRPr="00681E93">
        <w:rPr>
          <w:rFonts w:ascii="Calibri Light" w:hAnsi="Calibri Light" w:cs="Calibri Light"/>
          <w:b w:val="0"/>
          <w:sz w:val="22"/>
          <w:szCs w:val="22"/>
        </w:rPr>
        <w:t xml:space="preserve"> </w:t>
      </w:r>
      <w:r w:rsidR="00681E93" w:rsidRPr="00681E93">
        <w:rPr>
          <w:rFonts w:ascii="Calibri Light" w:hAnsi="Calibri Light" w:cs="Calibri Light"/>
          <w:b w:val="0"/>
          <w:sz w:val="22"/>
          <w:szCs w:val="22"/>
        </w:rPr>
        <w:t>16 grudnia</w:t>
      </w:r>
      <w:r w:rsidRPr="00681E93">
        <w:rPr>
          <w:rFonts w:ascii="Calibri Light" w:hAnsi="Calibri Light" w:cs="Calibri Light"/>
          <w:b w:val="0"/>
          <w:sz w:val="22"/>
          <w:szCs w:val="22"/>
        </w:rPr>
        <w:t xml:space="preserve"> 201</w:t>
      </w:r>
      <w:r w:rsidR="00F47E38" w:rsidRPr="00681E93">
        <w:rPr>
          <w:rFonts w:ascii="Calibri Light" w:hAnsi="Calibri Light" w:cs="Calibri Light"/>
          <w:b w:val="0"/>
          <w:sz w:val="22"/>
          <w:szCs w:val="22"/>
        </w:rPr>
        <w:t>9</w:t>
      </w:r>
      <w:r w:rsidRPr="00681E93">
        <w:rPr>
          <w:rFonts w:ascii="Calibri Light" w:hAnsi="Calibri Light" w:cs="Calibri Light"/>
          <w:b w:val="0"/>
          <w:sz w:val="22"/>
          <w:szCs w:val="22"/>
        </w:rPr>
        <w:t xml:space="preserve"> r.</w:t>
      </w:r>
    </w:p>
    <w:p w:rsidR="00832FC0" w:rsidRPr="00681E93" w:rsidRDefault="00832FC0" w:rsidP="00D526F4">
      <w:pPr>
        <w:pStyle w:val="Tekstpodstawowy21"/>
        <w:rPr>
          <w:rFonts w:ascii="Calibri Light" w:hAnsi="Calibri Light" w:cs="Calibri Light"/>
          <w:b w:val="0"/>
          <w:sz w:val="22"/>
          <w:szCs w:val="22"/>
        </w:rPr>
      </w:pPr>
    </w:p>
    <w:p w:rsidR="00A46A35" w:rsidRPr="00681E93" w:rsidRDefault="00A46A35" w:rsidP="00D526F4">
      <w:pPr>
        <w:pStyle w:val="Tekstpodstawowy21"/>
        <w:rPr>
          <w:rFonts w:ascii="Calibri Light" w:hAnsi="Calibri Light" w:cs="Calibri Light"/>
          <w:b w:val="0"/>
          <w:sz w:val="22"/>
          <w:szCs w:val="22"/>
        </w:rPr>
      </w:pPr>
    </w:p>
    <w:p w:rsidR="00A46A35" w:rsidRPr="00681E93" w:rsidRDefault="00A46A35" w:rsidP="00D526F4">
      <w:pPr>
        <w:pStyle w:val="Tekstpodstawowy21"/>
        <w:rPr>
          <w:rFonts w:ascii="Calibri Light" w:hAnsi="Calibri Light" w:cs="Calibri Light"/>
          <w:b w:val="0"/>
          <w:sz w:val="22"/>
          <w:szCs w:val="22"/>
        </w:rPr>
      </w:pPr>
    </w:p>
    <w:p w:rsidR="00832FC0" w:rsidRDefault="00832FC0" w:rsidP="00D526F4">
      <w:pPr>
        <w:jc w:val="center"/>
        <w:rPr>
          <w:rFonts w:ascii="Calibri Light" w:hAnsi="Calibri Light" w:cs="Calibri Light"/>
          <w:b/>
          <w:sz w:val="26"/>
          <w:szCs w:val="26"/>
        </w:rPr>
      </w:pPr>
      <w:r w:rsidRPr="00681E93">
        <w:rPr>
          <w:rFonts w:ascii="Calibri Light" w:hAnsi="Calibri Light" w:cs="Calibri Light"/>
          <w:b/>
          <w:sz w:val="26"/>
          <w:szCs w:val="26"/>
        </w:rPr>
        <w:t>OŚWIADCZENIE</w:t>
      </w:r>
    </w:p>
    <w:p w:rsidR="009477B2" w:rsidRDefault="009477B2" w:rsidP="00D526F4">
      <w:pPr>
        <w:jc w:val="center"/>
        <w:rPr>
          <w:rFonts w:ascii="Calibri Light" w:hAnsi="Calibri Light" w:cs="Calibri Light"/>
          <w:b/>
          <w:sz w:val="26"/>
          <w:szCs w:val="26"/>
        </w:rPr>
      </w:pPr>
    </w:p>
    <w:p w:rsidR="00A46A35" w:rsidRPr="00C9435F" w:rsidRDefault="00A46A35" w:rsidP="00D74521">
      <w:pPr>
        <w:jc w:val="both"/>
        <w:rPr>
          <w:rFonts w:ascii="Calibri Light" w:hAnsi="Calibri Light" w:cs="Calibri Light"/>
          <w:b/>
          <w:sz w:val="26"/>
          <w:szCs w:val="26"/>
        </w:rPr>
      </w:pPr>
    </w:p>
    <w:p w:rsidR="00490045" w:rsidRDefault="00832FC0" w:rsidP="00D74521">
      <w:pPr>
        <w:jc w:val="both"/>
        <w:rPr>
          <w:rFonts w:ascii="Calibri Light" w:hAnsi="Calibri Light" w:cs="Calibri Light"/>
          <w:sz w:val="22"/>
          <w:szCs w:val="22"/>
        </w:rPr>
      </w:pPr>
      <w:r w:rsidRPr="00F61CC7">
        <w:rPr>
          <w:rFonts w:ascii="Calibri Light" w:hAnsi="Calibri Light" w:cs="Calibri Light"/>
          <w:sz w:val="22"/>
          <w:szCs w:val="22"/>
        </w:rPr>
        <w:t>Zgodnie</w:t>
      </w:r>
      <w:r w:rsidR="00485831" w:rsidRPr="00F61CC7">
        <w:rPr>
          <w:rFonts w:ascii="Calibri Light" w:hAnsi="Calibri Light" w:cs="Calibri Light"/>
          <w:sz w:val="22"/>
          <w:szCs w:val="22"/>
        </w:rPr>
        <w:t xml:space="preserve"> </w:t>
      </w:r>
      <w:r w:rsidRPr="00F61CC7">
        <w:rPr>
          <w:rFonts w:ascii="Calibri Light" w:hAnsi="Calibri Light" w:cs="Calibri Light"/>
          <w:sz w:val="22"/>
          <w:szCs w:val="22"/>
        </w:rPr>
        <w:t>z artykułem 20 ust.</w:t>
      </w:r>
      <w:r w:rsidR="00490045" w:rsidRPr="00F61CC7">
        <w:rPr>
          <w:rFonts w:ascii="Calibri Light" w:hAnsi="Calibri Light" w:cs="Calibri Light"/>
          <w:sz w:val="22"/>
          <w:szCs w:val="22"/>
        </w:rPr>
        <w:t xml:space="preserve"> </w:t>
      </w:r>
      <w:r w:rsidRPr="00F61CC7">
        <w:rPr>
          <w:rFonts w:ascii="Calibri Light" w:hAnsi="Calibri Light" w:cs="Calibri Light"/>
          <w:sz w:val="22"/>
          <w:szCs w:val="22"/>
        </w:rPr>
        <w:t>4 Prawa</w:t>
      </w:r>
      <w:r w:rsidR="00485831" w:rsidRPr="00F61CC7">
        <w:rPr>
          <w:rFonts w:ascii="Calibri Light" w:hAnsi="Calibri Light" w:cs="Calibri Light"/>
          <w:sz w:val="22"/>
          <w:szCs w:val="22"/>
        </w:rPr>
        <w:t xml:space="preserve"> </w:t>
      </w:r>
      <w:r w:rsidRPr="00F61CC7">
        <w:rPr>
          <w:rFonts w:ascii="Calibri Light" w:hAnsi="Calibri Light" w:cs="Calibri Light"/>
          <w:sz w:val="22"/>
          <w:szCs w:val="22"/>
        </w:rPr>
        <w:t>Budowlanego</w:t>
      </w:r>
      <w:r w:rsidR="00485831" w:rsidRPr="00F61CC7">
        <w:rPr>
          <w:rFonts w:ascii="Calibri Light" w:hAnsi="Calibri Light" w:cs="Calibri Light"/>
          <w:sz w:val="22"/>
          <w:szCs w:val="22"/>
        </w:rPr>
        <w:t xml:space="preserve"> </w:t>
      </w:r>
      <w:r w:rsidRPr="00F61CC7">
        <w:rPr>
          <w:rFonts w:ascii="Calibri Light" w:hAnsi="Calibri Light" w:cs="Calibri Light"/>
          <w:sz w:val="22"/>
          <w:szCs w:val="22"/>
        </w:rPr>
        <w:t xml:space="preserve">(Dz. U. </w:t>
      </w:r>
      <w:r w:rsidR="00375D93" w:rsidRPr="00F61CC7">
        <w:rPr>
          <w:rFonts w:ascii="Calibri Light" w:hAnsi="Calibri Light" w:cs="Calibri Light"/>
          <w:sz w:val="22"/>
          <w:szCs w:val="22"/>
        </w:rPr>
        <w:t>z 201</w:t>
      </w:r>
      <w:r w:rsidR="00F47E38" w:rsidRPr="00F61CC7">
        <w:rPr>
          <w:rFonts w:ascii="Calibri Light" w:hAnsi="Calibri Light" w:cs="Calibri Light"/>
          <w:sz w:val="22"/>
          <w:szCs w:val="22"/>
        </w:rPr>
        <w:t>9</w:t>
      </w:r>
      <w:r w:rsidR="00375D93" w:rsidRPr="00F61CC7">
        <w:rPr>
          <w:rFonts w:ascii="Calibri Light" w:hAnsi="Calibri Light" w:cs="Calibri Light"/>
          <w:sz w:val="22"/>
          <w:szCs w:val="22"/>
        </w:rPr>
        <w:t xml:space="preserve"> roku poz. </w:t>
      </w:r>
      <w:r w:rsidR="00490045" w:rsidRPr="00F61CC7">
        <w:rPr>
          <w:rFonts w:ascii="Calibri Light" w:hAnsi="Calibri Light" w:cs="Calibri Light"/>
          <w:sz w:val="22"/>
          <w:szCs w:val="22"/>
        </w:rPr>
        <w:t>1186 z późniejszymi zmianami</w:t>
      </w:r>
      <w:r w:rsidRPr="00F61CC7">
        <w:rPr>
          <w:rFonts w:ascii="Calibri Light" w:hAnsi="Calibri Light" w:cs="Calibri Light"/>
          <w:sz w:val="22"/>
          <w:szCs w:val="22"/>
        </w:rPr>
        <w:t>) oświadczam  jako</w:t>
      </w:r>
      <w:r w:rsidR="004474F1" w:rsidRPr="00F61CC7">
        <w:rPr>
          <w:rFonts w:ascii="Calibri Light" w:hAnsi="Calibri Light" w:cs="Calibri Light"/>
          <w:sz w:val="22"/>
          <w:szCs w:val="22"/>
        </w:rPr>
        <w:t xml:space="preserve"> </w:t>
      </w:r>
      <w:r w:rsidRPr="00F61CC7">
        <w:rPr>
          <w:rFonts w:ascii="Calibri Light" w:hAnsi="Calibri Light" w:cs="Calibri Light"/>
          <w:sz w:val="22"/>
          <w:szCs w:val="22"/>
        </w:rPr>
        <w:t>projektant,</w:t>
      </w:r>
      <w:r w:rsidR="004474F1" w:rsidRPr="00F61CC7">
        <w:rPr>
          <w:rFonts w:ascii="Calibri Light" w:hAnsi="Calibri Light" w:cs="Calibri Light"/>
          <w:sz w:val="22"/>
          <w:szCs w:val="22"/>
        </w:rPr>
        <w:t xml:space="preserve"> </w:t>
      </w:r>
      <w:r w:rsidRPr="00F61CC7">
        <w:rPr>
          <w:rFonts w:ascii="Calibri Light" w:hAnsi="Calibri Light" w:cs="Calibri Light"/>
          <w:sz w:val="22"/>
          <w:szCs w:val="22"/>
        </w:rPr>
        <w:t>że projekt</w:t>
      </w:r>
      <w:r w:rsidR="004474F1" w:rsidRPr="00F61CC7">
        <w:rPr>
          <w:rFonts w:ascii="Calibri Light" w:hAnsi="Calibri Light" w:cs="Calibri Light"/>
          <w:sz w:val="22"/>
          <w:szCs w:val="22"/>
        </w:rPr>
        <w:t xml:space="preserve"> </w:t>
      </w:r>
      <w:r w:rsidR="006A2D11">
        <w:rPr>
          <w:rFonts w:ascii="Calibri Light" w:hAnsi="Calibri Light" w:cs="Calibri Light"/>
          <w:sz w:val="22"/>
          <w:szCs w:val="22"/>
        </w:rPr>
        <w:t>wykonawczy</w:t>
      </w:r>
      <w:r w:rsidRPr="00F61CC7">
        <w:rPr>
          <w:rFonts w:ascii="Calibri Light" w:hAnsi="Calibri Light" w:cs="Calibri Light"/>
          <w:sz w:val="22"/>
          <w:szCs w:val="22"/>
        </w:rPr>
        <w:t>:</w:t>
      </w:r>
      <w:r w:rsidR="004474F1" w:rsidRPr="00F61CC7">
        <w:rPr>
          <w:rFonts w:ascii="Calibri Light" w:hAnsi="Calibri Light" w:cs="Calibri Light"/>
          <w:sz w:val="22"/>
          <w:szCs w:val="22"/>
        </w:rPr>
        <w:t xml:space="preserve"> </w:t>
      </w:r>
    </w:p>
    <w:p w:rsidR="00A46A35" w:rsidRPr="00F61CC7" w:rsidRDefault="00A46A35" w:rsidP="00D526F4">
      <w:pPr>
        <w:jc w:val="center"/>
        <w:rPr>
          <w:rFonts w:ascii="Calibri Light" w:hAnsi="Calibri Light" w:cs="Calibri Light"/>
          <w:b/>
          <w:sz w:val="22"/>
          <w:szCs w:val="22"/>
        </w:rPr>
      </w:pPr>
    </w:p>
    <w:p w:rsidR="00490045" w:rsidRPr="00F61CC7" w:rsidRDefault="009477B2" w:rsidP="00D526F4">
      <w:pPr>
        <w:pStyle w:val="Tekstpodstawowy21"/>
        <w:numPr>
          <w:ilvl w:val="0"/>
          <w:numId w:val="48"/>
        </w:numPr>
        <w:jc w:val="left"/>
        <w:rPr>
          <w:rFonts w:ascii="Calibri Light" w:hAnsi="Calibri Light" w:cs="Calibri Light"/>
          <w:sz w:val="22"/>
          <w:szCs w:val="22"/>
        </w:rPr>
      </w:pPr>
      <w:r w:rsidRPr="00F61CC7">
        <w:rPr>
          <w:rFonts w:ascii="Calibri Light" w:hAnsi="Calibri Light" w:cs="Calibri Light"/>
          <w:sz w:val="22"/>
          <w:szCs w:val="22"/>
        </w:rPr>
        <w:t>przebudowy i remontu pomieszczeń budynku polikliniki w celu dostosowania do aktualnych warunków technicznych</w:t>
      </w:r>
    </w:p>
    <w:p w:rsidR="00490045" w:rsidRPr="00F61CC7" w:rsidRDefault="009477B2" w:rsidP="00D526F4">
      <w:pPr>
        <w:pStyle w:val="Tekstpodstawowy21"/>
        <w:numPr>
          <w:ilvl w:val="0"/>
          <w:numId w:val="48"/>
        </w:numPr>
        <w:jc w:val="left"/>
        <w:rPr>
          <w:rFonts w:ascii="Calibri Light" w:hAnsi="Calibri Light" w:cs="Calibri Light"/>
          <w:sz w:val="22"/>
          <w:szCs w:val="22"/>
        </w:rPr>
      </w:pPr>
      <w:r w:rsidRPr="00F61CC7">
        <w:rPr>
          <w:rFonts w:ascii="Calibri Light" w:hAnsi="Calibri Light" w:cs="Calibri Light"/>
          <w:sz w:val="22"/>
          <w:szCs w:val="22"/>
        </w:rPr>
        <w:t xml:space="preserve">remontu instalacji wewnętrznych: wod-kan, </w:t>
      </w:r>
      <w:proofErr w:type="spellStart"/>
      <w:r w:rsidRPr="00F61CC7">
        <w:rPr>
          <w:rFonts w:ascii="Calibri Light" w:hAnsi="Calibri Light" w:cs="Calibri Light"/>
          <w:sz w:val="22"/>
          <w:szCs w:val="22"/>
        </w:rPr>
        <w:t>c.o</w:t>
      </w:r>
      <w:proofErr w:type="spellEnd"/>
      <w:r w:rsidRPr="00F61CC7">
        <w:rPr>
          <w:rFonts w:ascii="Calibri Light" w:hAnsi="Calibri Light" w:cs="Calibri Light"/>
          <w:sz w:val="22"/>
          <w:szCs w:val="22"/>
        </w:rPr>
        <w:t>., wentylacji, elektrycznych i teletechnicznych</w:t>
      </w:r>
    </w:p>
    <w:p w:rsidR="00490045" w:rsidRPr="00F61CC7" w:rsidRDefault="009477B2" w:rsidP="00D526F4">
      <w:pPr>
        <w:pStyle w:val="Tekstpodstawowy21"/>
        <w:numPr>
          <w:ilvl w:val="0"/>
          <w:numId w:val="48"/>
        </w:numPr>
        <w:jc w:val="left"/>
        <w:rPr>
          <w:rFonts w:ascii="Calibri Light" w:hAnsi="Calibri Light" w:cs="Calibri Light"/>
          <w:sz w:val="22"/>
          <w:szCs w:val="22"/>
        </w:rPr>
      </w:pPr>
      <w:r w:rsidRPr="00F61CC7">
        <w:rPr>
          <w:rFonts w:ascii="Calibri Light" w:hAnsi="Calibri Light" w:cs="Calibri Light"/>
          <w:sz w:val="22"/>
          <w:szCs w:val="22"/>
        </w:rPr>
        <w:t xml:space="preserve">docieplenia ścian i stropodachu budynku polikliniki </w:t>
      </w:r>
    </w:p>
    <w:p w:rsidR="00490045" w:rsidRPr="00F61CC7" w:rsidRDefault="009477B2" w:rsidP="00D526F4">
      <w:pPr>
        <w:pStyle w:val="Tekstpodstawowy21"/>
        <w:numPr>
          <w:ilvl w:val="0"/>
          <w:numId w:val="48"/>
        </w:numPr>
        <w:jc w:val="left"/>
        <w:rPr>
          <w:rFonts w:ascii="Calibri Light" w:hAnsi="Calibri Light" w:cs="Calibri Light"/>
          <w:sz w:val="22"/>
          <w:szCs w:val="22"/>
        </w:rPr>
      </w:pPr>
      <w:r w:rsidRPr="00F61CC7">
        <w:rPr>
          <w:rFonts w:ascii="Calibri Light" w:hAnsi="Calibri Light" w:cs="Calibri Light"/>
          <w:sz w:val="22"/>
          <w:szCs w:val="22"/>
        </w:rPr>
        <w:t>montażu instalacji</w:t>
      </w:r>
      <w:r>
        <w:rPr>
          <w:rFonts w:ascii="Calibri Light" w:hAnsi="Calibri Light" w:cs="Calibri Light"/>
          <w:sz w:val="22"/>
          <w:szCs w:val="22"/>
        </w:rPr>
        <w:t xml:space="preserve"> fotowoltaicznej o mocy 24,91 </w:t>
      </w:r>
      <w:proofErr w:type="spellStart"/>
      <w:r>
        <w:rPr>
          <w:rFonts w:ascii="Calibri Light" w:hAnsi="Calibri Light" w:cs="Calibri Light"/>
          <w:sz w:val="22"/>
          <w:szCs w:val="22"/>
        </w:rPr>
        <w:t>kW</w:t>
      </w:r>
      <w:r w:rsidRPr="00F61CC7">
        <w:rPr>
          <w:rFonts w:ascii="Calibri Light" w:hAnsi="Calibri Light" w:cs="Calibri Light"/>
          <w:sz w:val="22"/>
          <w:szCs w:val="22"/>
        </w:rPr>
        <w:t>p</w:t>
      </w:r>
      <w:proofErr w:type="spellEnd"/>
    </w:p>
    <w:p w:rsidR="00490045" w:rsidRDefault="009477B2" w:rsidP="00D526F4">
      <w:pPr>
        <w:pStyle w:val="Tekstpodstawowy21"/>
        <w:numPr>
          <w:ilvl w:val="0"/>
          <w:numId w:val="48"/>
        </w:numPr>
        <w:jc w:val="left"/>
        <w:rPr>
          <w:rFonts w:ascii="Calibri Light" w:hAnsi="Calibri Light" w:cs="Calibri Light"/>
          <w:sz w:val="22"/>
          <w:szCs w:val="22"/>
        </w:rPr>
      </w:pPr>
      <w:r w:rsidRPr="00F61CC7">
        <w:rPr>
          <w:rFonts w:ascii="Calibri Light" w:hAnsi="Calibri Light" w:cs="Calibri Light"/>
          <w:sz w:val="22"/>
          <w:szCs w:val="22"/>
        </w:rPr>
        <w:t>rozbiórk</w:t>
      </w:r>
      <w:r>
        <w:rPr>
          <w:rFonts w:ascii="Calibri Light" w:hAnsi="Calibri Light" w:cs="Calibri Light"/>
          <w:sz w:val="22"/>
          <w:szCs w:val="22"/>
        </w:rPr>
        <w:t>i</w:t>
      </w:r>
      <w:r w:rsidRPr="00F61CC7">
        <w:rPr>
          <w:rFonts w:ascii="Calibri Light" w:hAnsi="Calibri Light" w:cs="Calibri Light"/>
          <w:sz w:val="22"/>
          <w:szCs w:val="22"/>
        </w:rPr>
        <w:t xml:space="preserve"> czerpni powietrza i obudowy naczynia </w:t>
      </w:r>
      <w:proofErr w:type="spellStart"/>
      <w:r w:rsidR="00E07A56">
        <w:rPr>
          <w:rFonts w:ascii="Calibri Light" w:hAnsi="Calibri Light" w:cs="Calibri Light"/>
          <w:sz w:val="22"/>
          <w:szCs w:val="22"/>
        </w:rPr>
        <w:t>w</w:t>
      </w:r>
      <w:r w:rsidRPr="00F61CC7">
        <w:rPr>
          <w:rFonts w:ascii="Calibri Light" w:hAnsi="Calibri Light" w:cs="Calibri Light"/>
          <w:sz w:val="22"/>
          <w:szCs w:val="22"/>
        </w:rPr>
        <w:t>zbiorczego</w:t>
      </w:r>
      <w:proofErr w:type="spellEnd"/>
    </w:p>
    <w:p w:rsidR="00A46A35" w:rsidRPr="00F61CC7" w:rsidRDefault="00A46A35" w:rsidP="00D526F4">
      <w:pPr>
        <w:pStyle w:val="Tekstpodstawowy21"/>
        <w:ind w:left="720"/>
        <w:jc w:val="left"/>
        <w:rPr>
          <w:rFonts w:ascii="Calibri Light" w:hAnsi="Calibri Light" w:cs="Calibri Light"/>
          <w:sz w:val="22"/>
          <w:szCs w:val="22"/>
        </w:rPr>
      </w:pPr>
    </w:p>
    <w:p w:rsidR="00832FC0" w:rsidRPr="00F61CC7" w:rsidRDefault="004474F1" w:rsidP="004F1523">
      <w:pPr>
        <w:jc w:val="both"/>
        <w:rPr>
          <w:rFonts w:ascii="Calibri Light" w:hAnsi="Calibri Light" w:cs="Calibri Light"/>
          <w:sz w:val="22"/>
          <w:szCs w:val="22"/>
        </w:rPr>
      </w:pPr>
      <w:r w:rsidRPr="00F61CC7">
        <w:rPr>
          <w:rFonts w:ascii="Calibri Light" w:hAnsi="Calibri Light" w:cs="Calibri Light"/>
          <w:sz w:val="22"/>
          <w:szCs w:val="22"/>
        </w:rPr>
        <w:t xml:space="preserve">zlokalizowanego </w:t>
      </w:r>
      <w:r w:rsidR="00E655BE" w:rsidRPr="00F61CC7">
        <w:rPr>
          <w:rFonts w:ascii="Calibri Light" w:hAnsi="Calibri Light" w:cs="Calibri Light"/>
          <w:sz w:val="22"/>
          <w:szCs w:val="22"/>
        </w:rPr>
        <w:t>na dział</w:t>
      </w:r>
      <w:r w:rsidRPr="00F61CC7">
        <w:rPr>
          <w:rFonts w:ascii="Calibri Light" w:hAnsi="Calibri Light" w:cs="Calibri Light"/>
          <w:sz w:val="22"/>
          <w:szCs w:val="22"/>
        </w:rPr>
        <w:t>ce</w:t>
      </w:r>
      <w:r w:rsidR="00E655BE" w:rsidRPr="00F61CC7">
        <w:rPr>
          <w:rFonts w:ascii="Calibri Light" w:hAnsi="Calibri Light" w:cs="Calibri Light"/>
          <w:sz w:val="22"/>
          <w:szCs w:val="22"/>
        </w:rPr>
        <w:t xml:space="preserve"> nr </w:t>
      </w:r>
      <w:proofErr w:type="spellStart"/>
      <w:r w:rsidR="00490045" w:rsidRPr="00F61CC7">
        <w:rPr>
          <w:rFonts w:ascii="Calibri Light" w:hAnsi="Calibri Light" w:cs="Calibri Light"/>
          <w:sz w:val="22"/>
          <w:szCs w:val="22"/>
        </w:rPr>
        <w:t>ewid</w:t>
      </w:r>
      <w:proofErr w:type="spellEnd"/>
      <w:r w:rsidR="00490045" w:rsidRPr="00F61CC7">
        <w:rPr>
          <w:rFonts w:ascii="Calibri Light" w:hAnsi="Calibri Light" w:cs="Calibri Light"/>
          <w:sz w:val="22"/>
          <w:szCs w:val="22"/>
        </w:rPr>
        <w:t xml:space="preserve">. 75-105/1 w Siedlcach, ul. Starowiejska 66, 08-110 Siedlce, </w:t>
      </w:r>
      <w:r w:rsidR="00832FC0" w:rsidRPr="00F61CC7">
        <w:rPr>
          <w:rFonts w:ascii="Calibri Light" w:hAnsi="Calibri Light" w:cs="Calibri Light"/>
          <w:sz w:val="22"/>
          <w:szCs w:val="22"/>
        </w:rPr>
        <w:t>sporządzono zgodnie z</w:t>
      </w:r>
      <w:r w:rsidR="00163244" w:rsidRPr="00F61CC7">
        <w:rPr>
          <w:rFonts w:ascii="Calibri Light" w:hAnsi="Calibri Light" w:cs="Calibri Light"/>
          <w:sz w:val="22"/>
          <w:szCs w:val="22"/>
        </w:rPr>
        <w:t xml:space="preserve"> </w:t>
      </w:r>
      <w:r w:rsidR="00832FC0" w:rsidRPr="00F61CC7">
        <w:rPr>
          <w:rFonts w:ascii="Calibri Light" w:hAnsi="Calibri Light" w:cs="Calibri Light"/>
          <w:sz w:val="22"/>
          <w:szCs w:val="22"/>
        </w:rPr>
        <w:t>obowiązującymi przepisami oraz zasadami wiedzy  technicznej.</w:t>
      </w:r>
    </w:p>
    <w:p w:rsidR="00832FC0" w:rsidRPr="00511B91" w:rsidRDefault="00832FC0" w:rsidP="00D526F4">
      <w:pPr>
        <w:rPr>
          <w:rFonts w:ascii="Calibri Light" w:hAnsi="Calibri Light" w:cs="Calibri Light"/>
        </w:rPr>
      </w:pPr>
    </w:p>
    <w:tbl>
      <w:tblPr>
        <w:tblW w:w="9084" w:type="dxa"/>
        <w:tblInd w:w="58" w:type="dxa"/>
        <w:tblCellMar>
          <w:left w:w="70" w:type="dxa"/>
          <w:right w:w="70" w:type="dxa"/>
        </w:tblCellMar>
        <w:tblLook w:val="04A0"/>
      </w:tblPr>
      <w:tblGrid>
        <w:gridCol w:w="4548"/>
        <w:gridCol w:w="4536"/>
      </w:tblGrid>
      <w:tr w:rsidR="003D10A5" w:rsidRPr="009477B2" w:rsidTr="003D10A5">
        <w:trPr>
          <w:trHeight w:val="300"/>
        </w:trPr>
        <w:tc>
          <w:tcPr>
            <w:tcW w:w="4548" w:type="dxa"/>
            <w:tcBorders>
              <w:top w:val="nil"/>
              <w:left w:val="nil"/>
              <w:bottom w:val="nil"/>
              <w:right w:val="nil"/>
            </w:tcBorders>
            <w:shd w:val="clear" w:color="auto" w:fill="auto"/>
            <w:vAlign w:val="bottom"/>
            <w:hideMark/>
          </w:tcPr>
          <w:p w:rsidR="003D10A5" w:rsidRPr="009477B2" w:rsidRDefault="003D10A5" w:rsidP="00D526F4">
            <w:pPr>
              <w:suppressAutoHyphens w:val="0"/>
              <w:rPr>
                <w:rFonts w:ascii="Calibri Light" w:hAnsi="Calibri Light" w:cs="Calibri Light"/>
                <w:color w:val="000000"/>
                <w:sz w:val="22"/>
                <w:szCs w:val="22"/>
                <w:lang w:eastAsia="pl-PL"/>
              </w:rPr>
            </w:pPr>
            <w:r w:rsidRPr="009477B2">
              <w:rPr>
                <w:rFonts w:ascii="Calibri Light" w:hAnsi="Calibri Light" w:cs="Calibri Light"/>
                <w:color w:val="000000"/>
                <w:sz w:val="22"/>
                <w:szCs w:val="22"/>
                <w:lang w:eastAsia="pl-PL"/>
              </w:rPr>
              <w:t>Projektant</w:t>
            </w:r>
          </w:p>
        </w:tc>
        <w:tc>
          <w:tcPr>
            <w:tcW w:w="4536" w:type="dxa"/>
            <w:tcBorders>
              <w:top w:val="nil"/>
              <w:left w:val="nil"/>
              <w:bottom w:val="nil"/>
              <w:right w:val="nil"/>
            </w:tcBorders>
            <w:shd w:val="clear" w:color="auto" w:fill="auto"/>
            <w:vAlign w:val="bottom"/>
            <w:hideMark/>
          </w:tcPr>
          <w:p w:rsidR="003D10A5" w:rsidRPr="009477B2" w:rsidRDefault="003D10A5" w:rsidP="00D526F4">
            <w:pPr>
              <w:suppressAutoHyphens w:val="0"/>
              <w:rPr>
                <w:rFonts w:ascii="Calibri Light" w:hAnsi="Calibri Light" w:cs="Calibri Light"/>
                <w:color w:val="000000"/>
                <w:sz w:val="22"/>
                <w:szCs w:val="22"/>
                <w:lang w:eastAsia="pl-PL"/>
              </w:rPr>
            </w:pPr>
          </w:p>
        </w:tc>
      </w:tr>
      <w:tr w:rsidR="003D10A5" w:rsidRPr="009477B2" w:rsidTr="003D10A5">
        <w:trPr>
          <w:trHeight w:val="300"/>
        </w:trPr>
        <w:tc>
          <w:tcPr>
            <w:tcW w:w="4548" w:type="dxa"/>
            <w:tcBorders>
              <w:top w:val="nil"/>
              <w:left w:val="nil"/>
              <w:bottom w:val="nil"/>
              <w:right w:val="nil"/>
            </w:tcBorders>
            <w:shd w:val="clear" w:color="auto" w:fill="auto"/>
            <w:hideMark/>
          </w:tcPr>
          <w:p w:rsidR="003D10A5" w:rsidRPr="009477B2" w:rsidRDefault="003D10A5" w:rsidP="00D526F4">
            <w:pPr>
              <w:suppressAutoHyphens w:val="0"/>
              <w:rPr>
                <w:rFonts w:ascii="Calibri Light" w:hAnsi="Calibri Light" w:cs="Calibri Light"/>
                <w:color w:val="000000"/>
                <w:sz w:val="22"/>
                <w:szCs w:val="22"/>
                <w:lang w:eastAsia="pl-PL"/>
              </w:rPr>
            </w:pPr>
            <w:r w:rsidRPr="009477B2">
              <w:rPr>
                <w:rFonts w:ascii="Calibri Light" w:hAnsi="Calibri Light" w:cs="Calibri Light"/>
                <w:color w:val="000000"/>
                <w:sz w:val="22"/>
                <w:szCs w:val="22"/>
                <w:lang w:eastAsia="pl-PL"/>
              </w:rPr>
              <w:t xml:space="preserve">mgr inż. arch.  Agnieszka Burta </w:t>
            </w:r>
          </w:p>
        </w:tc>
        <w:tc>
          <w:tcPr>
            <w:tcW w:w="4536" w:type="dxa"/>
            <w:tcBorders>
              <w:top w:val="nil"/>
              <w:left w:val="nil"/>
              <w:bottom w:val="nil"/>
              <w:right w:val="nil"/>
            </w:tcBorders>
            <w:shd w:val="clear" w:color="auto" w:fill="auto"/>
            <w:hideMark/>
          </w:tcPr>
          <w:p w:rsidR="003D10A5" w:rsidRPr="009477B2" w:rsidRDefault="003D10A5" w:rsidP="00D526F4">
            <w:pPr>
              <w:suppressAutoHyphens w:val="0"/>
              <w:rPr>
                <w:rFonts w:ascii="Calibri Light" w:hAnsi="Calibri Light" w:cs="Calibri Light"/>
                <w:color w:val="000000"/>
                <w:sz w:val="22"/>
                <w:szCs w:val="22"/>
                <w:lang w:eastAsia="pl-PL"/>
              </w:rPr>
            </w:pPr>
          </w:p>
        </w:tc>
      </w:tr>
      <w:tr w:rsidR="003D10A5" w:rsidRPr="009477B2" w:rsidTr="003D10A5">
        <w:trPr>
          <w:trHeight w:val="300"/>
        </w:trPr>
        <w:tc>
          <w:tcPr>
            <w:tcW w:w="4548" w:type="dxa"/>
            <w:tcBorders>
              <w:top w:val="nil"/>
              <w:left w:val="nil"/>
              <w:bottom w:val="nil"/>
              <w:right w:val="nil"/>
            </w:tcBorders>
            <w:shd w:val="clear" w:color="auto" w:fill="auto"/>
            <w:hideMark/>
          </w:tcPr>
          <w:p w:rsidR="003D10A5" w:rsidRDefault="003D10A5" w:rsidP="00D526F4">
            <w:pPr>
              <w:suppressAutoHyphens w:val="0"/>
              <w:rPr>
                <w:rFonts w:ascii="Calibri Light" w:hAnsi="Calibri Light" w:cs="Calibri Light"/>
                <w:b/>
                <w:bCs/>
                <w:color w:val="000000"/>
                <w:sz w:val="22"/>
                <w:szCs w:val="22"/>
                <w:lang w:eastAsia="pl-PL"/>
              </w:rPr>
            </w:pPr>
          </w:p>
          <w:p w:rsidR="003D10A5" w:rsidRDefault="003D10A5" w:rsidP="00D526F4">
            <w:pPr>
              <w:suppressAutoHyphens w:val="0"/>
              <w:rPr>
                <w:rFonts w:ascii="Calibri Light" w:hAnsi="Calibri Light" w:cs="Calibri Light"/>
                <w:b/>
                <w:bCs/>
                <w:color w:val="000000"/>
                <w:sz w:val="22"/>
                <w:szCs w:val="22"/>
                <w:lang w:eastAsia="pl-PL"/>
              </w:rPr>
            </w:pPr>
          </w:p>
          <w:p w:rsidR="003D10A5" w:rsidRDefault="003D10A5" w:rsidP="00D526F4">
            <w:pPr>
              <w:suppressAutoHyphens w:val="0"/>
              <w:rPr>
                <w:rFonts w:ascii="Calibri Light" w:hAnsi="Calibri Light" w:cs="Calibri Light"/>
                <w:b/>
                <w:bCs/>
                <w:color w:val="000000"/>
                <w:sz w:val="22"/>
                <w:szCs w:val="22"/>
                <w:lang w:eastAsia="pl-PL"/>
              </w:rPr>
            </w:pPr>
          </w:p>
          <w:p w:rsidR="003D10A5" w:rsidRDefault="003D10A5" w:rsidP="00D526F4">
            <w:pPr>
              <w:suppressAutoHyphens w:val="0"/>
              <w:rPr>
                <w:rFonts w:ascii="Calibri Light" w:hAnsi="Calibri Light" w:cs="Calibri Light"/>
                <w:b/>
                <w:bCs/>
                <w:color w:val="000000"/>
                <w:sz w:val="22"/>
                <w:szCs w:val="22"/>
                <w:lang w:eastAsia="pl-PL"/>
              </w:rPr>
            </w:pPr>
          </w:p>
          <w:p w:rsidR="003D10A5" w:rsidRPr="009477B2" w:rsidRDefault="003D10A5" w:rsidP="00D526F4">
            <w:pPr>
              <w:suppressAutoHyphens w:val="0"/>
              <w:rPr>
                <w:rFonts w:ascii="Calibri Light" w:hAnsi="Calibri Light" w:cs="Calibri Light"/>
                <w:b/>
                <w:bCs/>
                <w:color w:val="000000"/>
                <w:sz w:val="22"/>
                <w:szCs w:val="22"/>
                <w:lang w:eastAsia="pl-PL"/>
              </w:rPr>
            </w:pPr>
          </w:p>
        </w:tc>
        <w:tc>
          <w:tcPr>
            <w:tcW w:w="4536" w:type="dxa"/>
            <w:tcBorders>
              <w:top w:val="nil"/>
              <w:left w:val="nil"/>
              <w:bottom w:val="nil"/>
              <w:right w:val="nil"/>
            </w:tcBorders>
            <w:shd w:val="clear" w:color="auto" w:fill="auto"/>
            <w:hideMark/>
          </w:tcPr>
          <w:p w:rsidR="003D10A5" w:rsidRPr="009477B2" w:rsidRDefault="003D10A5" w:rsidP="00D526F4">
            <w:pPr>
              <w:suppressAutoHyphens w:val="0"/>
              <w:rPr>
                <w:rFonts w:ascii="Calibri Light" w:hAnsi="Calibri Light" w:cs="Calibri Light"/>
                <w:b/>
                <w:bCs/>
                <w:color w:val="000000"/>
                <w:sz w:val="22"/>
                <w:szCs w:val="22"/>
                <w:lang w:eastAsia="pl-PL"/>
              </w:rPr>
            </w:pPr>
          </w:p>
        </w:tc>
      </w:tr>
      <w:tr w:rsidR="003D10A5" w:rsidRPr="009477B2" w:rsidTr="003D10A5">
        <w:trPr>
          <w:trHeight w:val="300"/>
        </w:trPr>
        <w:tc>
          <w:tcPr>
            <w:tcW w:w="4548" w:type="dxa"/>
            <w:tcBorders>
              <w:top w:val="nil"/>
              <w:left w:val="nil"/>
              <w:bottom w:val="nil"/>
              <w:right w:val="nil"/>
            </w:tcBorders>
            <w:shd w:val="clear" w:color="auto" w:fill="auto"/>
            <w:hideMark/>
          </w:tcPr>
          <w:p w:rsidR="003D10A5" w:rsidRPr="00EB7409" w:rsidRDefault="003D10A5" w:rsidP="00D526F4">
            <w:pPr>
              <w:suppressAutoHyphens w:val="0"/>
              <w:rPr>
                <w:rFonts w:ascii="Calibri Light" w:hAnsi="Calibri Light" w:cs="Calibri Light"/>
                <w:color w:val="000000"/>
                <w:sz w:val="22"/>
                <w:szCs w:val="22"/>
                <w:lang w:eastAsia="pl-PL"/>
              </w:rPr>
            </w:pPr>
            <w:r w:rsidRPr="009477B2">
              <w:rPr>
                <w:rFonts w:ascii="Calibri Light" w:hAnsi="Calibri Light" w:cs="Calibri Light"/>
                <w:color w:val="000000"/>
                <w:sz w:val="22"/>
                <w:szCs w:val="22"/>
                <w:lang w:eastAsia="pl-PL"/>
              </w:rPr>
              <w:t xml:space="preserve">mgr inż.  Mirosław Burta               </w:t>
            </w:r>
          </w:p>
          <w:p w:rsidR="003D10A5" w:rsidRPr="00EB7409" w:rsidRDefault="003D10A5" w:rsidP="00D526F4">
            <w:pPr>
              <w:suppressAutoHyphens w:val="0"/>
              <w:rPr>
                <w:rFonts w:ascii="Calibri Light" w:hAnsi="Calibri Light" w:cs="Calibri Light"/>
                <w:color w:val="000000"/>
                <w:sz w:val="22"/>
                <w:szCs w:val="22"/>
                <w:lang w:eastAsia="pl-PL"/>
              </w:rPr>
            </w:pPr>
          </w:p>
          <w:p w:rsidR="003D10A5" w:rsidRPr="00EB7409" w:rsidRDefault="003D10A5" w:rsidP="00D526F4">
            <w:pPr>
              <w:suppressAutoHyphens w:val="0"/>
              <w:rPr>
                <w:rFonts w:ascii="Calibri Light" w:hAnsi="Calibri Light" w:cs="Calibri Light"/>
                <w:color w:val="000000"/>
                <w:sz w:val="22"/>
                <w:szCs w:val="22"/>
                <w:lang w:eastAsia="pl-PL"/>
              </w:rPr>
            </w:pPr>
          </w:p>
          <w:p w:rsidR="003D10A5" w:rsidRPr="009477B2" w:rsidRDefault="003D10A5" w:rsidP="00D526F4">
            <w:pPr>
              <w:suppressAutoHyphens w:val="0"/>
              <w:rPr>
                <w:rFonts w:ascii="Calibri Light" w:hAnsi="Calibri Light" w:cs="Calibri Light"/>
                <w:color w:val="000000"/>
                <w:sz w:val="22"/>
                <w:szCs w:val="22"/>
                <w:lang w:eastAsia="pl-PL"/>
              </w:rPr>
            </w:pPr>
            <w:r w:rsidRPr="009477B2">
              <w:rPr>
                <w:rFonts w:ascii="Calibri Light" w:hAnsi="Calibri Light" w:cs="Calibri Light"/>
                <w:color w:val="000000"/>
                <w:sz w:val="22"/>
                <w:szCs w:val="22"/>
                <w:lang w:eastAsia="pl-PL"/>
              </w:rPr>
              <w:t xml:space="preserve">                </w:t>
            </w:r>
          </w:p>
        </w:tc>
        <w:tc>
          <w:tcPr>
            <w:tcW w:w="4536" w:type="dxa"/>
            <w:tcBorders>
              <w:top w:val="nil"/>
              <w:left w:val="nil"/>
              <w:bottom w:val="nil"/>
              <w:right w:val="nil"/>
            </w:tcBorders>
            <w:shd w:val="clear" w:color="auto" w:fill="auto"/>
            <w:hideMark/>
          </w:tcPr>
          <w:p w:rsidR="003D10A5" w:rsidRDefault="003D10A5" w:rsidP="00D526F4">
            <w:pPr>
              <w:suppressAutoHyphens w:val="0"/>
              <w:rPr>
                <w:rFonts w:ascii="Calibri Light" w:hAnsi="Calibri Light" w:cs="Calibri Light"/>
                <w:color w:val="000000"/>
                <w:sz w:val="22"/>
                <w:szCs w:val="22"/>
                <w:lang w:eastAsia="pl-PL"/>
              </w:rPr>
            </w:pPr>
          </w:p>
          <w:p w:rsidR="003D10A5" w:rsidRDefault="003D10A5" w:rsidP="00D526F4">
            <w:pPr>
              <w:suppressAutoHyphens w:val="0"/>
              <w:rPr>
                <w:rFonts w:ascii="Calibri Light" w:hAnsi="Calibri Light" w:cs="Calibri Light"/>
                <w:color w:val="000000"/>
                <w:sz w:val="22"/>
                <w:szCs w:val="22"/>
                <w:lang w:eastAsia="pl-PL"/>
              </w:rPr>
            </w:pPr>
          </w:p>
          <w:p w:rsidR="003D10A5" w:rsidRDefault="003D10A5" w:rsidP="00D526F4">
            <w:pPr>
              <w:suppressAutoHyphens w:val="0"/>
              <w:rPr>
                <w:rFonts w:ascii="Calibri Light" w:hAnsi="Calibri Light" w:cs="Calibri Light"/>
                <w:color w:val="000000"/>
                <w:sz w:val="22"/>
                <w:szCs w:val="22"/>
                <w:lang w:eastAsia="pl-PL"/>
              </w:rPr>
            </w:pPr>
          </w:p>
          <w:p w:rsidR="003D10A5" w:rsidRDefault="003D10A5" w:rsidP="00D526F4">
            <w:pPr>
              <w:suppressAutoHyphens w:val="0"/>
              <w:rPr>
                <w:rFonts w:ascii="Calibri Light" w:hAnsi="Calibri Light" w:cs="Calibri Light"/>
                <w:color w:val="000000"/>
                <w:sz w:val="22"/>
                <w:szCs w:val="22"/>
                <w:lang w:eastAsia="pl-PL"/>
              </w:rPr>
            </w:pPr>
          </w:p>
          <w:p w:rsidR="003D10A5" w:rsidRPr="009477B2" w:rsidRDefault="003D10A5" w:rsidP="00D526F4">
            <w:pPr>
              <w:suppressAutoHyphens w:val="0"/>
              <w:rPr>
                <w:rFonts w:ascii="Calibri Light" w:hAnsi="Calibri Light" w:cs="Calibri Light"/>
                <w:color w:val="000000"/>
                <w:sz w:val="22"/>
                <w:szCs w:val="22"/>
                <w:lang w:eastAsia="pl-PL"/>
              </w:rPr>
            </w:pPr>
          </w:p>
        </w:tc>
      </w:tr>
      <w:tr w:rsidR="003D10A5" w:rsidRPr="009477B2" w:rsidTr="003D10A5">
        <w:trPr>
          <w:trHeight w:val="300"/>
        </w:trPr>
        <w:tc>
          <w:tcPr>
            <w:tcW w:w="4548" w:type="dxa"/>
            <w:tcBorders>
              <w:top w:val="nil"/>
              <w:left w:val="nil"/>
              <w:bottom w:val="nil"/>
              <w:right w:val="nil"/>
            </w:tcBorders>
            <w:shd w:val="clear" w:color="auto" w:fill="auto"/>
            <w:hideMark/>
          </w:tcPr>
          <w:p w:rsidR="003D10A5" w:rsidRPr="009477B2" w:rsidRDefault="003D10A5" w:rsidP="00D526F4">
            <w:pPr>
              <w:suppressAutoHyphens w:val="0"/>
              <w:rPr>
                <w:rFonts w:ascii="Calibri Light" w:hAnsi="Calibri Light" w:cs="Calibri Light"/>
                <w:color w:val="000000"/>
                <w:sz w:val="22"/>
                <w:szCs w:val="22"/>
                <w:lang w:eastAsia="pl-PL"/>
              </w:rPr>
            </w:pPr>
          </w:p>
        </w:tc>
        <w:tc>
          <w:tcPr>
            <w:tcW w:w="4536" w:type="dxa"/>
            <w:tcBorders>
              <w:top w:val="nil"/>
              <w:left w:val="nil"/>
              <w:bottom w:val="nil"/>
              <w:right w:val="nil"/>
            </w:tcBorders>
            <w:shd w:val="clear" w:color="auto" w:fill="auto"/>
            <w:hideMark/>
          </w:tcPr>
          <w:p w:rsidR="003D10A5" w:rsidRPr="009477B2" w:rsidRDefault="003D10A5" w:rsidP="00D526F4">
            <w:pPr>
              <w:suppressAutoHyphens w:val="0"/>
              <w:rPr>
                <w:rFonts w:ascii="Calibri Light" w:hAnsi="Calibri Light" w:cs="Calibri Light"/>
                <w:color w:val="000000"/>
                <w:sz w:val="22"/>
                <w:szCs w:val="22"/>
                <w:lang w:eastAsia="pl-PL"/>
              </w:rPr>
            </w:pPr>
          </w:p>
        </w:tc>
      </w:tr>
      <w:tr w:rsidR="003D10A5" w:rsidRPr="009477B2" w:rsidTr="003D10A5">
        <w:trPr>
          <w:trHeight w:val="300"/>
        </w:trPr>
        <w:tc>
          <w:tcPr>
            <w:tcW w:w="4548" w:type="dxa"/>
            <w:tcBorders>
              <w:top w:val="nil"/>
              <w:left w:val="nil"/>
              <w:bottom w:val="nil"/>
              <w:right w:val="nil"/>
            </w:tcBorders>
            <w:shd w:val="clear" w:color="auto" w:fill="auto"/>
            <w:hideMark/>
          </w:tcPr>
          <w:p w:rsidR="003D10A5" w:rsidRPr="009477B2" w:rsidRDefault="003D10A5" w:rsidP="00D526F4">
            <w:pPr>
              <w:suppressAutoHyphens w:val="0"/>
              <w:rPr>
                <w:rFonts w:ascii="Calibri Light" w:hAnsi="Calibri Light" w:cs="Calibri Light"/>
                <w:color w:val="000000"/>
                <w:sz w:val="22"/>
                <w:szCs w:val="22"/>
                <w:lang w:eastAsia="pl-PL"/>
              </w:rPr>
            </w:pPr>
            <w:r w:rsidRPr="009477B2">
              <w:rPr>
                <w:rFonts w:ascii="Calibri Light" w:hAnsi="Calibri Light" w:cs="Calibri Light"/>
                <w:color w:val="000000"/>
                <w:sz w:val="22"/>
                <w:szCs w:val="22"/>
                <w:lang w:eastAsia="pl-PL"/>
              </w:rPr>
              <w:t xml:space="preserve">mgr inż.  Anna Burta     </w:t>
            </w:r>
          </w:p>
        </w:tc>
        <w:tc>
          <w:tcPr>
            <w:tcW w:w="4536" w:type="dxa"/>
            <w:tcBorders>
              <w:top w:val="nil"/>
              <w:left w:val="nil"/>
              <w:bottom w:val="nil"/>
              <w:right w:val="nil"/>
            </w:tcBorders>
            <w:shd w:val="clear" w:color="auto" w:fill="auto"/>
            <w:hideMark/>
          </w:tcPr>
          <w:p w:rsidR="003D10A5" w:rsidRPr="009477B2" w:rsidRDefault="003D10A5" w:rsidP="00D526F4">
            <w:pPr>
              <w:suppressAutoHyphens w:val="0"/>
              <w:rPr>
                <w:rFonts w:ascii="Calibri Light" w:hAnsi="Calibri Light" w:cs="Calibri Light"/>
                <w:color w:val="000000"/>
                <w:sz w:val="22"/>
                <w:szCs w:val="22"/>
                <w:lang w:eastAsia="pl-PL"/>
              </w:rPr>
            </w:pPr>
          </w:p>
        </w:tc>
      </w:tr>
      <w:tr w:rsidR="003D10A5" w:rsidRPr="009477B2" w:rsidTr="003D10A5">
        <w:trPr>
          <w:trHeight w:val="300"/>
        </w:trPr>
        <w:tc>
          <w:tcPr>
            <w:tcW w:w="4548" w:type="dxa"/>
            <w:tcBorders>
              <w:top w:val="nil"/>
              <w:left w:val="nil"/>
              <w:bottom w:val="nil"/>
              <w:right w:val="nil"/>
            </w:tcBorders>
            <w:shd w:val="clear" w:color="auto" w:fill="auto"/>
            <w:hideMark/>
          </w:tcPr>
          <w:p w:rsidR="003D10A5" w:rsidRPr="009477B2" w:rsidRDefault="003D10A5" w:rsidP="00D526F4">
            <w:pPr>
              <w:suppressAutoHyphens w:val="0"/>
              <w:rPr>
                <w:rFonts w:ascii="Calibri Light" w:hAnsi="Calibri Light" w:cs="Calibri Light"/>
                <w:color w:val="000000"/>
                <w:sz w:val="22"/>
                <w:szCs w:val="22"/>
                <w:lang w:eastAsia="pl-PL"/>
              </w:rPr>
            </w:pPr>
          </w:p>
        </w:tc>
        <w:tc>
          <w:tcPr>
            <w:tcW w:w="4536" w:type="dxa"/>
            <w:tcBorders>
              <w:top w:val="nil"/>
              <w:left w:val="nil"/>
              <w:bottom w:val="nil"/>
              <w:right w:val="nil"/>
            </w:tcBorders>
            <w:shd w:val="clear" w:color="auto" w:fill="auto"/>
            <w:hideMark/>
          </w:tcPr>
          <w:p w:rsidR="003D10A5" w:rsidRPr="009477B2" w:rsidRDefault="003D10A5" w:rsidP="00D526F4">
            <w:pPr>
              <w:suppressAutoHyphens w:val="0"/>
              <w:rPr>
                <w:rFonts w:ascii="Calibri Light" w:hAnsi="Calibri Light" w:cs="Calibri Light"/>
                <w:color w:val="000000"/>
                <w:sz w:val="22"/>
                <w:szCs w:val="22"/>
                <w:lang w:eastAsia="pl-PL"/>
              </w:rPr>
            </w:pPr>
          </w:p>
        </w:tc>
      </w:tr>
    </w:tbl>
    <w:p w:rsidR="00832FC0" w:rsidRPr="00511B91" w:rsidRDefault="00832FC0" w:rsidP="00D526F4">
      <w:pPr>
        <w:rPr>
          <w:rFonts w:ascii="Calibri Light" w:hAnsi="Calibri Light" w:cs="Calibri Light"/>
        </w:rPr>
      </w:pPr>
    </w:p>
    <w:p w:rsidR="00832FC0" w:rsidRPr="00511B91" w:rsidRDefault="00832FC0" w:rsidP="00D526F4">
      <w:pPr>
        <w:rPr>
          <w:rFonts w:ascii="Calibri Light" w:hAnsi="Calibri Light" w:cs="Calibri Light"/>
        </w:rPr>
      </w:pPr>
    </w:p>
    <w:p w:rsidR="00832FC0" w:rsidRPr="00511B91" w:rsidRDefault="00832FC0" w:rsidP="00D526F4">
      <w:pPr>
        <w:rPr>
          <w:rFonts w:ascii="Calibri Light" w:hAnsi="Calibri Light" w:cs="Calibri Light"/>
        </w:rPr>
      </w:pPr>
    </w:p>
    <w:p w:rsidR="00832FC0" w:rsidRPr="00511B91" w:rsidRDefault="00832FC0" w:rsidP="00D526F4">
      <w:pPr>
        <w:rPr>
          <w:rFonts w:ascii="Calibri Light" w:hAnsi="Calibri Light" w:cs="Calibri Light"/>
        </w:rPr>
      </w:pPr>
    </w:p>
    <w:p w:rsidR="00D578EE" w:rsidRDefault="00D578EE" w:rsidP="00D526F4">
      <w:pPr>
        <w:suppressAutoHyphens w:val="0"/>
        <w:spacing w:after="200"/>
        <w:rPr>
          <w:rFonts w:ascii="Calibri Light" w:hAnsi="Calibri Light" w:cs="Calibri Light"/>
          <w:b/>
          <w:bCs/>
          <w:sz w:val="24"/>
          <w:szCs w:val="24"/>
        </w:rPr>
      </w:pPr>
      <w:bookmarkStart w:id="4" w:name="_Toc342483624"/>
    </w:p>
    <w:p w:rsidR="00D526F4" w:rsidRDefault="00D526F4" w:rsidP="00D526F4">
      <w:pPr>
        <w:suppressAutoHyphens w:val="0"/>
        <w:spacing w:after="200"/>
        <w:rPr>
          <w:rFonts w:ascii="Calibri Light" w:hAnsi="Calibri Light" w:cs="Calibri Light"/>
          <w:b/>
          <w:bCs/>
          <w:sz w:val="24"/>
          <w:szCs w:val="24"/>
        </w:rPr>
      </w:pPr>
    </w:p>
    <w:p w:rsidR="00D526F4" w:rsidRDefault="00D526F4" w:rsidP="00D526F4">
      <w:pPr>
        <w:suppressAutoHyphens w:val="0"/>
        <w:spacing w:after="200"/>
        <w:rPr>
          <w:rFonts w:ascii="Calibri Light" w:hAnsi="Calibri Light" w:cs="Calibri Light"/>
          <w:b/>
          <w:bCs/>
          <w:sz w:val="24"/>
          <w:szCs w:val="24"/>
        </w:rPr>
      </w:pPr>
    </w:p>
    <w:p w:rsidR="00D526F4" w:rsidRDefault="00D526F4" w:rsidP="00D526F4">
      <w:pPr>
        <w:suppressAutoHyphens w:val="0"/>
        <w:spacing w:after="200"/>
        <w:rPr>
          <w:rFonts w:ascii="Calibri Light" w:hAnsi="Calibri Light" w:cs="Calibri Light"/>
          <w:b/>
          <w:bCs/>
          <w:sz w:val="24"/>
          <w:szCs w:val="24"/>
        </w:rPr>
      </w:pPr>
    </w:p>
    <w:p w:rsidR="003D10A5" w:rsidRDefault="003D10A5">
      <w:pPr>
        <w:suppressAutoHyphens w:val="0"/>
        <w:spacing w:after="200" w:line="276" w:lineRule="auto"/>
        <w:rPr>
          <w:rFonts w:ascii="Calibri Light" w:hAnsi="Calibri Light" w:cs="Calibri Light"/>
          <w:b/>
          <w:sz w:val="26"/>
          <w:szCs w:val="26"/>
        </w:rPr>
      </w:pPr>
      <w:bookmarkStart w:id="5" w:name="_Toc342483628"/>
      <w:bookmarkEnd w:id="4"/>
      <w:r>
        <w:rPr>
          <w:rFonts w:ascii="Calibri Light" w:hAnsi="Calibri Light" w:cs="Calibri Light"/>
          <w:sz w:val="26"/>
          <w:szCs w:val="26"/>
        </w:rPr>
        <w:br w:type="page"/>
      </w:r>
    </w:p>
    <w:p w:rsidR="00832FC0" w:rsidRPr="0082111C" w:rsidRDefault="00485286" w:rsidP="00D526F4">
      <w:pPr>
        <w:pStyle w:val="Nagwek1"/>
        <w:tabs>
          <w:tab w:val="clear" w:pos="0"/>
        </w:tabs>
        <w:rPr>
          <w:rFonts w:ascii="Calibri Light" w:hAnsi="Calibri Light" w:cs="Calibri Light"/>
          <w:sz w:val="26"/>
          <w:szCs w:val="26"/>
        </w:rPr>
      </w:pPr>
      <w:bookmarkStart w:id="6" w:name="_Toc32660833"/>
      <w:r>
        <w:rPr>
          <w:rFonts w:ascii="Calibri Light" w:hAnsi="Calibri Light" w:cs="Calibri Light"/>
          <w:sz w:val="26"/>
          <w:szCs w:val="26"/>
        </w:rPr>
        <w:lastRenderedPageBreak/>
        <w:t>3</w:t>
      </w:r>
      <w:r w:rsidR="00832FC0" w:rsidRPr="0082111C">
        <w:rPr>
          <w:rFonts w:ascii="Calibri Light" w:hAnsi="Calibri Light" w:cs="Calibri Light"/>
          <w:sz w:val="26"/>
          <w:szCs w:val="26"/>
        </w:rPr>
        <w:t xml:space="preserve">.0 </w:t>
      </w:r>
      <w:r w:rsidR="00866C76" w:rsidRPr="0082111C">
        <w:rPr>
          <w:rFonts w:ascii="Calibri Light" w:hAnsi="Calibri Light" w:cs="Calibri Light"/>
          <w:sz w:val="26"/>
          <w:szCs w:val="26"/>
        </w:rPr>
        <w:t xml:space="preserve">PROJEKT </w:t>
      </w:r>
      <w:r w:rsidR="001E4D12" w:rsidRPr="0082111C">
        <w:rPr>
          <w:rFonts w:ascii="Calibri Light" w:hAnsi="Calibri Light" w:cs="Calibri Light"/>
          <w:sz w:val="26"/>
          <w:szCs w:val="26"/>
        </w:rPr>
        <w:t>OPIS  TECHNICZNY</w:t>
      </w:r>
      <w:bookmarkEnd w:id="6"/>
      <w:r w:rsidR="001E4D12" w:rsidRPr="0082111C">
        <w:rPr>
          <w:rFonts w:ascii="Calibri Light" w:hAnsi="Calibri Light" w:cs="Calibri Light"/>
          <w:sz w:val="26"/>
          <w:szCs w:val="26"/>
        </w:rPr>
        <w:t xml:space="preserve"> </w:t>
      </w:r>
      <w:bookmarkEnd w:id="5"/>
    </w:p>
    <w:p w:rsidR="00832FC0" w:rsidRPr="0082111C" w:rsidRDefault="00832FC0" w:rsidP="00D526F4">
      <w:pPr>
        <w:pStyle w:val="Tekstpodstawowy21"/>
        <w:rPr>
          <w:rFonts w:ascii="Calibri Light" w:hAnsi="Calibri Light" w:cs="Calibri Light"/>
          <w:sz w:val="22"/>
          <w:szCs w:val="22"/>
        </w:rPr>
      </w:pPr>
    </w:p>
    <w:p w:rsidR="00832FC0" w:rsidRDefault="00485286" w:rsidP="00D526F4">
      <w:pPr>
        <w:pStyle w:val="Nagwek2"/>
        <w:rPr>
          <w:rFonts w:ascii="Calibri Light" w:hAnsi="Calibri Light" w:cs="Calibri Light"/>
          <w:b/>
          <w:color w:val="auto"/>
          <w:sz w:val="22"/>
          <w:szCs w:val="22"/>
        </w:rPr>
      </w:pPr>
      <w:bookmarkStart w:id="7" w:name="_Toc32660834"/>
      <w:r>
        <w:rPr>
          <w:rFonts w:ascii="Calibri Light" w:hAnsi="Calibri Light" w:cs="Calibri Light"/>
          <w:b/>
          <w:color w:val="auto"/>
          <w:sz w:val="22"/>
          <w:szCs w:val="22"/>
        </w:rPr>
        <w:t>3</w:t>
      </w:r>
      <w:r w:rsidR="00A821E1" w:rsidRPr="0082111C">
        <w:rPr>
          <w:rFonts w:ascii="Calibri Light" w:hAnsi="Calibri Light" w:cs="Calibri Light"/>
          <w:b/>
          <w:color w:val="auto"/>
          <w:sz w:val="22"/>
          <w:szCs w:val="22"/>
        </w:rPr>
        <w:t>.1 PODSTAWA OPRACOWANIA</w:t>
      </w:r>
      <w:bookmarkEnd w:id="7"/>
    </w:p>
    <w:p w:rsidR="0082111C" w:rsidRPr="0082111C" w:rsidRDefault="0082111C" w:rsidP="00D526F4"/>
    <w:p w:rsidR="00E608BD" w:rsidRPr="00511B91" w:rsidRDefault="00E608BD" w:rsidP="008717EF">
      <w:pPr>
        <w:pStyle w:val="Akapitzlist"/>
        <w:numPr>
          <w:ilvl w:val="0"/>
          <w:numId w:val="26"/>
        </w:numPr>
        <w:ind w:left="709" w:hanging="283"/>
        <w:jc w:val="both"/>
        <w:rPr>
          <w:rFonts w:ascii="Calibri Light" w:hAnsi="Calibri Light" w:cs="Calibri Light"/>
          <w:sz w:val="22"/>
          <w:szCs w:val="22"/>
        </w:rPr>
      </w:pPr>
      <w:r w:rsidRPr="00511B91">
        <w:rPr>
          <w:rFonts w:ascii="Calibri Light" w:hAnsi="Calibri Light" w:cs="Calibri Light"/>
          <w:sz w:val="22"/>
          <w:szCs w:val="22"/>
        </w:rPr>
        <w:t>Umowa na opracowanie PB z Inwestorem;</w:t>
      </w:r>
    </w:p>
    <w:p w:rsidR="00E608BD" w:rsidRPr="00511B91" w:rsidRDefault="00E608BD" w:rsidP="008717EF">
      <w:pPr>
        <w:pStyle w:val="Akapitzlist"/>
        <w:numPr>
          <w:ilvl w:val="0"/>
          <w:numId w:val="26"/>
        </w:numPr>
        <w:ind w:left="709" w:hanging="283"/>
        <w:jc w:val="both"/>
        <w:rPr>
          <w:rFonts w:ascii="Calibri Light" w:hAnsi="Calibri Light" w:cs="Calibri Light"/>
          <w:sz w:val="22"/>
          <w:szCs w:val="22"/>
        </w:rPr>
      </w:pPr>
      <w:r w:rsidRPr="00511B91">
        <w:rPr>
          <w:rFonts w:ascii="Calibri Light" w:hAnsi="Calibri Light" w:cs="Calibri Light"/>
          <w:sz w:val="22"/>
          <w:szCs w:val="22"/>
        </w:rPr>
        <w:t>Ustaleń z Użytkownikiem budynku;</w:t>
      </w:r>
    </w:p>
    <w:p w:rsidR="00E608BD" w:rsidRPr="00511B91" w:rsidRDefault="00E608BD" w:rsidP="008717EF">
      <w:pPr>
        <w:pStyle w:val="Akapitzlist"/>
        <w:numPr>
          <w:ilvl w:val="0"/>
          <w:numId w:val="26"/>
        </w:numPr>
        <w:ind w:left="709" w:hanging="283"/>
        <w:jc w:val="both"/>
        <w:rPr>
          <w:rFonts w:ascii="Calibri Light" w:hAnsi="Calibri Light" w:cs="Calibri Light"/>
          <w:sz w:val="22"/>
          <w:szCs w:val="22"/>
        </w:rPr>
      </w:pPr>
      <w:r w:rsidRPr="00511B91">
        <w:rPr>
          <w:rFonts w:ascii="Calibri Light" w:hAnsi="Calibri Light" w:cs="Calibri Light"/>
          <w:sz w:val="22"/>
          <w:szCs w:val="22"/>
        </w:rPr>
        <w:t>Inwentaryzacji budynku wykonanej przez Zakład Usługowy Mirosław Burta, ul. Grabianowska 23, 08-110 Siedlce.</w:t>
      </w:r>
    </w:p>
    <w:p w:rsidR="00E608BD" w:rsidRPr="00511B91" w:rsidRDefault="00E608BD" w:rsidP="008717EF">
      <w:pPr>
        <w:pStyle w:val="Akapitzlist"/>
        <w:numPr>
          <w:ilvl w:val="0"/>
          <w:numId w:val="26"/>
        </w:numPr>
        <w:ind w:left="709" w:hanging="283"/>
        <w:jc w:val="both"/>
        <w:rPr>
          <w:rFonts w:ascii="Calibri Light" w:hAnsi="Calibri Light" w:cs="Calibri Light"/>
          <w:sz w:val="22"/>
          <w:szCs w:val="22"/>
        </w:rPr>
      </w:pPr>
      <w:r w:rsidRPr="00511B91">
        <w:rPr>
          <w:rFonts w:ascii="Calibri Light" w:hAnsi="Calibri Light" w:cs="Calibri Light"/>
          <w:sz w:val="22"/>
          <w:szCs w:val="22"/>
        </w:rPr>
        <w:t xml:space="preserve">Wizji lokalnej – </w:t>
      </w:r>
      <w:r>
        <w:rPr>
          <w:rFonts w:ascii="Calibri Light" w:hAnsi="Calibri Light" w:cs="Calibri Light"/>
          <w:sz w:val="22"/>
          <w:szCs w:val="22"/>
        </w:rPr>
        <w:t>lipiec - wrzesień</w:t>
      </w:r>
      <w:r w:rsidRPr="00511B91">
        <w:rPr>
          <w:rFonts w:ascii="Calibri Light" w:hAnsi="Calibri Light" w:cs="Calibri Light"/>
          <w:sz w:val="22"/>
          <w:szCs w:val="22"/>
        </w:rPr>
        <w:t xml:space="preserve"> 201</w:t>
      </w:r>
      <w:r>
        <w:rPr>
          <w:rFonts w:ascii="Calibri Light" w:hAnsi="Calibri Light" w:cs="Calibri Light"/>
          <w:sz w:val="22"/>
          <w:szCs w:val="22"/>
        </w:rPr>
        <w:t>9</w:t>
      </w:r>
      <w:r w:rsidRPr="00511B91">
        <w:rPr>
          <w:rFonts w:ascii="Calibri Light" w:hAnsi="Calibri Light" w:cs="Calibri Light"/>
          <w:sz w:val="22"/>
          <w:szCs w:val="22"/>
        </w:rPr>
        <w:t xml:space="preserve"> r.</w:t>
      </w:r>
    </w:p>
    <w:p w:rsidR="00BB74BA" w:rsidRPr="00511B91" w:rsidRDefault="00BB74BA" w:rsidP="00D526F4">
      <w:pPr>
        <w:rPr>
          <w:rFonts w:ascii="Calibri Light" w:hAnsi="Calibri Light" w:cs="Calibri Light"/>
          <w:sz w:val="22"/>
          <w:szCs w:val="22"/>
        </w:rPr>
      </w:pPr>
    </w:p>
    <w:p w:rsidR="00BB74BA" w:rsidRPr="0082111C" w:rsidRDefault="00485286" w:rsidP="00D526F4">
      <w:pPr>
        <w:pStyle w:val="Nagwek2"/>
        <w:rPr>
          <w:rFonts w:ascii="Calibri Light" w:hAnsi="Calibri Light" w:cs="Calibri Light"/>
          <w:b/>
          <w:color w:val="auto"/>
          <w:sz w:val="22"/>
          <w:szCs w:val="22"/>
        </w:rPr>
      </w:pPr>
      <w:bookmarkStart w:id="8" w:name="_Toc32660835"/>
      <w:r>
        <w:rPr>
          <w:rFonts w:ascii="Calibri Light" w:hAnsi="Calibri Light" w:cs="Calibri Light"/>
          <w:b/>
          <w:color w:val="auto"/>
          <w:sz w:val="22"/>
          <w:szCs w:val="22"/>
        </w:rPr>
        <w:t>3</w:t>
      </w:r>
      <w:r w:rsidR="00A821E1" w:rsidRPr="0082111C">
        <w:rPr>
          <w:rFonts w:ascii="Calibri Light" w:hAnsi="Calibri Light" w:cs="Calibri Light"/>
          <w:b/>
          <w:color w:val="auto"/>
          <w:sz w:val="22"/>
          <w:szCs w:val="22"/>
        </w:rPr>
        <w:t>.2 PRZEDMIOT I ZAKRES OPRACOWANIA</w:t>
      </w:r>
      <w:bookmarkEnd w:id="8"/>
    </w:p>
    <w:p w:rsidR="0082111C" w:rsidRPr="0082111C" w:rsidRDefault="0082111C" w:rsidP="00D526F4"/>
    <w:p w:rsidR="00E608BD" w:rsidRDefault="00E608BD" w:rsidP="00D526F4">
      <w:pPr>
        <w:ind w:firstLine="708"/>
        <w:jc w:val="both"/>
        <w:rPr>
          <w:rFonts w:ascii="Calibri Light" w:hAnsi="Calibri Light" w:cs="Calibri Light"/>
          <w:sz w:val="22"/>
          <w:szCs w:val="22"/>
        </w:rPr>
      </w:pPr>
      <w:r w:rsidRPr="00511B91">
        <w:rPr>
          <w:rFonts w:ascii="Calibri Light" w:hAnsi="Calibri Light" w:cs="Calibri Light"/>
          <w:sz w:val="22"/>
          <w:szCs w:val="22"/>
        </w:rPr>
        <w:t xml:space="preserve">Na działce nr </w:t>
      </w:r>
      <w:proofErr w:type="spellStart"/>
      <w:r w:rsidRPr="00511B91">
        <w:rPr>
          <w:rFonts w:ascii="Calibri Light" w:hAnsi="Calibri Light" w:cs="Calibri Light"/>
          <w:sz w:val="22"/>
          <w:szCs w:val="22"/>
        </w:rPr>
        <w:t>ewid</w:t>
      </w:r>
      <w:proofErr w:type="spellEnd"/>
      <w:r w:rsidRPr="00511B91">
        <w:rPr>
          <w:rFonts w:ascii="Calibri Light" w:hAnsi="Calibri Light" w:cs="Calibri Light"/>
          <w:sz w:val="22"/>
          <w:szCs w:val="22"/>
        </w:rPr>
        <w:t xml:space="preserve">. </w:t>
      </w:r>
      <w:r>
        <w:rPr>
          <w:rFonts w:ascii="Calibri Light" w:hAnsi="Calibri Light" w:cs="Calibri Light"/>
          <w:sz w:val="22"/>
          <w:szCs w:val="22"/>
        </w:rPr>
        <w:t>75-105/1 w Siedlcach przy ul. Starowiejskiej 66</w:t>
      </w:r>
      <w:r w:rsidRPr="00511B91">
        <w:rPr>
          <w:rFonts w:ascii="Calibri Light" w:hAnsi="Calibri Light" w:cs="Calibri Light"/>
          <w:sz w:val="22"/>
          <w:szCs w:val="22"/>
        </w:rPr>
        <w:t xml:space="preserve">, objętej opracowaniem, znajduje się budynek </w:t>
      </w:r>
      <w:r>
        <w:rPr>
          <w:rFonts w:ascii="Calibri Light" w:hAnsi="Calibri Light" w:cs="Calibri Light"/>
          <w:sz w:val="22"/>
          <w:szCs w:val="22"/>
        </w:rPr>
        <w:t xml:space="preserve">Przychodni – Poliklinika CSK </w:t>
      </w:r>
      <w:proofErr w:type="spellStart"/>
      <w:r>
        <w:rPr>
          <w:rFonts w:ascii="Calibri Light" w:hAnsi="Calibri Light" w:cs="Calibri Light"/>
          <w:sz w:val="22"/>
          <w:szCs w:val="22"/>
        </w:rPr>
        <w:t>MSWiA</w:t>
      </w:r>
      <w:proofErr w:type="spellEnd"/>
      <w:r>
        <w:rPr>
          <w:rFonts w:ascii="Calibri Light" w:hAnsi="Calibri Light" w:cs="Calibri Light"/>
          <w:sz w:val="22"/>
          <w:szCs w:val="22"/>
        </w:rPr>
        <w:t xml:space="preserve"> w Siedlcach. Zakres opracowania obejmuje:</w:t>
      </w:r>
    </w:p>
    <w:p w:rsidR="00E608BD" w:rsidRPr="00331D78" w:rsidRDefault="00E608BD" w:rsidP="00D526F4">
      <w:pPr>
        <w:pStyle w:val="Tekstpodstawowy21"/>
        <w:numPr>
          <w:ilvl w:val="0"/>
          <w:numId w:val="49"/>
        </w:numPr>
        <w:jc w:val="left"/>
        <w:rPr>
          <w:rFonts w:ascii="Calibri Light" w:hAnsi="Calibri Light" w:cs="Calibri Light"/>
          <w:b w:val="0"/>
          <w:sz w:val="22"/>
          <w:szCs w:val="22"/>
        </w:rPr>
      </w:pPr>
      <w:r>
        <w:rPr>
          <w:rFonts w:ascii="Calibri Light" w:hAnsi="Calibri Light" w:cs="Calibri Light"/>
          <w:b w:val="0"/>
          <w:sz w:val="22"/>
          <w:szCs w:val="22"/>
        </w:rPr>
        <w:t>przebudowę i remont</w:t>
      </w:r>
      <w:r w:rsidRPr="00331D78">
        <w:rPr>
          <w:rFonts w:ascii="Calibri Light" w:hAnsi="Calibri Light" w:cs="Calibri Light"/>
          <w:b w:val="0"/>
          <w:sz w:val="22"/>
          <w:szCs w:val="22"/>
        </w:rPr>
        <w:t xml:space="preserve"> pomieszczeń budynku polikliniki w celu dostosowania do aktualnych warunków technicznych</w:t>
      </w:r>
    </w:p>
    <w:p w:rsidR="00E608BD" w:rsidRPr="00331D78" w:rsidRDefault="00E608BD" w:rsidP="00D526F4">
      <w:pPr>
        <w:pStyle w:val="Tekstpodstawowy21"/>
        <w:numPr>
          <w:ilvl w:val="0"/>
          <w:numId w:val="49"/>
        </w:numPr>
        <w:jc w:val="left"/>
        <w:rPr>
          <w:rFonts w:ascii="Calibri Light" w:hAnsi="Calibri Light" w:cs="Calibri Light"/>
          <w:b w:val="0"/>
          <w:sz w:val="22"/>
          <w:szCs w:val="22"/>
        </w:rPr>
      </w:pPr>
      <w:r w:rsidRPr="00331D78">
        <w:rPr>
          <w:rFonts w:ascii="Calibri Light" w:hAnsi="Calibri Light" w:cs="Calibri Light"/>
          <w:b w:val="0"/>
          <w:sz w:val="22"/>
          <w:szCs w:val="22"/>
        </w:rPr>
        <w:t xml:space="preserve">remont instalacji wewnętrznych: wod-kan, </w:t>
      </w:r>
      <w:proofErr w:type="spellStart"/>
      <w:r w:rsidRPr="00331D78">
        <w:rPr>
          <w:rFonts w:ascii="Calibri Light" w:hAnsi="Calibri Light" w:cs="Calibri Light"/>
          <w:b w:val="0"/>
          <w:sz w:val="22"/>
          <w:szCs w:val="22"/>
        </w:rPr>
        <w:t>c.o</w:t>
      </w:r>
      <w:proofErr w:type="spellEnd"/>
      <w:r w:rsidRPr="00331D78">
        <w:rPr>
          <w:rFonts w:ascii="Calibri Light" w:hAnsi="Calibri Light" w:cs="Calibri Light"/>
          <w:b w:val="0"/>
          <w:sz w:val="22"/>
          <w:szCs w:val="22"/>
        </w:rPr>
        <w:t>., wentylacji, elektrycznych i teletechnicznych</w:t>
      </w:r>
    </w:p>
    <w:p w:rsidR="00E608BD" w:rsidRPr="00331D78" w:rsidRDefault="00E608BD" w:rsidP="00D526F4">
      <w:pPr>
        <w:pStyle w:val="Tekstpodstawowy21"/>
        <w:numPr>
          <w:ilvl w:val="0"/>
          <w:numId w:val="49"/>
        </w:numPr>
        <w:jc w:val="left"/>
        <w:rPr>
          <w:rFonts w:ascii="Calibri Light" w:hAnsi="Calibri Light" w:cs="Calibri Light"/>
          <w:b w:val="0"/>
          <w:sz w:val="22"/>
          <w:szCs w:val="22"/>
        </w:rPr>
      </w:pPr>
      <w:r>
        <w:rPr>
          <w:rFonts w:ascii="Calibri Light" w:hAnsi="Calibri Light" w:cs="Calibri Light"/>
          <w:b w:val="0"/>
          <w:sz w:val="22"/>
          <w:szCs w:val="22"/>
        </w:rPr>
        <w:t>docieplenie</w:t>
      </w:r>
      <w:r w:rsidRPr="00331D78">
        <w:rPr>
          <w:rFonts w:ascii="Calibri Light" w:hAnsi="Calibri Light" w:cs="Calibri Light"/>
          <w:b w:val="0"/>
          <w:sz w:val="22"/>
          <w:szCs w:val="22"/>
        </w:rPr>
        <w:t xml:space="preserve"> ścian i stropodachu budynku polikliniki </w:t>
      </w:r>
    </w:p>
    <w:p w:rsidR="00E608BD" w:rsidRPr="00331D78" w:rsidRDefault="00E608BD" w:rsidP="00D526F4">
      <w:pPr>
        <w:pStyle w:val="Tekstpodstawowy21"/>
        <w:numPr>
          <w:ilvl w:val="0"/>
          <w:numId w:val="49"/>
        </w:numPr>
        <w:jc w:val="left"/>
        <w:rPr>
          <w:rFonts w:ascii="Calibri Light" w:hAnsi="Calibri Light" w:cs="Calibri Light"/>
          <w:b w:val="0"/>
          <w:sz w:val="22"/>
          <w:szCs w:val="22"/>
        </w:rPr>
      </w:pPr>
      <w:r>
        <w:rPr>
          <w:rFonts w:ascii="Calibri Light" w:hAnsi="Calibri Light" w:cs="Calibri Light"/>
          <w:b w:val="0"/>
          <w:sz w:val="22"/>
          <w:szCs w:val="22"/>
        </w:rPr>
        <w:t>montaż</w:t>
      </w:r>
      <w:r w:rsidRPr="00331D78">
        <w:rPr>
          <w:rFonts w:ascii="Calibri Light" w:hAnsi="Calibri Light" w:cs="Calibri Light"/>
          <w:b w:val="0"/>
          <w:sz w:val="22"/>
          <w:szCs w:val="22"/>
        </w:rPr>
        <w:t xml:space="preserve"> baterii fotowoltaicznych o mocy 24,91 </w:t>
      </w:r>
      <w:proofErr w:type="spellStart"/>
      <w:r w:rsidRPr="00331D78">
        <w:rPr>
          <w:rFonts w:ascii="Calibri Light" w:hAnsi="Calibri Light" w:cs="Calibri Light"/>
          <w:b w:val="0"/>
          <w:sz w:val="22"/>
          <w:szCs w:val="22"/>
        </w:rPr>
        <w:t>kw</w:t>
      </w:r>
      <w:proofErr w:type="spellEnd"/>
    </w:p>
    <w:p w:rsidR="001B1C7D" w:rsidRPr="00331D78" w:rsidRDefault="001B1C7D" w:rsidP="00D526F4">
      <w:pPr>
        <w:pStyle w:val="Tekstpodstawowy21"/>
        <w:numPr>
          <w:ilvl w:val="0"/>
          <w:numId w:val="49"/>
        </w:numPr>
        <w:rPr>
          <w:rFonts w:ascii="Calibri Light" w:hAnsi="Calibri Light" w:cs="Calibri Light"/>
          <w:b w:val="0"/>
          <w:sz w:val="22"/>
          <w:szCs w:val="22"/>
        </w:rPr>
      </w:pPr>
      <w:r>
        <w:rPr>
          <w:rFonts w:ascii="Calibri Light" w:hAnsi="Calibri Light" w:cs="Calibri Light"/>
          <w:b w:val="0"/>
          <w:sz w:val="22"/>
          <w:szCs w:val="22"/>
        </w:rPr>
        <w:t xml:space="preserve">rozbiórką czerpni powietrza i obudowy naczynia  </w:t>
      </w:r>
      <w:proofErr w:type="spellStart"/>
      <w:r>
        <w:rPr>
          <w:rFonts w:ascii="Calibri Light" w:hAnsi="Calibri Light" w:cs="Calibri Light"/>
          <w:b w:val="0"/>
          <w:sz w:val="22"/>
          <w:szCs w:val="22"/>
        </w:rPr>
        <w:t>wzbiorczego</w:t>
      </w:r>
      <w:proofErr w:type="spellEnd"/>
    </w:p>
    <w:p w:rsidR="005E5CC4" w:rsidRPr="00511B91" w:rsidRDefault="005E5CC4" w:rsidP="00D526F4">
      <w:pPr>
        <w:rPr>
          <w:rFonts w:ascii="Calibri Light" w:hAnsi="Calibri Light" w:cs="Calibri Light"/>
          <w:sz w:val="22"/>
          <w:szCs w:val="22"/>
        </w:rPr>
      </w:pPr>
    </w:p>
    <w:p w:rsidR="00A821E1" w:rsidRPr="0082111C" w:rsidRDefault="00A821E1" w:rsidP="00205FE4">
      <w:pPr>
        <w:pStyle w:val="Nagwek2"/>
        <w:numPr>
          <w:ilvl w:val="1"/>
          <w:numId w:val="77"/>
        </w:numPr>
        <w:ind w:hanging="720"/>
        <w:rPr>
          <w:rFonts w:ascii="Calibri Light" w:hAnsi="Calibri Light" w:cs="Calibri Light"/>
          <w:b/>
          <w:color w:val="auto"/>
          <w:sz w:val="22"/>
          <w:szCs w:val="22"/>
        </w:rPr>
      </w:pPr>
      <w:r w:rsidRPr="0082111C">
        <w:rPr>
          <w:rFonts w:ascii="Calibri Light" w:hAnsi="Calibri Light" w:cs="Calibri Light"/>
          <w:b/>
          <w:color w:val="auto"/>
          <w:sz w:val="22"/>
          <w:szCs w:val="22"/>
        </w:rPr>
        <w:t xml:space="preserve"> </w:t>
      </w:r>
      <w:bookmarkStart w:id="9" w:name="_Toc32660836"/>
      <w:r w:rsidRPr="0082111C">
        <w:rPr>
          <w:rFonts w:ascii="Calibri Light" w:hAnsi="Calibri Light" w:cs="Calibri Light"/>
          <w:b/>
          <w:color w:val="auto"/>
          <w:sz w:val="22"/>
          <w:szCs w:val="22"/>
        </w:rPr>
        <w:t>PROJEKTU</w:t>
      </w:r>
      <w:r w:rsidR="00345AD0" w:rsidRPr="0082111C">
        <w:rPr>
          <w:rFonts w:ascii="Calibri Light" w:hAnsi="Calibri Light" w:cs="Calibri Light"/>
          <w:b/>
          <w:color w:val="auto"/>
          <w:sz w:val="22"/>
          <w:szCs w:val="22"/>
        </w:rPr>
        <w:t>JE SIĘ NASTĘPUJĄCY ZAKRES ROBÓT</w:t>
      </w:r>
      <w:bookmarkEnd w:id="9"/>
    </w:p>
    <w:p w:rsidR="0082111C" w:rsidRPr="0082111C" w:rsidRDefault="0082111C" w:rsidP="00D526F4"/>
    <w:p w:rsidR="00E608BD" w:rsidRPr="002A254B" w:rsidRDefault="00E608BD" w:rsidP="00D526F4">
      <w:pPr>
        <w:pStyle w:val="Tekstpodstawowy21"/>
        <w:numPr>
          <w:ilvl w:val="3"/>
          <w:numId w:val="27"/>
        </w:numPr>
        <w:jc w:val="left"/>
        <w:rPr>
          <w:rFonts w:ascii="Calibri Light" w:hAnsi="Calibri Light" w:cs="Calibri Light"/>
          <w:b w:val="0"/>
          <w:sz w:val="22"/>
          <w:szCs w:val="22"/>
        </w:rPr>
      </w:pPr>
      <w:r w:rsidRPr="002A254B">
        <w:rPr>
          <w:rFonts w:ascii="Calibri Light" w:hAnsi="Calibri Light" w:cs="Calibri Light"/>
          <w:b w:val="0"/>
          <w:sz w:val="22"/>
          <w:szCs w:val="22"/>
        </w:rPr>
        <w:t>przebudowę i remont pomieszczeń budynku polikliniki w celu dostosowania do aktualnych warunków technicznych:</w:t>
      </w:r>
    </w:p>
    <w:p w:rsidR="00244F57" w:rsidRPr="002A254B" w:rsidRDefault="00244F57" w:rsidP="00D526F4">
      <w:pPr>
        <w:pStyle w:val="Tekstpodstawowy21"/>
        <w:ind w:left="720"/>
        <w:jc w:val="left"/>
        <w:rPr>
          <w:rFonts w:ascii="Calibri Light" w:hAnsi="Calibri Light" w:cs="Calibri Light"/>
          <w:b w:val="0"/>
          <w:sz w:val="22"/>
          <w:szCs w:val="22"/>
        </w:rPr>
      </w:pPr>
      <w:r w:rsidRPr="002A254B">
        <w:rPr>
          <w:rFonts w:ascii="Calibri Light" w:hAnsi="Calibri Light" w:cs="Calibri Light"/>
          <w:b w:val="0"/>
          <w:sz w:val="22"/>
          <w:szCs w:val="22"/>
        </w:rPr>
        <w:t>Piwnica:</w:t>
      </w:r>
    </w:p>
    <w:p w:rsidR="00244F57" w:rsidRPr="00B73F8A" w:rsidRDefault="00244F57" w:rsidP="00D526F4">
      <w:pPr>
        <w:pStyle w:val="Tekstpodstawowy21"/>
        <w:numPr>
          <w:ilvl w:val="0"/>
          <w:numId w:val="52"/>
        </w:numPr>
        <w:rPr>
          <w:rFonts w:ascii="Calibri Light" w:hAnsi="Calibri Light" w:cs="Calibri Light"/>
          <w:b w:val="0"/>
          <w:sz w:val="22"/>
          <w:szCs w:val="22"/>
        </w:rPr>
      </w:pPr>
      <w:r w:rsidRPr="00B73F8A">
        <w:rPr>
          <w:rFonts w:ascii="Calibri Light" w:hAnsi="Calibri Light" w:cs="Calibri Light"/>
          <w:b w:val="0"/>
          <w:sz w:val="22"/>
          <w:szCs w:val="22"/>
        </w:rPr>
        <w:t xml:space="preserve">wymurowanie ścianek działowych w pomieszczeniach szatni w piwnicy, </w:t>
      </w:r>
      <w:r w:rsidR="0076238F" w:rsidRPr="00B73F8A">
        <w:rPr>
          <w:rFonts w:ascii="Calibri Light" w:hAnsi="Calibri Light" w:cs="Calibri Light"/>
          <w:b w:val="0"/>
          <w:sz w:val="22"/>
          <w:szCs w:val="22"/>
        </w:rPr>
        <w:t>przebudowa</w:t>
      </w:r>
      <w:r w:rsidRPr="00B73F8A">
        <w:rPr>
          <w:rFonts w:ascii="Calibri Light" w:hAnsi="Calibri Light" w:cs="Calibri Light"/>
          <w:b w:val="0"/>
          <w:sz w:val="22"/>
          <w:szCs w:val="22"/>
        </w:rPr>
        <w:t xml:space="preserve"> sanitariatów w szatniach,</w:t>
      </w:r>
    </w:p>
    <w:p w:rsidR="00244F57" w:rsidRPr="00B73F8A" w:rsidRDefault="00244F57" w:rsidP="00D526F4">
      <w:pPr>
        <w:pStyle w:val="Tekstpodstawowy21"/>
        <w:numPr>
          <w:ilvl w:val="0"/>
          <w:numId w:val="52"/>
        </w:numPr>
        <w:rPr>
          <w:rFonts w:ascii="Calibri Light" w:hAnsi="Calibri Light" w:cs="Calibri Light"/>
          <w:b w:val="0"/>
          <w:sz w:val="22"/>
          <w:szCs w:val="22"/>
        </w:rPr>
      </w:pPr>
      <w:r w:rsidRPr="00B73F8A">
        <w:rPr>
          <w:rFonts w:ascii="Calibri Light" w:hAnsi="Calibri Light" w:cs="Calibri Light"/>
          <w:b w:val="0"/>
          <w:sz w:val="22"/>
          <w:szCs w:val="22"/>
        </w:rPr>
        <w:t xml:space="preserve">wymurowanie ścianki działowej gr. 12 cm w pomieszczeniu węzła C.O. w celu oddzielenia pomieszczenia </w:t>
      </w:r>
      <w:proofErr w:type="spellStart"/>
      <w:r w:rsidRPr="00B73F8A">
        <w:rPr>
          <w:rFonts w:ascii="Calibri Light" w:hAnsi="Calibri Light" w:cs="Calibri Light"/>
          <w:b w:val="0"/>
          <w:sz w:val="22"/>
          <w:szCs w:val="22"/>
        </w:rPr>
        <w:t>wentylatorni</w:t>
      </w:r>
      <w:proofErr w:type="spellEnd"/>
      <w:r w:rsidRPr="00B73F8A">
        <w:rPr>
          <w:rFonts w:ascii="Calibri Light" w:hAnsi="Calibri Light" w:cs="Calibri Light"/>
          <w:b w:val="0"/>
          <w:sz w:val="22"/>
          <w:szCs w:val="22"/>
        </w:rPr>
        <w:t xml:space="preserve"> i węzła,</w:t>
      </w:r>
    </w:p>
    <w:p w:rsidR="00244F57" w:rsidRPr="00B73F8A" w:rsidRDefault="00244F57" w:rsidP="00D526F4">
      <w:pPr>
        <w:pStyle w:val="Tekstpodstawowy21"/>
        <w:numPr>
          <w:ilvl w:val="0"/>
          <w:numId w:val="52"/>
        </w:numPr>
        <w:rPr>
          <w:rFonts w:ascii="Calibri Light" w:hAnsi="Calibri Light" w:cs="Calibri Light"/>
          <w:b w:val="0"/>
          <w:sz w:val="22"/>
          <w:szCs w:val="22"/>
        </w:rPr>
      </w:pPr>
      <w:r w:rsidRPr="00B73F8A">
        <w:rPr>
          <w:rFonts w:ascii="Calibri Light" w:hAnsi="Calibri Light" w:cs="Calibri Light"/>
          <w:b w:val="0"/>
          <w:sz w:val="22"/>
          <w:szCs w:val="22"/>
        </w:rPr>
        <w:t>zamurowanie drzwi i okien wskazanych na projekcie - rzut piwnic,</w:t>
      </w:r>
    </w:p>
    <w:p w:rsidR="00244F57" w:rsidRPr="00B73F8A" w:rsidRDefault="00244F57" w:rsidP="00D526F4">
      <w:pPr>
        <w:pStyle w:val="Tekstpodstawowy21"/>
        <w:numPr>
          <w:ilvl w:val="0"/>
          <w:numId w:val="52"/>
        </w:numPr>
        <w:rPr>
          <w:rFonts w:ascii="Calibri Light" w:hAnsi="Calibri Light" w:cs="Calibri Light"/>
          <w:b w:val="0"/>
          <w:sz w:val="22"/>
          <w:szCs w:val="22"/>
        </w:rPr>
      </w:pPr>
      <w:r w:rsidRPr="00B73F8A">
        <w:rPr>
          <w:rFonts w:ascii="Calibri Light" w:hAnsi="Calibri Light" w:cs="Calibri Light"/>
          <w:b w:val="0"/>
          <w:sz w:val="22"/>
          <w:szCs w:val="22"/>
        </w:rPr>
        <w:t>wymiana drzwi na zgodne z warunkami technicznymi zgodnie z rysunkiem projekt - rzut piwnic,</w:t>
      </w:r>
    </w:p>
    <w:p w:rsidR="00B73F8A" w:rsidRPr="00B73F8A" w:rsidRDefault="00B73F8A" w:rsidP="00D526F4">
      <w:pPr>
        <w:pStyle w:val="Tekstpodstawowy21"/>
        <w:numPr>
          <w:ilvl w:val="0"/>
          <w:numId w:val="52"/>
        </w:numPr>
        <w:rPr>
          <w:rFonts w:ascii="Calibri Light" w:hAnsi="Calibri Light" w:cs="Calibri Light"/>
          <w:b w:val="0"/>
          <w:sz w:val="22"/>
          <w:szCs w:val="22"/>
        </w:rPr>
      </w:pPr>
      <w:r w:rsidRPr="00B73F8A">
        <w:rPr>
          <w:rFonts w:ascii="Calibri Light" w:hAnsi="Calibri Light" w:cs="Calibri Light"/>
          <w:b w:val="0"/>
          <w:sz w:val="22"/>
          <w:szCs w:val="22"/>
        </w:rPr>
        <w:t>obudowa nowych kanałów wentylacyjnych z płyt G-K,</w:t>
      </w:r>
    </w:p>
    <w:p w:rsidR="00B73F8A" w:rsidRPr="00B73F8A" w:rsidRDefault="00B73F8A" w:rsidP="00D526F4">
      <w:pPr>
        <w:pStyle w:val="Tekstpodstawowy21"/>
        <w:numPr>
          <w:ilvl w:val="0"/>
          <w:numId w:val="52"/>
        </w:numPr>
        <w:rPr>
          <w:rFonts w:ascii="Calibri Light" w:hAnsi="Calibri Light" w:cs="Calibri Light"/>
          <w:b w:val="0"/>
          <w:sz w:val="22"/>
          <w:szCs w:val="22"/>
        </w:rPr>
      </w:pPr>
      <w:r w:rsidRPr="00B73F8A">
        <w:rPr>
          <w:rFonts w:ascii="Calibri Light" w:hAnsi="Calibri Light" w:cs="Calibri Light"/>
          <w:b w:val="0"/>
          <w:sz w:val="22"/>
          <w:szCs w:val="22"/>
        </w:rPr>
        <w:t>sprawdzenie drożności istniejących kanałów i rozbiórka nieczynnych,</w:t>
      </w:r>
    </w:p>
    <w:p w:rsidR="00244F57" w:rsidRPr="00B73F8A" w:rsidRDefault="00244F57" w:rsidP="00D526F4">
      <w:pPr>
        <w:pStyle w:val="Tekstpodstawowy21"/>
        <w:numPr>
          <w:ilvl w:val="0"/>
          <w:numId w:val="52"/>
        </w:numPr>
        <w:rPr>
          <w:rFonts w:ascii="Calibri Light" w:hAnsi="Calibri Light" w:cs="Calibri Light"/>
          <w:b w:val="0"/>
          <w:sz w:val="22"/>
          <w:szCs w:val="22"/>
        </w:rPr>
      </w:pPr>
      <w:r w:rsidRPr="00B73F8A">
        <w:rPr>
          <w:rFonts w:ascii="Calibri Light" w:hAnsi="Calibri Light" w:cs="Calibri Light"/>
          <w:b w:val="0"/>
          <w:sz w:val="22"/>
          <w:szCs w:val="22"/>
        </w:rPr>
        <w:t>wykonanie wykładzin na posadzkach,</w:t>
      </w:r>
    </w:p>
    <w:p w:rsidR="00244F57" w:rsidRPr="00B73F8A" w:rsidRDefault="00244F57" w:rsidP="00D526F4">
      <w:pPr>
        <w:pStyle w:val="Tekstpodstawowy21"/>
        <w:numPr>
          <w:ilvl w:val="0"/>
          <w:numId w:val="52"/>
        </w:numPr>
        <w:rPr>
          <w:rFonts w:ascii="Calibri Light" w:hAnsi="Calibri Light" w:cs="Calibri Light"/>
          <w:b w:val="0"/>
          <w:sz w:val="22"/>
          <w:szCs w:val="22"/>
        </w:rPr>
      </w:pPr>
      <w:r w:rsidRPr="00B73F8A">
        <w:rPr>
          <w:rFonts w:ascii="Calibri Light" w:hAnsi="Calibri Light" w:cs="Calibri Light"/>
          <w:b w:val="0"/>
          <w:sz w:val="22"/>
          <w:szCs w:val="22"/>
        </w:rPr>
        <w:t xml:space="preserve">ułożenie gresu na posadzce węzła i </w:t>
      </w:r>
      <w:proofErr w:type="spellStart"/>
      <w:r w:rsidRPr="00B73F8A">
        <w:rPr>
          <w:rFonts w:ascii="Calibri Light" w:hAnsi="Calibri Light" w:cs="Calibri Light"/>
          <w:b w:val="0"/>
          <w:sz w:val="22"/>
          <w:szCs w:val="22"/>
        </w:rPr>
        <w:t>wentylatorni</w:t>
      </w:r>
      <w:proofErr w:type="spellEnd"/>
      <w:r w:rsidRPr="00B73F8A">
        <w:rPr>
          <w:rFonts w:ascii="Calibri Light" w:hAnsi="Calibri Light" w:cs="Calibri Light"/>
          <w:b w:val="0"/>
          <w:sz w:val="22"/>
          <w:szCs w:val="22"/>
        </w:rPr>
        <w:t>,</w:t>
      </w:r>
    </w:p>
    <w:p w:rsidR="00244F57" w:rsidRPr="00B73F8A" w:rsidRDefault="00244F57" w:rsidP="00D526F4">
      <w:pPr>
        <w:pStyle w:val="Tekstpodstawowy21"/>
        <w:numPr>
          <w:ilvl w:val="0"/>
          <w:numId w:val="52"/>
        </w:numPr>
        <w:rPr>
          <w:rFonts w:ascii="Calibri Light" w:hAnsi="Calibri Light" w:cs="Calibri Light"/>
          <w:b w:val="0"/>
          <w:sz w:val="22"/>
          <w:szCs w:val="22"/>
        </w:rPr>
      </w:pPr>
      <w:r w:rsidRPr="00B73F8A">
        <w:rPr>
          <w:rFonts w:ascii="Calibri Light" w:hAnsi="Calibri Light" w:cs="Calibri Light"/>
          <w:b w:val="0"/>
          <w:sz w:val="22"/>
          <w:szCs w:val="22"/>
        </w:rPr>
        <w:t>malowanie pomieszczeń,</w:t>
      </w:r>
    </w:p>
    <w:p w:rsidR="00244F57" w:rsidRPr="00B73F8A" w:rsidRDefault="00244F57" w:rsidP="00D526F4">
      <w:pPr>
        <w:pStyle w:val="Tekstpodstawowy21"/>
        <w:numPr>
          <w:ilvl w:val="0"/>
          <w:numId w:val="52"/>
        </w:numPr>
        <w:rPr>
          <w:rFonts w:ascii="Calibri Light" w:hAnsi="Calibri Light" w:cs="Calibri Light"/>
          <w:b w:val="0"/>
          <w:sz w:val="22"/>
          <w:szCs w:val="22"/>
        </w:rPr>
      </w:pPr>
      <w:r w:rsidRPr="00B73F8A">
        <w:rPr>
          <w:rFonts w:ascii="Calibri Light" w:hAnsi="Calibri Light" w:cs="Calibri Light"/>
          <w:b w:val="0"/>
          <w:sz w:val="22"/>
          <w:szCs w:val="22"/>
        </w:rPr>
        <w:t xml:space="preserve">wykonanie prac </w:t>
      </w:r>
      <w:proofErr w:type="spellStart"/>
      <w:r w:rsidRPr="00B73F8A">
        <w:rPr>
          <w:rFonts w:ascii="Calibri Light" w:hAnsi="Calibri Light" w:cs="Calibri Light"/>
          <w:b w:val="0"/>
          <w:sz w:val="22"/>
          <w:szCs w:val="22"/>
        </w:rPr>
        <w:t>poinstalacyjnych</w:t>
      </w:r>
      <w:proofErr w:type="spellEnd"/>
      <w:r w:rsidRPr="00B73F8A">
        <w:rPr>
          <w:rFonts w:ascii="Calibri Light" w:hAnsi="Calibri Light" w:cs="Calibri Light"/>
          <w:b w:val="0"/>
          <w:sz w:val="22"/>
          <w:szCs w:val="22"/>
        </w:rPr>
        <w:t xml:space="preserve"> – tynkowanie, gładzenie, malowanie, ułożenie fartuchów z wykładziny przy umywalkach, </w:t>
      </w:r>
    </w:p>
    <w:p w:rsidR="00244F57" w:rsidRPr="00B73F8A" w:rsidRDefault="00244F57" w:rsidP="00D526F4">
      <w:pPr>
        <w:pStyle w:val="Tekstpodstawowy21"/>
        <w:numPr>
          <w:ilvl w:val="0"/>
          <w:numId w:val="52"/>
        </w:numPr>
        <w:rPr>
          <w:rFonts w:ascii="Calibri Light" w:hAnsi="Calibri Light" w:cs="Calibri Light"/>
          <w:b w:val="0"/>
          <w:sz w:val="22"/>
          <w:szCs w:val="22"/>
        </w:rPr>
      </w:pPr>
      <w:r w:rsidRPr="00B73F8A">
        <w:rPr>
          <w:rFonts w:ascii="Calibri Light" w:hAnsi="Calibri Light" w:cs="Calibri Light"/>
          <w:b w:val="0"/>
          <w:sz w:val="22"/>
          <w:szCs w:val="22"/>
        </w:rPr>
        <w:t xml:space="preserve">wymiana oraz instalacja nowych baterii, zlewów, umywalek, ustępów, spłuczek, pryszniców, pisuarów, brodzików, </w:t>
      </w:r>
    </w:p>
    <w:p w:rsidR="00244F57" w:rsidRPr="00B73F8A" w:rsidRDefault="00244F57" w:rsidP="00D526F4">
      <w:pPr>
        <w:pStyle w:val="Tekstpodstawowy21"/>
        <w:numPr>
          <w:ilvl w:val="0"/>
          <w:numId w:val="52"/>
        </w:numPr>
        <w:rPr>
          <w:rFonts w:ascii="Calibri Light" w:hAnsi="Calibri Light" w:cs="Calibri Light"/>
          <w:b w:val="0"/>
          <w:sz w:val="22"/>
          <w:szCs w:val="22"/>
        </w:rPr>
      </w:pPr>
      <w:r w:rsidRPr="00B73F8A">
        <w:rPr>
          <w:rFonts w:ascii="Calibri Light" w:hAnsi="Calibri Light" w:cs="Calibri Light"/>
          <w:b w:val="0"/>
          <w:sz w:val="22"/>
          <w:szCs w:val="22"/>
        </w:rPr>
        <w:t xml:space="preserve">zainstalowanie elementów wyposażenia łazienek: podajników na mydło, podajników papieru, koszy na śmieci, luster, wieszaków na ubrania, </w:t>
      </w:r>
    </w:p>
    <w:p w:rsidR="00244F57" w:rsidRPr="002A254B" w:rsidRDefault="00244F57" w:rsidP="00D526F4">
      <w:pPr>
        <w:pStyle w:val="Tekstpodstawowy21"/>
        <w:numPr>
          <w:ilvl w:val="0"/>
          <w:numId w:val="52"/>
        </w:numPr>
        <w:rPr>
          <w:rFonts w:ascii="Calibri Light" w:hAnsi="Calibri Light" w:cs="Calibri Light"/>
          <w:b w:val="0"/>
          <w:sz w:val="22"/>
          <w:szCs w:val="22"/>
        </w:rPr>
      </w:pPr>
      <w:r w:rsidRPr="002A254B">
        <w:rPr>
          <w:rFonts w:ascii="Calibri Light" w:hAnsi="Calibri Light" w:cs="Calibri Light"/>
          <w:b w:val="0"/>
          <w:sz w:val="22"/>
          <w:szCs w:val="22"/>
        </w:rPr>
        <w:t>zainstalowanie ławeczek oraz szafek w pomieszczeniach szatni (</w:t>
      </w:r>
      <w:r w:rsidR="001F252C" w:rsidRPr="002A254B">
        <w:rPr>
          <w:rFonts w:ascii="Calibri Light" w:hAnsi="Calibri Light" w:cs="Calibri Light"/>
          <w:b w:val="0"/>
          <w:sz w:val="22"/>
          <w:szCs w:val="22"/>
        </w:rPr>
        <w:t xml:space="preserve"> </w:t>
      </w:r>
      <w:r w:rsidRPr="002A254B">
        <w:rPr>
          <w:rFonts w:ascii="Calibri Light" w:hAnsi="Calibri Light" w:cs="Calibri Light"/>
          <w:b w:val="0"/>
          <w:sz w:val="22"/>
          <w:szCs w:val="22"/>
        </w:rPr>
        <w:t xml:space="preserve">50 sztuk na szatnię), </w:t>
      </w:r>
    </w:p>
    <w:p w:rsidR="00244F57" w:rsidRPr="002A254B" w:rsidRDefault="00244F57" w:rsidP="00D526F4">
      <w:pPr>
        <w:pStyle w:val="Tekstpodstawowy21"/>
        <w:numPr>
          <w:ilvl w:val="0"/>
          <w:numId w:val="52"/>
        </w:numPr>
        <w:rPr>
          <w:rFonts w:ascii="Calibri Light" w:hAnsi="Calibri Light" w:cs="Calibri Light"/>
          <w:b w:val="0"/>
          <w:sz w:val="22"/>
          <w:szCs w:val="22"/>
        </w:rPr>
      </w:pPr>
      <w:r w:rsidRPr="002A254B">
        <w:rPr>
          <w:rFonts w:ascii="Calibri Light" w:hAnsi="Calibri Light" w:cs="Calibri Light"/>
          <w:b w:val="0"/>
          <w:sz w:val="22"/>
          <w:szCs w:val="22"/>
        </w:rPr>
        <w:t xml:space="preserve">zainstalowanie lodówki w </w:t>
      </w:r>
      <w:proofErr w:type="spellStart"/>
      <w:r w:rsidRPr="002A254B">
        <w:rPr>
          <w:rFonts w:ascii="Calibri Light" w:hAnsi="Calibri Light" w:cs="Calibri Light"/>
          <w:b w:val="0"/>
          <w:sz w:val="22"/>
          <w:szCs w:val="22"/>
        </w:rPr>
        <w:t>pom</w:t>
      </w:r>
      <w:proofErr w:type="spellEnd"/>
      <w:r w:rsidRPr="002A254B">
        <w:rPr>
          <w:rFonts w:ascii="Calibri Light" w:hAnsi="Calibri Light" w:cs="Calibri Light"/>
          <w:b w:val="0"/>
          <w:sz w:val="22"/>
          <w:szCs w:val="22"/>
        </w:rPr>
        <w:t xml:space="preserve">. magazynowym, </w:t>
      </w:r>
    </w:p>
    <w:p w:rsidR="00244F57" w:rsidRPr="00E01B41" w:rsidRDefault="00244F57" w:rsidP="00D526F4">
      <w:pPr>
        <w:pStyle w:val="Tekstpodstawowy21"/>
        <w:numPr>
          <w:ilvl w:val="0"/>
          <w:numId w:val="52"/>
        </w:numPr>
        <w:rPr>
          <w:rFonts w:ascii="Calibri Light" w:hAnsi="Calibri Light" w:cs="Calibri Light"/>
          <w:b w:val="0"/>
          <w:sz w:val="22"/>
          <w:szCs w:val="22"/>
        </w:rPr>
      </w:pPr>
      <w:r w:rsidRPr="00E01B41">
        <w:rPr>
          <w:rFonts w:ascii="Calibri Light" w:hAnsi="Calibri Light" w:cs="Calibri Light"/>
          <w:b w:val="0"/>
          <w:sz w:val="22"/>
          <w:szCs w:val="22"/>
        </w:rPr>
        <w:t>zainstalowanie szaf na dokumenty w magazynie dokumentacji,</w:t>
      </w:r>
    </w:p>
    <w:p w:rsidR="00244F57" w:rsidRDefault="00244F57" w:rsidP="00D526F4">
      <w:pPr>
        <w:pStyle w:val="Tekstpodstawowy21"/>
        <w:numPr>
          <w:ilvl w:val="0"/>
          <w:numId w:val="52"/>
        </w:numPr>
        <w:rPr>
          <w:rFonts w:ascii="Calibri Light" w:hAnsi="Calibri Light" w:cs="Calibri Light"/>
          <w:b w:val="0"/>
          <w:sz w:val="22"/>
          <w:szCs w:val="22"/>
        </w:rPr>
      </w:pPr>
      <w:r w:rsidRPr="00E01B41">
        <w:rPr>
          <w:rFonts w:ascii="Calibri Light" w:hAnsi="Calibri Light" w:cs="Calibri Light"/>
          <w:b w:val="0"/>
          <w:sz w:val="22"/>
          <w:szCs w:val="22"/>
        </w:rPr>
        <w:t>zainstalowanie nowych opraw oświetleniowych, gniazdek, włączników itp. wyposażenia zgodnie z dokumentacją elektryczną,</w:t>
      </w:r>
    </w:p>
    <w:p w:rsidR="00CF2E01" w:rsidRDefault="00CF2E01" w:rsidP="00CF2E01">
      <w:pPr>
        <w:pStyle w:val="Tekstpodstawowy21"/>
        <w:rPr>
          <w:rFonts w:ascii="Calibri Light" w:hAnsi="Calibri Light" w:cs="Calibri Light"/>
          <w:b w:val="0"/>
          <w:sz w:val="22"/>
          <w:szCs w:val="22"/>
        </w:rPr>
      </w:pPr>
    </w:p>
    <w:p w:rsidR="00CF2E01" w:rsidRPr="00E01B41" w:rsidRDefault="00CF2E01" w:rsidP="00CF2E01">
      <w:pPr>
        <w:pStyle w:val="Tekstpodstawowy21"/>
        <w:rPr>
          <w:rFonts w:ascii="Calibri Light" w:hAnsi="Calibri Light" w:cs="Calibri Light"/>
          <w:b w:val="0"/>
          <w:sz w:val="22"/>
          <w:szCs w:val="22"/>
        </w:rPr>
      </w:pPr>
    </w:p>
    <w:p w:rsidR="00244F57" w:rsidRPr="00E01B41" w:rsidRDefault="00244F57" w:rsidP="00D526F4">
      <w:pPr>
        <w:pStyle w:val="Tekstpodstawowy21"/>
        <w:ind w:left="708"/>
        <w:jc w:val="left"/>
        <w:rPr>
          <w:rFonts w:ascii="Calibri Light" w:hAnsi="Calibri Light" w:cs="Calibri Light"/>
          <w:b w:val="0"/>
          <w:sz w:val="22"/>
          <w:szCs w:val="22"/>
        </w:rPr>
      </w:pPr>
      <w:r w:rsidRPr="00E01B41">
        <w:rPr>
          <w:rFonts w:ascii="Calibri Light" w:hAnsi="Calibri Light" w:cs="Calibri Light"/>
          <w:b w:val="0"/>
          <w:sz w:val="22"/>
          <w:szCs w:val="22"/>
        </w:rPr>
        <w:lastRenderedPageBreak/>
        <w:t>Parter:</w:t>
      </w:r>
    </w:p>
    <w:p w:rsidR="00244F57" w:rsidRPr="00E01B41" w:rsidRDefault="00244F57" w:rsidP="00D526F4">
      <w:pPr>
        <w:pStyle w:val="Tekstpodstawowy21"/>
        <w:numPr>
          <w:ilvl w:val="0"/>
          <w:numId w:val="52"/>
        </w:numPr>
        <w:jc w:val="left"/>
        <w:rPr>
          <w:rFonts w:ascii="Calibri Light" w:hAnsi="Calibri Light" w:cs="Calibri Light"/>
          <w:b w:val="0"/>
          <w:sz w:val="22"/>
          <w:szCs w:val="22"/>
        </w:rPr>
      </w:pPr>
      <w:r w:rsidRPr="00E01B41">
        <w:rPr>
          <w:rFonts w:ascii="Calibri Light" w:hAnsi="Calibri Light" w:cs="Calibri Light"/>
          <w:b w:val="0"/>
          <w:sz w:val="22"/>
          <w:szCs w:val="22"/>
        </w:rPr>
        <w:t xml:space="preserve">zmiana lokalizacji okienka rejestracji w holu głównym przychodni, </w:t>
      </w:r>
    </w:p>
    <w:p w:rsidR="00244F57" w:rsidRPr="00E01B41" w:rsidRDefault="00244F57" w:rsidP="00D526F4">
      <w:pPr>
        <w:pStyle w:val="Tekstpodstawowy21"/>
        <w:numPr>
          <w:ilvl w:val="0"/>
          <w:numId w:val="52"/>
        </w:numPr>
        <w:jc w:val="left"/>
        <w:rPr>
          <w:rFonts w:ascii="Calibri Light" w:hAnsi="Calibri Light" w:cs="Calibri Light"/>
          <w:b w:val="0"/>
          <w:sz w:val="22"/>
          <w:szCs w:val="22"/>
        </w:rPr>
      </w:pPr>
      <w:r w:rsidRPr="00E01B41">
        <w:rPr>
          <w:rFonts w:ascii="Calibri Light" w:hAnsi="Calibri Light" w:cs="Calibri Light"/>
          <w:b w:val="0"/>
          <w:sz w:val="22"/>
          <w:szCs w:val="22"/>
        </w:rPr>
        <w:t>wymiana okna recepcyjnego, wraz z wykonaniem kurtyny o EI 30,</w:t>
      </w:r>
    </w:p>
    <w:p w:rsidR="00244F57" w:rsidRPr="00E01B41" w:rsidRDefault="00244F57" w:rsidP="00D526F4">
      <w:pPr>
        <w:pStyle w:val="Tekstpodstawowy21"/>
        <w:numPr>
          <w:ilvl w:val="0"/>
          <w:numId w:val="52"/>
        </w:numPr>
        <w:jc w:val="left"/>
        <w:rPr>
          <w:rFonts w:ascii="Calibri Light" w:hAnsi="Calibri Light" w:cs="Calibri Light"/>
          <w:b w:val="0"/>
          <w:sz w:val="22"/>
          <w:szCs w:val="22"/>
        </w:rPr>
      </w:pPr>
      <w:r w:rsidRPr="00E01B41">
        <w:rPr>
          <w:rFonts w:ascii="Calibri Light" w:hAnsi="Calibri Light" w:cs="Calibri Light"/>
          <w:b w:val="0"/>
          <w:sz w:val="22"/>
          <w:szCs w:val="22"/>
        </w:rPr>
        <w:t>przebudowanie pomieszczenia socjalnego przez usunięcie części ścian</w:t>
      </w:r>
      <w:r w:rsidR="001F252C" w:rsidRPr="00E01B41">
        <w:rPr>
          <w:rFonts w:ascii="Calibri Light" w:hAnsi="Calibri Light" w:cs="Calibri Light"/>
          <w:b w:val="0"/>
          <w:sz w:val="22"/>
          <w:szCs w:val="22"/>
        </w:rPr>
        <w:t>ek</w:t>
      </w:r>
      <w:r w:rsidRPr="00E01B41">
        <w:rPr>
          <w:rFonts w:ascii="Calibri Light" w:hAnsi="Calibri Light" w:cs="Calibri Light"/>
          <w:b w:val="0"/>
          <w:sz w:val="22"/>
          <w:szCs w:val="22"/>
        </w:rPr>
        <w:t xml:space="preserve"> działowych,</w:t>
      </w:r>
    </w:p>
    <w:p w:rsidR="00244F57" w:rsidRPr="00E01B41" w:rsidRDefault="00244F57" w:rsidP="00D526F4">
      <w:pPr>
        <w:pStyle w:val="Tekstpodstawowy21"/>
        <w:numPr>
          <w:ilvl w:val="0"/>
          <w:numId w:val="52"/>
        </w:numPr>
        <w:jc w:val="left"/>
        <w:rPr>
          <w:rFonts w:ascii="Calibri Light" w:hAnsi="Calibri Light" w:cs="Calibri Light"/>
          <w:b w:val="0"/>
          <w:sz w:val="22"/>
          <w:szCs w:val="22"/>
        </w:rPr>
      </w:pPr>
      <w:r w:rsidRPr="00E01B41">
        <w:rPr>
          <w:rFonts w:ascii="Calibri Light" w:hAnsi="Calibri Light" w:cs="Calibri Light"/>
          <w:b w:val="0"/>
          <w:sz w:val="22"/>
          <w:szCs w:val="22"/>
        </w:rPr>
        <w:t>dostosowanie jednej z toalet na kondygnacji do potrzeb osób niepełnosprawnych,</w:t>
      </w:r>
    </w:p>
    <w:p w:rsidR="00244F57" w:rsidRPr="00E01B41" w:rsidRDefault="00244F57" w:rsidP="00D526F4">
      <w:pPr>
        <w:pStyle w:val="Tekstpodstawowy21"/>
        <w:numPr>
          <w:ilvl w:val="0"/>
          <w:numId w:val="52"/>
        </w:numPr>
        <w:jc w:val="left"/>
        <w:rPr>
          <w:rFonts w:ascii="Calibri Light" w:hAnsi="Calibri Light" w:cs="Calibri Light"/>
          <w:b w:val="0"/>
          <w:sz w:val="22"/>
          <w:szCs w:val="22"/>
        </w:rPr>
      </w:pPr>
      <w:r w:rsidRPr="00E01B41">
        <w:rPr>
          <w:rFonts w:ascii="Calibri Light" w:hAnsi="Calibri Light" w:cs="Calibri Light"/>
          <w:b w:val="0"/>
          <w:sz w:val="22"/>
          <w:szCs w:val="22"/>
        </w:rPr>
        <w:t>wstawienie drzwi ppoż. zgodnie z projektem – rzut parteru,</w:t>
      </w:r>
    </w:p>
    <w:p w:rsidR="00244F57" w:rsidRPr="00E01B41" w:rsidRDefault="00244F57" w:rsidP="00D526F4">
      <w:pPr>
        <w:pStyle w:val="Tekstpodstawowy21"/>
        <w:numPr>
          <w:ilvl w:val="0"/>
          <w:numId w:val="52"/>
        </w:numPr>
        <w:jc w:val="left"/>
        <w:rPr>
          <w:rFonts w:ascii="Calibri Light" w:hAnsi="Calibri Light" w:cs="Calibri Light"/>
          <w:b w:val="0"/>
          <w:sz w:val="22"/>
          <w:szCs w:val="22"/>
        </w:rPr>
      </w:pPr>
      <w:r w:rsidRPr="00E01B41">
        <w:rPr>
          <w:rFonts w:ascii="Calibri Light" w:hAnsi="Calibri Light" w:cs="Calibri Light"/>
          <w:b w:val="0"/>
          <w:sz w:val="22"/>
          <w:szCs w:val="22"/>
        </w:rPr>
        <w:t xml:space="preserve">wykucie </w:t>
      </w:r>
      <w:r w:rsidR="00CF2E01">
        <w:rPr>
          <w:rFonts w:ascii="Calibri Light" w:hAnsi="Calibri Light" w:cs="Calibri Light"/>
          <w:b w:val="0"/>
          <w:sz w:val="22"/>
          <w:szCs w:val="22"/>
        </w:rPr>
        <w:t xml:space="preserve">części </w:t>
      </w:r>
      <w:r w:rsidRPr="00E01B41">
        <w:rPr>
          <w:rFonts w:ascii="Calibri Light" w:hAnsi="Calibri Light" w:cs="Calibri Light"/>
          <w:b w:val="0"/>
          <w:sz w:val="22"/>
          <w:szCs w:val="22"/>
        </w:rPr>
        <w:t>ściany zewnętrznej na półpiętrze aby zapewnić wymaganą szerokość podestu z uwagi na wymagania ppoż.,</w:t>
      </w:r>
    </w:p>
    <w:p w:rsidR="00244F57" w:rsidRPr="00E01B41" w:rsidRDefault="00244F57" w:rsidP="00D526F4">
      <w:pPr>
        <w:pStyle w:val="Tekstpodstawowy21"/>
        <w:numPr>
          <w:ilvl w:val="0"/>
          <w:numId w:val="52"/>
        </w:numPr>
        <w:jc w:val="left"/>
        <w:rPr>
          <w:rFonts w:ascii="Calibri Light" w:hAnsi="Calibri Light" w:cs="Calibri Light"/>
          <w:b w:val="0"/>
          <w:sz w:val="22"/>
          <w:szCs w:val="22"/>
        </w:rPr>
      </w:pPr>
      <w:r w:rsidRPr="00E01B41">
        <w:rPr>
          <w:rFonts w:ascii="Calibri Light" w:hAnsi="Calibri Light" w:cs="Calibri Light"/>
          <w:b w:val="0"/>
          <w:sz w:val="22"/>
          <w:szCs w:val="22"/>
        </w:rPr>
        <w:t>podwyższenie otworu w drzwiach garażowych aby umożliwić wjazd wszystkich rodzajów karetek,</w:t>
      </w:r>
    </w:p>
    <w:p w:rsidR="00244F57" w:rsidRPr="00E01B41" w:rsidRDefault="00244F57" w:rsidP="00D526F4">
      <w:pPr>
        <w:pStyle w:val="Tekstpodstawowy21"/>
        <w:numPr>
          <w:ilvl w:val="0"/>
          <w:numId w:val="52"/>
        </w:numPr>
        <w:jc w:val="left"/>
        <w:rPr>
          <w:rFonts w:ascii="Calibri Light" w:hAnsi="Calibri Light" w:cs="Calibri Light"/>
          <w:b w:val="0"/>
          <w:sz w:val="22"/>
          <w:szCs w:val="22"/>
        </w:rPr>
      </w:pPr>
      <w:r w:rsidRPr="00E01B41">
        <w:rPr>
          <w:rFonts w:ascii="Calibri Light" w:hAnsi="Calibri Light" w:cs="Calibri Light"/>
          <w:b w:val="0"/>
          <w:sz w:val="22"/>
          <w:szCs w:val="22"/>
        </w:rPr>
        <w:t>wykucie i zamurowanie otworów po drzwiach i oknach zgodnie z projektem – rzut parteru,</w:t>
      </w:r>
    </w:p>
    <w:p w:rsidR="00244F57" w:rsidRPr="00E01B41" w:rsidRDefault="00244F57" w:rsidP="00D526F4">
      <w:pPr>
        <w:pStyle w:val="Tekstpodstawowy21"/>
        <w:numPr>
          <w:ilvl w:val="0"/>
          <w:numId w:val="52"/>
        </w:numPr>
        <w:jc w:val="left"/>
        <w:rPr>
          <w:rFonts w:ascii="Calibri Light" w:hAnsi="Calibri Light" w:cs="Calibri Light"/>
          <w:b w:val="0"/>
          <w:sz w:val="22"/>
          <w:szCs w:val="22"/>
        </w:rPr>
      </w:pPr>
      <w:r w:rsidRPr="00E01B41">
        <w:rPr>
          <w:rFonts w:ascii="Calibri Light" w:hAnsi="Calibri Light" w:cs="Calibri Light"/>
          <w:b w:val="0"/>
          <w:sz w:val="22"/>
          <w:szCs w:val="22"/>
        </w:rPr>
        <w:t>wymiana drzwi wewnętrznych na spełniające aktualne Warunki Techniczne,</w:t>
      </w:r>
    </w:p>
    <w:p w:rsidR="00244F57" w:rsidRDefault="00244F57" w:rsidP="00D526F4">
      <w:pPr>
        <w:pStyle w:val="Tekstpodstawowy21"/>
        <w:numPr>
          <w:ilvl w:val="0"/>
          <w:numId w:val="52"/>
        </w:numPr>
        <w:jc w:val="left"/>
        <w:rPr>
          <w:rFonts w:ascii="Calibri Light" w:hAnsi="Calibri Light" w:cs="Calibri Light"/>
          <w:b w:val="0"/>
          <w:sz w:val="22"/>
          <w:szCs w:val="22"/>
        </w:rPr>
      </w:pPr>
      <w:r w:rsidRPr="00E01B41">
        <w:rPr>
          <w:rFonts w:ascii="Calibri Light" w:hAnsi="Calibri Light" w:cs="Calibri Light"/>
          <w:b w:val="0"/>
          <w:sz w:val="22"/>
          <w:szCs w:val="22"/>
        </w:rPr>
        <w:t>wymiana parapetów na konglomerat</w:t>
      </w:r>
      <w:r w:rsidR="007D25C1">
        <w:rPr>
          <w:rFonts w:ascii="Calibri Light" w:hAnsi="Calibri Light" w:cs="Calibri Light"/>
          <w:b w:val="0"/>
          <w:sz w:val="22"/>
          <w:szCs w:val="22"/>
        </w:rPr>
        <w:t xml:space="preserve"> gr. 3 cm</w:t>
      </w:r>
      <w:r w:rsidRPr="00E01B41">
        <w:rPr>
          <w:rFonts w:ascii="Calibri Light" w:hAnsi="Calibri Light" w:cs="Calibri Light"/>
          <w:b w:val="0"/>
          <w:sz w:val="22"/>
          <w:szCs w:val="22"/>
        </w:rPr>
        <w:t>,</w:t>
      </w:r>
    </w:p>
    <w:p w:rsidR="00B73F8A" w:rsidRPr="00B73F8A" w:rsidRDefault="00B73F8A" w:rsidP="00B73F8A">
      <w:pPr>
        <w:pStyle w:val="Tekstpodstawowy21"/>
        <w:numPr>
          <w:ilvl w:val="0"/>
          <w:numId w:val="52"/>
        </w:numPr>
        <w:rPr>
          <w:rFonts w:ascii="Calibri Light" w:hAnsi="Calibri Light" w:cs="Calibri Light"/>
          <w:b w:val="0"/>
          <w:sz w:val="22"/>
          <w:szCs w:val="22"/>
        </w:rPr>
      </w:pPr>
      <w:r w:rsidRPr="00B73F8A">
        <w:rPr>
          <w:rFonts w:ascii="Calibri Light" w:hAnsi="Calibri Light" w:cs="Calibri Light"/>
          <w:b w:val="0"/>
          <w:sz w:val="22"/>
          <w:szCs w:val="22"/>
        </w:rPr>
        <w:t>obudowa nowych kanałów wentylacyjnych z płyt G-K,</w:t>
      </w:r>
    </w:p>
    <w:p w:rsidR="00B73F8A" w:rsidRPr="00B73F8A" w:rsidRDefault="00B73F8A" w:rsidP="00B73F8A">
      <w:pPr>
        <w:pStyle w:val="Tekstpodstawowy21"/>
        <w:numPr>
          <w:ilvl w:val="0"/>
          <w:numId w:val="52"/>
        </w:numPr>
        <w:rPr>
          <w:rFonts w:ascii="Calibri Light" w:hAnsi="Calibri Light" w:cs="Calibri Light"/>
          <w:b w:val="0"/>
          <w:sz w:val="22"/>
          <w:szCs w:val="22"/>
        </w:rPr>
      </w:pPr>
      <w:r w:rsidRPr="00B73F8A">
        <w:rPr>
          <w:rFonts w:ascii="Calibri Light" w:hAnsi="Calibri Light" w:cs="Calibri Light"/>
          <w:b w:val="0"/>
          <w:sz w:val="22"/>
          <w:szCs w:val="22"/>
        </w:rPr>
        <w:t>sprawdzenie drożności istniejących kanałów i rozbiórka nieczynnych,</w:t>
      </w:r>
    </w:p>
    <w:p w:rsidR="00244F57" w:rsidRPr="00E01B41" w:rsidRDefault="00244F57" w:rsidP="00D526F4">
      <w:pPr>
        <w:pStyle w:val="Tekstpodstawowy21"/>
        <w:numPr>
          <w:ilvl w:val="0"/>
          <w:numId w:val="52"/>
        </w:numPr>
        <w:jc w:val="left"/>
        <w:rPr>
          <w:rFonts w:ascii="Calibri Light" w:hAnsi="Calibri Light" w:cs="Calibri Light"/>
          <w:b w:val="0"/>
          <w:sz w:val="22"/>
          <w:szCs w:val="22"/>
        </w:rPr>
      </w:pPr>
      <w:r w:rsidRPr="00E01B41">
        <w:rPr>
          <w:rFonts w:ascii="Calibri Light" w:hAnsi="Calibri Light" w:cs="Calibri Light"/>
          <w:b w:val="0"/>
          <w:sz w:val="22"/>
          <w:szCs w:val="22"/>
        </w:rPr>
        <w:t>wykonanie wykładzin na posadzkach, oraz terakoty w przedsionku,</w:t>
      </w:r>
    </w:p>
    <w:p w:rsidR="00244F57" w:rsidRPr="00E01B41" w:rsidRDefault="00244F57" w:rsidP="00D526F4">
      <w:pPr>
        <w:pStyle w:val="Tekstpodstawowy21"/>
        <w:numPr>
          <w:ilvl w:val="0"/>
          <w:numId w:val="52"/>
        </w:numPr>
        <w:jc w:val="left"/>
        <w:rPr>
          <w:rFonts w:ascii="Calibri Light" w:hAnsi="Calibri Light" w:cs="Calibri Light"/>
          <w:b w:val="0"/>
          <w:sz w:val="22"/>
          <w:szCs w:val="22"/>
        </w:rPr>
      </w:pPr>
      <w:r w:rsidRPr="00E01B41">
        <w:rPr>
          <w:rFonts w:ascii="Calibri Light" w:hAnsi="Calibri Light" w:cs="Calibri Light"/>
          <w:b w:val="0"/>
          <w:sz w:val="22"/>
          <w:szCs w:val="22"/>
        </w:rPr>
        <w:t>malowanie pomieszczeń,</w:t>
      </w:r>
    </w:p>
    <w:p w:rsidR="00244F57" w:rsidRPr="00E01B41" w:rsidRDefault="00244F57" w:rsidP="00D526F4">
      <w:pPr>
        <w:pStyle w:val="Tekstpodstawowy21"/>
        <w:numPr>
          <w:ilvl w:val="0"/>
          <w:numId w:val="52"/>
        </w:numPr>
        <w:jc w:val="left"/>
        <w:rPr>
          <w:rFonts w:ascii="Calibri Light" w:hAnsi="Calibri Light" w:cs="Calibri Light"/>
          <w:b w:val="0"/>
          <w:sz w:val="22"/>
          <w:szCs w:val="22"/>
        </w:rPr>
      </w:pPr>
      <w:r w:rsidRPr="00E01B41">
        <w:rPr>
          <w:rFonts w:ascii="Calibri Light" w:hAnsi="Calibri Light" w:cs="Calibri Light"/>
          <w:b w:val="0"/>
          <w:sz w:val="22"/>
          <w:szCs w:val="22"/>
        </w:rPr>
        <w:t xml:space="preserve">wykonanie prac </w:t>
      </w:r>
      <w:proofErr w:type="spellStart"/>
      <w:r w:rsidRPr="00E01B41">
        <w:rPr>
          <w:rFonts w:ascii="Calibri Light" w:hAnsi="Calibri Light" w:cs="Calibri Light"/>
          <w:b w:val="0"/>
          <w:sz w:val="22"/>
          <w:szCs w:val="22"/>
        </w:rPr>
        <w:t>poinstalacyjnych</w:t>
      </w:r>
      <w:proofErr w:type="spellEnd"/>
      <w:r w:rsidRPr="00E01B41">
        <w:rPr>
          <w:rFonts w:ascii="Calibri Light" w:hAnsi="Calibri Light" w:cs="Calibri Light"/>
          <w:b w:val="0"/>
          <w:sz w:val="22"/>
          <w:szCs w:val="22"/>
        </w:rPr>
        <w:t xml:space="preserve"> – tynkowanie, gładzenie, malowanie, ułożenie fartuchów z wykładziny przy umywalkach, </w:t>
      </w:r>
    </w:p>
    <w:p w:rsidR="00244F57" w:rsidRPr="00E01B41" w:rsidRDefault="00244F57" w:rsidP="00D526F4">
      <w:pPr>
        <w:pStyle w:val="Tekstpodstawowy21"/>
        <w:numPr>
          <w:ilvl w:val="0"/>
          <w:numId w:val="52"/>
        </w:numPr>
        <w:jc w:val="left"/>
        <w:rPr>
          <w:rFonts w:ascii="Calibri Light" w:hAnsi="Calibri Light" w:cs="Calibri Light"/>
          <w:b w:val="0"/>
          <w:sz w:val="22"/>
          <w:szCs w:val="22"/>
        </w:rPr>
      </w:pPr>
      <w:r w:rsidRPr="00E01B41">
        <w:rPr>
          <w:rFonts w:ascii="Calibri Light" w:hAnsi="Calibri Light" w:cs="Calibri Light"/>
          <w:b w:val="0"/>
          <w:sz w:val="22"/>
          <w:szCs w:val="22"/>
        </w:rPr>
        <w:t xml:space="preserve">wymiana oraz instalacja nowych baterii, zlewów, umywalek, ustępów, spłuczek, pryszniców, pisuarów, brodzików, </w:t>
      </w:r>
    </w:p>
    <w:p w:rsidR="00244F57" w:rsidRPr="00E01B41" w:rsidRDefault="00244F57" w:rsidP="00D526F4">
      <w:pPr>
        <w:pStyle w:val="Tekstpodstawowy21"/>
        <w:numPr>
          <w:ilvl w:val="0"/>
          <w:numId w:val="52"/>
        </w:numPr>
        <w:jc w:val="left"/>
        <w:rPr>
          <w:rFonts w:ascii="Calibri Light" w:hAnsi="Calibri Light" w:cs="Calibri Light"/>
          <w:b w:val="0"/>
          <w:sz w:val="22"/>
          <w:szCs w:val="22"/>
        </w:rPr>
      </w:pPr>
      <w:r w:rsidRPr="00E01B41">
        <w:rPr>
          <w:rFonts w:ascii="Calibri Light" w:hAnsi="Calibri Light" w:cs="Calibri Light"/>
          <w:b w:val="0"/>
          <w:sz w:val="22"/>
          <w:szCs w:val="22"/>
        </w:rPr>
        <w:t xml:space="preserve">zainstalowanie elementów wyposażenia łazienek: podajników na mydło, podajników papieru, koszy na śmieci, luster, wieszaków na ubrania, </w:t>
      </w:r>
    </w:p>
    <w:p w:rsidR="00244F57" w:rsidRPr="00E01B41" w:rsidRDefault="00244F57" w:rsidP="00D526F4">
      <w:pPr>
        <w:pStyle w:val="Tekstpodstawowy21"/>
        <w:numPr>
          <w:ilvl w:val="0"/>
          <w:numId w:val="52"/>
        </w:numPr>
        <w:jc w:val="left"/>
        <w:rPr>
          <w:rFonts w:ascii="Calibri Light" w:hAnsi="Calibri Light" w:cs="Calibri Light"/>
          <w:b w:val="0"/>
          <w:sz w:val="22"/>
          <w:szCs w:val="22"/>
        </w:rPr>
      </w:pPr>
      <w:r w:rsidRPr="00E01B41">
        <w:rPr>
          <w:rFonts w:ascii="Calibri Light" w:hAnsi="Calibri Light" w:cs="Calibri Light"/>
          <w:b w:val="0"/>
          <w:sz w:val="22"/>
          <w:szCs w:val="22"/>
        </w:rPr>
        <w:t>zainstalowanie wieszaków na ubrania w pomieszczeniu szatniowym,</w:t>
      </w:r>
    </w:p>
    <w:p w:rsidR="00244F57" w:rsidRPr="00E01B41" w:rsidRDefault="00244F57" w:rsidP="00D526F4">
      <w:pPr>
        <w:pStyle w:val="Tekstpodstawowy21"/>
        <w:numPr>
          <w:ilvl w:val="0"/>
          <w:numId w:val="52"/>
        </w:numPr>
        <w:jc w:val="left"/>
        <w:rPr>
          <w:rFonts w:ascii="Calibri Light" w:hAnsi="Calibri Light" w:cs="Calibri Light"/>
          <w:b w:val="0"/>
          <w:sz w:val="22"/>
          <w:szCs w:val="22"/>
        </w:rPr>
      </w:pPr>
      <w:r w:rsidRPr="00E01B41">
        <w:rPr>
          <w:rFonts w:ascii="Calibri Light" w:hAnsi="Calibri Light" w:cs="Calibri Light"/>
          <w:b w:val="0"/>
          <w:sz w:val="22"/>
          <w:szCs w:val="22"/>
        </w:rPr>
        <w:t>zainstalowanie nowych opraw oświetleniowych, gniazdek, włączników itp. wyposażenia zgodnie z dokumentacją elektryczną,</w:t>
      </w:r>
    </w:p>
    <w:p w:rsidR="00244F57" w:rsidRPr="00E01B41" w:rsidRDefault="00244F57" w:rsidP="00D526F4">
      <w:pPr>
        <w:pStyle w:val="Tekstpodstawowy21"/>
        <w:ind w:left="708"/>
        <w:jc w:val="left"/>
        <w:rPr>
          <w:rFonts w:ascii="Calibri Light" w:hAnsi="Calibri Light" w:cs="Calibri Light"/>
          <w:b w:val="0"/>
          <w:sz w:val="22"/>
          <w:szCs w:val="22"/>
        </w:rPr>
      </w:pPr>
      <w:r w:rsidRPr="00E01B41">
        <w:rPr>
          <w:rFonts w:ascii="Calibri Light" w:hAnsi="Calibri Light" w:cs="Calibri Light"/>
          <w:b w:val="0"/>
          <w:sz w:val="22"/>
          <w:szCs w:val="22"/>
        </w:rPr>
        <w:t>Piętro</w:t>
      </w:r>
      <w:r w:rsidR="00B73F8A">
        <w:rPr>
          <w:rFonts w:ascii="Calibri Light" w:hAnsi="Calibri Light" w:cs="Calibri Light"/>
          <w:b w:val="0"/>
          <w:sz w:val="22"/>
          <w:szCs w:val="22"/>
        </w:rPr>
        <w:t xml:space="preserve"> I</w:t>
      </w:r>
      <w:r w:rsidRPr="00E01B41">
        <w:rPr>
          <w:rFonts w:ascii="Calibri Light" w:hAnsi="Calibri Light" w:cs="Calibri Light"/>
          <w:b w:val="0"/>
          <w:sz w:val="22"/>
          <w:szCs w:val="22"/>
        </w:rPr>
        <w:t>:</w:t>
      </w:r>
    </w:p>
    <w:p w:rsidR="00244F57" w:rsidRPr="00E01B41" w:rsidRDefault="00244F57" w:rsidP="00D526F4">
      <w:pPr>
        <w:pStyle w:val="Tekstpodstawowy21"/>
        <w:numPr>
          <w:ilvl w:val="0"/>
          <w:numId w:val="53"/>
        </w:numPr>
        <w:jc w:val="left"/>
        <w:rPr>
          <w:rFonts w:ascii="Calibri Light" w:hAnsi="Calibri Light" w:cs="Calibri Light"/>
          <w:b w:val="0"/>
          <w:sz w:val="22"/>
          <w:szCs w:val="22"/>
        </w:rPr>
      </w:pPr>
      <w:r w:rsidRPr="00E01B41">
        <w:rPr>
          <w:rFonts w:ascii="Calibri Light" w:hAnsi="Calibri Light" w:cs="Calibri Light"/>
          <w:b w:val="0"/>
          <w:sz w:val="22"/>
          <w:szCs w:val="22"/>
        </w:rPr>
        <w:t xml:space="preserve">przebudowanie pomieszczeń fizjoterapii przez przesunięcie ścianek działowych oddzielających </w:t>
      </w:r>
      <w:r w:rsidR="007D25C1">
        <w:rPr>
          <w:rFonts w:ascii="Calibri Light" w:hAnsi="Calibri Light" w:cs="Calibri Light"/>
          <w:b w:val="0"/>
          <w:sz w:val="22"/>
          <w:szCs w:val="22"/>
        </w:rPr>
        <w:t xml:space="preserve">pomieszczenia przeznaczone  na </w:t>
      </w:r>
      <w:r w:rsidRPr="00E01B41">
        <w:rPr>
          <w:rFonts w:ascii="Calibri Light" w:hAnsi="Calibri Light" w:cs="Calibri Light"/>
          <w:b w:val="0"/>
          <w:sz w:val="22"/>
          <w:szCs w:val="22"/>
        </w:rPr>
        <w:t>poszczególne zabiegi,</w:t>
      </w:r>
    </w:p>
    <w:p w:rsidR="00244F57" w:rsidRPr="00E01B41" w:rsidRDefault="00244F57" w:rsidP="00D526F4">
      <w:pPr>
        <w:pStyle w:val="Tekstpodstawowy21"/>
        <w:numPr>
          <w:ilvl w:val="0"/>
          <w:numId w:val="53"/>
        </w:numPr>
        <w:jc w:val="left"/>
        <w:rPr>
          <w:rFonts w:ascii="Calibri Light" w:hAnsi="Calibri Light" w:cs="Calibri Light"/>
          <w:b w:val="0"/>
          <w:sz w:val="22"/>
          <w:szCs w:val="22"/>
        </w:rPr>
      </w:pPr>
      <w:r w:rsidRPr="00E01B41">
        <w:rPr>
          <w:rFonts w:ascii="Calibri Light" w:hAnsi="Calibri Light" w:cs="Calibri Light"/>
          <w:b w:val="0"/>
          <w:sz w:val="22"/>
          <w:szCs w:val="22"/>
        </w:rPr>
        <w:t>wydzielenie pomieszczenia porządkowego na korytarzu, wyposażonego w niski zlew 50x50cm, obudowanego płytami HPL, z drzwiami przesuwnymi zamykanymi na zamek,</w:t>
      </w:r>
    </w:p>
    <w:p w:rsidR="00244F57" w:rsidRPr="00E01B41" w:rsidRDefault="00244F57" w:rsidP="00D526F4">
      <w:pPr>
        <w:pStyle w:val="Tekstpodstawowy21"/>
        <w:numPr>
          <w:ilvl w:val="0"/>
          <w:numId w:val="53"/>
        </w:numPr>
        <w:jc w:val="left"/>
        <w:rPr>
          <w:rFonts w:ascii="Calibri Light" w:hAnsi="Calibri Light" w:cs="Calibri Light"/>
          <w:b w:val="0"/>
          <w:sz w:val="22"/>
          <w:szCs w:val="22"/>
        </w:rPr>
      </w:pPr>
      <w:r w:rsidRPr="00E01B41">
        <w:rPr>
          <w:rFonts w:ascii="Calibri Light" w:hAnsi="Calibri Light" w:cs="Calibri Light"/>
          <w:b w:val="0"/>
          <w:sz w:val="22"/>
          <w:szCs w:val="22"/>
        </w:rPr>
        <w:t xml:space="preserve">dostosowanie toalet do potrzeb osób niepełnosprawnych </w:t>
      </w:r>
      <w:r w:rsidR="00282F78">
        <w:rPr>
          <w:rFonts w:ascii="Calibri Light" w:hAnsi="Calibri Light" w:cs="Calibri Light"/>
          <w:b w:val="0"/>
          <w:sz w:val="22"/>
          <w:szCs w:val="22"/>
        </w:rPr>
        <w:t xml:space="preserve">z </w:t>
      </w:r>
      <w:r w:rsidRPr="00E01B41">
        <w:rPr>
          <w:rFonts w:ascii="Calibri Light" w:hAnsi="Calibri Light" w:cs="Calibri Light"/>
          <w:b w:val="0"/>
          <w:sz w:val="22"/>
          <w:szCs w:val="22"/>
        </w:rPr>
        <w:t xml:space="preserve"> wydzielenie</w:t>
      </w:r>
      <w:r w:rsidR="00282F78">
        <w:rPr>
          <w:rFonts w:ascii="Calibri Light" w:hAnsi="Calibri Light" w:cs="Calibri Light"/>
          <w:b w:val="0"/>
          <w:sz w:val="22"/>
          <w:szCs w:val="22"/>
        </w:rPr>
        <w:t>m</w:t>
      </w:r>
      <w:r w:rsidRPr="00E01B41">
        <w:rPr>
          <w:rFonts w:ascii="Calibri Light" w:hAnsi="Calibri Light" w:cs="Calibri Light"/>
          <w:b w:val="0"/>
          <w:sz w:val="22"/>
          <w:szCs w:val="22"/>
        </w:rPr>
        <w:t xml:space="preserve"> szatni dla pacjentów rehabilitacji,</w:t>
      </w:r>
    </w:p>
    <w:p w:rsidR="00244F57" w:rsidRPr="00E01B41" w:rsidRDefault="00244F57" w:rsidP="00D526F4">
      <w:pPr>
        <w:pStyle w:val="Tekstpodstawowy21"/>
        <w:numPr>
          <w:ilvl w:val="0"/>
          <w:numId w:val="53"/>
        </w:numPr>
        <w:jc w:val="left"/>
        <w:rPr>
          <w:rFonts w:ascii="Calibri Light" w:hAnsi="Calibri Light" w:cs="Calibri Light"/>
          <w:b w:val="0"/>
          <w:sz w:val="22"/>
          <w:szCs w:val="22"/>
        </w:rPr>
      </w:pPr>
      <w:r w:rsidRPr="00E01B41">
        <w:rPr>
          <w:rFonts w:ascii="Calibri Light" w:hAnsi="Calibri Light" w:cs="Calibri Light"/>
          <w:b w:val="0"/>
          <w:sz w:val="22"/>
          <w:szCs w:val="22"/>
        </w:rPr>
        <w:t>wstawienie drzwi ppoż. zgodnie z projektem – rzut</w:t>
      </w:r>
      <w:r w:rsidR="0063639C">
        <w:rPr>
          <w:rFonts w:ascii="Calibri Light" w:hAnsi="Calibri Light" w:cs="Calibri Light"/>
          <w:b w:val="0"/>
          <w:sz w:val="22"/>
          <w:szCs w:val="22"/>
        </w:rPr>
        <w:t xml:space="preserve">  I-</w:t>
      </w:r>
      <w:r w:rsidR="00282F78">
        <w:rPr>
          <w:rFonts w:ascii="Calibri Light" w:hAnsi="Calibri Light" w:cs="Calibri Light"/>
          <w:b w:val="0"/>
          <w:sz w:val="22"/>
          <w:szCs w:val="22"/>
        </w:rPr>
        <w:t>piętra</w:t>
      </w:r>
      <w:r w:rsidRPr="00E01B41">
        <w:rPr>
          <w:rFonts w:ascii="Calibri Light" w:hAnsi="Calibri Light" w:cs="Calibri Light"/>
          <w:b w:val="0"/>
          <w:sz w:val="22"/>
          <w:szCs w:val="22"/>
        </w:rPr>
        <w:t>,</w:t>
      </w:r>
    </w:p>
    <w:p w:rsidR="00244F57" w:rsidRPr="00E01B41" w:rsidRDefault="00244F57" w:rsidP="00D526F4">
      <w:pPr>
        <w:pStyle w:val="Tekstpodstawowy21"/>
        <w:numPr>
          <w:ilvl w:val="0"/>
          <w:numId w:val="53"/>
        </w:numPr>
        <w:jc w:val="left"/>
        <w:rPr>
          <w:rFonts w:ascii="Calibri Light" w:hAnsi="Calibri Light" w:cs="Calibri Light"/>
          <w:b w:val="0"/>
          <w:sz w:val="22"/>
          <w:szCs w:val="22"/>
        </w:rPr>
      </w:pPr>
      <w:r w:rsidRPr="00E01B41">
        <w:rPr>
          <w:rFonts w:ascii="Calibri Light" w:hAnsi="Calibri Light" w:cs="Calibri Light"/>
          <w:b w:val="0"/>
          <w:sz w:val="22"/>
          <w:szCs w:val="22"/>
        </w:rPr>
        <w:t>wykucie okna recepcji w ścianie pomieszczeń fizjoterapii i zainstalowanie kurtyny ppoż. na oknie recepcji,</w:t>
      </w:r>
    </w:p>
    <w:p w:rsidR="00244F57" w:rsidRPr="00E01B41" w:rsidRDefault="00244F57" w:rsidP="00D526F4">
      <w:pPr>
        <w:pStyle w:val="Tekstpodstawowy21"/>
        <w:numPr>
          <w:ilvl w:val="0"/>
          <w:numId w:val="53"/>
        </w:numPr>
        <w:jc w:val="left"/>
        <w:rPr>
          <w:rFonts w:ascii="Calibri Light" w:hAnsi="Calibri Light" w:cs="Calibri Light"/>
          <w:b w:val="0"/>
          <w:sz w:val="22"/>
          <w:szCs w:val="22"/>
        </w:rPr>
      </w:pPr>
      <w:r w:rsidRPr="00E01B41">
        <w:rPr>
          <w:rFonts w:ascii="Calibri Light" w:hAnsi="Calibri Light" w:cs="Calibri Light"/>
          <w:b w:val="0"/>
          <w:sz w:val="22"/>
          <w:szCs w:val="22"/>
        </w:rPr>
        <w:t xml:space="preserve">wykucie okna w ścianie </w:t>
      </w:r>
      <w:proofErr w:type="spellStart"/>
      <w:r w:rsidRPr="00E01B41">
        <w:rPr>
          <w:rFonts w:ascii="Calibri Light" w:hAnsi="Calibri Light" w:cs="Calibri Light"/>
          <w:b w:val="0"/>
          <w:sz w:val="22"/>
          <w:szCs w:val="22"/>
        </w:rPr>
        <w:t>pom</w:t>
      </w:r>
      <w:proofErr w:type="spellEnd"/>
      <w:r w:rsidRPr="00E01B41">
        <w:rPr>
          <w:rFonts w:ascii="Calibri Light" w:hAnsi="Calibri Light" w:cs="Calibri Light"/>
          <w:b w:val="0"/>
          <w:sz w:val="22"/>
          <w:szCs w:val="22"/>
        </w:rPr>
        <w:t>. recepcji przychodni dla dzieci,</w:t>
      </w:r>
    </w:p>
    <w:p w:rsidR="00244F57" w:rsidRPr="00E01B41" w:rsidRDefault="00244F57" w:rsidP="00D526F4">
      <w:pPr>
        <w:pStyle w:val="Tekstpodstawowy21"/>
        <w:numPr>
          <w:ilvl w:val="0"/>
          <w:numId w:val="53"/>
        </w:numPr>
        <w:jc w:val="left"/>
        <w:rPr>
          <w:rFonts w:ascii="Calibri Light" w:hAnsi="Calibri Light" w:cs="Calibri Light"/>
          <w:b w:val="0"/>
          <w:sz w:val="22"/>
          <w:szCs w:val="22"/>
        </w:rPr>
      </w:pPr>
      <w:r w:rsidRPr="00E01B41">
        <w:rPr>
          <w:rFonts w:ascii="Calibri Light" w:hAnsi="Calibri Light" w:cs="Calibri Light"/>
          <w:b w:val="0"/>
          <w:sz w:val="22"/>
          <w:szCs w:val="22"/>
        </w:rPr>
        <w:t xml:space="preserve">wykucie i zamurowanie otworów po drzwiach zgodnie z projektem – rzut </w:t>
      </w:r>
      <w:r w:rsidR="0063639C">
        <w:rPr>
          <w:rFonts w:ascii="Calibri Light" w:hAnsi="Calibri Light" w:cs="Calibri Light"/>
          <w:b w:val="0"/>
          <w:sz w:val="22"/>
          <w:szCs w:val="22"/>
        </w:rPr>
        <w:t>I-</w:t>
      </w:r>
      <w:r w:rsidRPr="00E01B41">
        <w:rPr>
          <w:rFonts w:ascii="Calibri Light" w:hAnsi="Calibri Light" w:cs="Calibri Light"/>
          <w:b w:val="0"/>
          <w:sz w:val="22"/>
          <w:szCs w:val="22"/>
        </w:rPr>
        <w:t>piętra,</w:t>
      </w:r>
    </w:p>
    <w:p w:rsidR="00244F57" w:rsidRPr="00E01B41" w:rsidRDefault="00244F57" w:rsidP="00D526F4">
      <w:pPr>
        <w:pStyle w:val="Tekstpodstawowy21"/>
        <w:numPr>
          <w:ilvl w:val="0"/>
          <w:numId w:val="53"/>
        </w:numPr>
        <w:jc w:val="left"/>
        <w:rPr>
          <w:rFonts w:ascii="Calibri Light" w:hAnsi="Calibri Light" w:cs="Calibri Light"/>
          <w:b w:val="0"/>
          <w:sz w:val="22"/>
          <w:szCs w:val="22"/>
        </w:rPr>
      </w:pPr>
      <w:r w:rsidRPr="00E01B41">
        <w:rPr>
          <w:rFonts w:ascii="Calibri Light" w:hAnsi="Calibri Light" w:cs="Calibri Light"/>
          <w:b w:val="0"/>
          <w:sz w:val="22"/>
          <w:szCs w:val="22"/>
        </w:rPr>
        <w:t>wymiana drzwi wewnętrznych na spełniające aktualne Warunki Techniczne,</w:t>
      </w:r>
    </w:p>
    <w:p w:rsidR="00244F57" w:rsidRPr="00E01B41" w:rsidRDefault="00244F57" w:rsidP="00D526F4">
      <w:pPr>
        <w:pStyle w:val="Tekstpodstawowy21"/>
        <w:numPr>
          <w:ilvl w:val="0"/>
          <w:numId w:val="53"/>
        </w:numPr>
        <w:jc w:val="left"/>
        <w:rPr>
          <w:rFonts w:ascii="Calibri Light" w:hAnsi="Calibri Light" w:cs="Calibri Light"/>
          <w:b w:val="0"/>
          <w:sz w:val="22"/>
          <w:szCs w:val="22"/>
        </w:rPr>
      </w:pPr>
      <w:r w:rsidRPr="00E01B41">
        <w:rPr>
          <w:rFonts w:ascii="Calibri Light" w:hAnsi="Calibri Light" w:cs="Calibri Light"/>
          <w:b w:val="0"/>
          <w:sz w:val="22"/>
          <w:szCs w:val="22"/>
        </w:rPr>
        <w:t>wymiana parapetów na konglomerat</w:t>
      </w:r>
      <w:r w:rsidR="00476B41" w:rsidRPr="00E01B41">
        <w:rPr>
          <w:rFonts w:ascii="Calibri Light" w:hAnsi="Calibri Light" w:cs="Calibri Light"/>
          <w:b w:val="0"/>
          <w:sz w:val="22"/>
          <w:szCs w:val="22"/>
        </w:rPr>
        <w:t xml:space="preserve">  gr. 3 cm</w:t>
      </w:r>
      <w:r w:rsidRPr="00E01B41">
        <w:rPr>
          <w:rFonts w:ascii="Calibri Light" w:hAnsi="Calibri Light" w:cs="Calibri Light"/>
          <w:b w:val="0"/>
          <w:sz w:val="22"/>
          <w:szCs w:val="22"/>
        </w:rPr>
        <w:t>,</w:t>
      </w:r>
    </w:p>
    <w:p w:rsidR="00244F57" w:rsidRDefault="00244F57" w:rsidP="00D526F4">
      <w:pPr>
        <w:pStyle w:val="Tekstpodstawowy21"/>
        <w:numPr>
          <w:ilvl w:val="0"/>
          <w:numId w:val="53"/>
        </w:numPr>
        <w:jc w:val="left"/>
        <w:rPr>
          <w:rFonts w:ascii="Calibri Light" w:hAnsi="Calibri Light" w:cs="Calibri Light"/>
          <w:b w:val="0"/>
          <w:sz w:val="22"/>
          <w:szCs w:val="22"/>
        </w:rPr>
      </w:pPr>
      <w:r w:rsidRPr="00E01B41">
        <w:rPr>
          <w:rFonts w:ascii="Calibri Light" w:hAnsi="Calibri Light" w:cs="Calibri Light"/>
          <w:b w:val="0"/>
          <w:sz w:val="22"/>
          <w:szCs w:val="22"/>
        </w:rPr>
        <w:t xml:space="preserve">rozebranie podestu w pomieszczeniu </w:t>
      </w:r>
      <w:proofErr w:type="spellStart"/>
      <w:r w:rsidRPr="00E01B41">
        <w:rPr>
          <w:rFonts w:ascii="Calibri Light" w:hAnsi="Calibri Light" w:cs="Calibri Light"/>
          <w:b w:val="0"/>
          <w:sz w:val="22"/>
          <w:szCs w:val="22"/>
        </w:rPr>
        <w:t>sterylizatorni</w:t>
      </w:r>
      <w:proofErr w:type="spellEnd"/>
      <w:r w:rsidRPr="00E01B41">
        <w:rPr>
          <w:rFonts w:ascii="Calibri Light" w:hAnsi="Calibri Light" w:cs="Calibri Light"/>
          <w:b w:val="0"/>
          <w:sz w:val="22"/>
          <w:szCs w:val="22"/>
        </w:rPr>
        <w:t>,</w:t>
      </w:r>
    </w:p>
    <w:p w:rsidR="00B73F8A" w:rsidRPr="00B73F8A" w:rsidRDefault="00B73F8A" w:rsidP="00B73F8A">
      <w:pPr>
        <w:pStyle w:val="Tekstpodstawowy21"/>
        <w:numPr>
          <w:ilvl w:val="0"/>
          <w:numId w:val="53"/>
        </w:numPr>
        <w:rPr>
          <w:rFonts w:ascii="Calibri Light" w:hAnsi="Calibri Light" w:cs="Calibri Light"/>
          <w:b w:val="0"/>
          <w:sz w:val="22"/>
          <w:szCs w:val="22"/>
        </w:rPr>
      </w:pPr>
      <w:r w:rsidRPr="00B73F8A">
        <w:rPr>
          <w:rFonts w:ascii="Calibri Light" w:hAnsi="Calibri Light" w:cs="Calibri Light"/>
          <w:b w:val="0"/>
          <w:sz w:val="22"/>
          <w:szCs w:val="22"/>
        </w:rPr>
        <w:t>obudowa nowych kanałów wentylacyjnych z płyt G-K,</w:t>
      </w:r>
    </w:p>
    <w:p w:rsidR="00B73F8A" w:rsidRPr="00B73F8A" w:rsidRDefault="00B73F8A" w:rsidP="00B73F8A">
      <w:pPr>
        <w:pStyle w:val="Tekstpodstawowy21"/>
        <w:numPr>
          <w:ilvl w:val="0"/>
          <w:numId w:val="53"/>
        </w:numPr>
        <w:rPr>
          <w:rFonts w:ascii="Calibri Light" w:hAnsi="Calibri Light" w:cs="Calibri Light"/>
          <w:b w:val="0"/>
          <w:sz w:val="22"/>
          <w:szCs w:val="22"/>
        </w:rPr>
      </w:pPr>
      <w:r w:rsidRPr="00B73F8A">
        <w:rPr>
          <w:rFonts w:ascii="Calibri Light" w:hAnsi="Calibri Light" w:cs="Calibri Light"/>
          <w:b w:val="0"/>
          <w:sz w:val="22"/>
          <w:szCs w:val="22"/>
        </w:rPr>
        <w:t>sprawdzenie drożności istniejących kanałów i rozbiórka nieczynnych,</w:t>
      </w:r>
    </w:p>
    <w:p w:rsidR="00244F57" w:rsidRPr="00E01B41" w:rsidRDefault="00244F57" w:rsidP="00D526F4">
      <w:pPr>
        <w:pStyle w:val="Tekstpodstawowy21"/>
        <w:numPr>
          <w:ilvl w:val="0"/>
          <w:numId w:val="53"/>
        </w:numPr>
        <w:jc w:val="left"/>
        <w:rPr>
          <w:rFonts w:ascii="Calibri Light" w:hAnsi="Calibri Light" w:cs="Calibri Light"/>
          <w:b w:val="0"/>
          <w:sz w:val="22"/>
          <w:szCs w:val="22"/>
        </w:rPr>
      </w:pPr>
      <w:r w:rsidRPr="00E01B41">
        <w:rPr>
          <w:rFonts w:ascii="Calibri Light" w:hAnsi="Calibri Light" w:cs="Calibri Light"/>
          <w:b w:val="0"/>
          <w:sz w:val="22"/>
          <w:szCs w:val="22"/>
        </w:rPr>
        <w:t xml:space="preserve">wykonanie wykładzin na posadzkach, </w:t>
      </w:r>
    </w:p>
    <w:p w:rsidR="00244F57" w:rsidRPr="00E01B41" w:rsidRDefault="00244F57" w:rsidP="00D526F4">
      <w:pPr>
        <w:pStyle w:val="Tekstpodstawowy21"/>
        <w:numPr>
          <w:ilvl w:val="0"/>
          <w:numId w:val="53"/>
        </w:numPr>
        <w:jc w:val="left"/>
        <w:rPr>
          <w:rFonts w:ascii="Calibri Light" w:hAnsi="Calibri Light" w:cs="Calibri Light"/>
          <w:b w:val="0"/>
          <w:sz w:val="22"/>
          <w:szCs w:val="22"/>
        </w:rPr>
      </w:pPr>
      <w:r w:rsidRPr="00E01B41">
        <w:rPr>
          <w:rFonts w:ascii="Calibri Light" w:hAnsi="Calibri Light" w:cs="Calibri Light"/>
          <w:b w:val="0"/>
          <w:sz w:val="22"/>
          <w:szCs w:val="22"/>
        </w:rPr>
        <w:t>malowanie pomieszczeń,</w:t>
      </w:r>
    </w:p>
    <w:p w:rsidR="00244F57" w:rsidRPr="00E01B41" w:rsidRDefault="00244F57" w:rsidP="00D526F4">
      <w:pPr>
        <w:pStyle w:val="Tekstpodstawowy21"/>
        <w:numPr>
          <w:ilvl w:val="0"/>
          <w:numId w:val="53"/>
        </w:numPr>
        <w:jc w:val="left"/>
        <w:rPr>
          <w:rFonts w:ascii="Calibri Light" w:hAnsi="Calibri Light" w:cs="Calibri Light"/>
          <w:b w:val="0"/>
          <w:sz w:val="22"/>
          <w:szCs w:val="22"/>
        </w:rPr>
      </w:pPr>
      <w:r w:rsidRPr="00E01B41">
        <w:rPr>
          <w:rFonts w:ascii="Calibri Light" w:hAnsi="Calibri Light" w:cs="Calibri Light"/>
          <w:b w:val="0"/>
          <w:sz w:val="22"/>
          <w:szCs w:val="22"/>
        </w:rPr>
        <w:t xml:space="preserve">wykonanie prac </w:t>
      </w:r>
      <w:proofErr w:type="spellStart"/>
      <w:r w:rsidRPr="00E01B41">
        <w:rPr>
          <w:rFonts w:ascii="Calibri Light" w:hAnsi="Calibri Light" w:cs="Calibri Light"/>
          <w:b w:val="0"/>
          <w:sz w:val="22"/>
          <w:szCs w:val="22"/>
        </w:rPr>
        <w:t>poinstalacyjnych</w:t>
      </w:r>
      <w:proofErr w:type="spellEnd"/>
      <w:r w:rsidRPr="00E01B41">
        <w:rPr>
          <w:rFonts w:ascii="Calibri Light" w:hAnsi="Calibri Light" w:cs="Calibri Light"/>
          <w:b w:val="0"/>
          <w:sz w:val="22"/>
          <w:szCs w:val="22"/>
        </w:rPr>
        <w:t xml:space="preserve"> – tynkowanie, gładzenie, malowanie, ułożenie fartuchów z wykładziny przy umywalkach, </w:t>
      </w:r>
    </w:p>
    <w:p w:rsidR="00244F57" w:rsidRPr="00E01B41" w:rsidRDefault="00244F57" w:rsidP="00D526F4">
      <w:pPr>
        <w:pStyle w:val="Tekstpodstawowy21"/>
        <w:numPr>
          <w:ilvl w:val="0"/>
          <w:numId w:val="53"/>
        </w:numPr>
        <w:jc w:val="left"/>
        <w:rPr>
          <w:rFonts w:ascii="Calibri Light" w:hAnsi="Calibri Light" w:cs="Calibri Light"/>
          <w:b w:val="0"/>
          <w:sz w:val="22"/>
          <w:szCs w:val="22"/>
        </w:rPr>
      </w:pPr>
      <w:r w:rsidRPr="00E01B41">
        <w:rPr>
          <w:rFonts w:ascii="Calibri Light" w:hAnsi="Calibri Light" w:cs="Calibri Light"/>
          <w:b w:val="0"/>
          <w:sz w:val="22"/>
          <w:szCs w:val="22"/>
        </w:rPr>
        <w:t xml:space="preserve">wymiana oraz instalacja nowych baterii, zlewów, umywalek, ustępów, spłuczek, pryszniców, pisuarów, brodzików, </w:t>
      </w:r>
    </w:p>
    <w:p w:rsidR="00244F57" w:rsidRPr="00E01B41" w:rsidRDefault="00244F57" w:rsidP="00D526F4">
      <w:pPr>
        <w:pStyle w:val="Tekstpodstawowy21"/>
        <w:numPr>
          <w:ilvl w:val="0"/>
          <w:numId w:val="53"/>
        </w:numPr>
        <w:jc w:val="left"/>
        <w:rPr>
          <w:rFonts w:ascii="Calibri Light" w:hAnsi="Calibri Light" w:cs="Calibri Light"/>
          <w:b w:val="0"/>
          <w:sz w:val="22"/>
          <w:szCs w:val="22"/>
        </w:rPr>
      </w:pPr>
      <w:r w:rsidRPr="00E01B41">
        <w:rPr>
          <w:rFonts w:ascii="Calibri Light" w:hAnsi="Calibri Light" w:cs="Calibri Light"/>
          <w:b w:val="0"/>
          <w:sz w:val="22"/>
          <w:szCs w:val="22"/>
        </w:rPr>
        <w:lastRenderedPageBreak/>
        <w:t xml:space="preserve">zainstalowanie elementów wyposażenia łazienek: podajników na mydło, podajników papieru, koszy na śmieci, luster, wieszaków na ubrania, </w:t>
      </w:r>
    </w:p>
    <w:p w:rsidR="00244F57" w:rsidRPr="00E01B41" w:rsidRDefault="00244F57" w:rsidP="00D526F4">
      <w:pPr>
        <w:pStyle w:val="Tekstpodstawowy21"/>
        <w:numPr>
          <w:ilvl w:val="0"/>
          <w:numId w:val="53"/>
        </w:numPr>
        <w:jc w:val="left"/>
        <w:rPr>
          <w:rFonts w:ascii="Calibri Light" w:hAnsi="Calibri Light" w:cs="Calibri Light"/>
          <w:b w:val="0"/>
          <w:sz w:val="22"/>
          <w:szCs w:val="22"/>
        </w:rPr>
      </w:pPr>
      <w:r w:rsidRPr="00E01B41">
        <w:rPr>
          <w:rFonts w:ascii="Calibri Light" w:hAnsi="Calibri Light" w:cs="Calibri Light"/>
          <w:b w:val="0"/>
          <w:sz w:val="22"/>
          <w:szCs w:val="22"/>
        </w:rPr>
        <w:t>zainstalowanie szafek na ubrania w pomieszczeniach szatniowych, zamocowanie wieszaków ściennych przy pomieszczeniu fizjoterapii,</w:t>
      </w:r>
    </w:p>
    <w:p w:rsidR="00E01B41" w:rsidRPr="00B73F8A" w:rsidRDefault="00244F57" w:rsidP="00D526F4">
      <w:pPr>
        <w:pStyle w:val="Tekstpodstawowy21"/>
        <w:numPr>
          <w:ilvl w:val="0"/>
          <w:numId w:val="53"/>
        </w:numPr>
        <w:jc w:val="left"/>
        <w:rPr>
          <w:rFonts w:ascii="Calibri Light" w:hAnsi="Calibri Light" w:cs="Calibri Light"/>
          <w:b w:val="0"/>
          <w:sz w:val="22"/>
          <w:szCs w:val="22"/>
        </w:rPr>
      </w:pPr>
      <w:r w:rsidRPr="00E01B41">
        <w:rPr>
          <w:rFonts w:ascii="Calibri Light" w:hAnsi="Calibri Light" w:cs="Calibri Light"/>
          <w:b w:val="0"/>
          <w:sz w:val="22"/>
          <w:szCs w:val="22"/>
        </w:rPr>
        <w:t>zainstalowanie nowych opraw oświetleniowych, gniazdek, włączników itp. wyposażenia zgodnie z dokumentacją elektryczną,</w:t>
      </w:r>
    </w:p>
    <w:p w:rsidR="00244F57" w:rsidRPr="00E01B41" w:rsidRDefault="00244F57" w:rsidP="00D526F4">
      <w:pPr>
        <w:pStyle w:val="Tekstpodstawowy21"/>
        <w:ind w:left="708"/>
        <w:jc w:val="left"/>
        <w:rPr>
          <w:rFonts w:ascii="Calibri Light" w:hAnsi="Calibri Light" w:cs="Calibri Light"/>
          <w:b w:val="0"/>
          <w:sz w:val="22"/>
          <w:szCs w:val="22"/>
        </w:rPr>
      </w:pPr>
      <w:r w:rsidRPr="00E01B41">
        <w:rPr>
          <w:rFonts w:ascii="Calibri Light" w:hAnsi="Calibri Light" w:cs="Calibri Light"/>
          <w:b w:val="0"/>
          <w:sz w:val="22"/>
          <w:szCs w:val="22"/>
        </w:rPr>
        <w:t>Piętro II:</w:t>
      </w:r>
    </w:p>
    <w:p w:rsidR="00244F57" w:rsidRPr="00E01B41" w:rsidRDefault="00244F57" w:rsidP="00D526F4">
      <w:pPr>
        <w:pStyle w:val="Tekstpodstawowy21"/>
        <w:numPr>
          <w:ilvl w:val="0"/>
          <w:numId w:val="54"/>
        </w:numPr>
        <w:jc w:val="left"/>
        <w:rPr>
          <w:rFonts w:ascii="Calibri Light" w:hAnsi="Calibri Light" w:cs="Calibri Light"/>
          <w:b w:val="0"/>
          <w:sz w:val="22"/>
          <w:szCs w:val="22"/>
        </w:rPr>
      </w:pPr>
      <w:r w:rsidRPr="00E01B41">
        <w:rPr>
          <w:rFonts w:ascii="Calibri Light" w:hAnsi="Calibri Light" w:cs="Calibri Light"/>
          <w:b w:val="0"/>
          <w:sz w:val="22"/>
          <w:szCs w:val="22"/>
        </w:rPr>
        <w:t xml:space="preserve">remont </w:t>
      </w:r>
      <w:r w:rsidR="00B60EDC">
        <w:rPr>
          <w:rFonts w:ascii="Calibri Light" w:hAnsi="Calibri Light" w:cs="Calibri Light"/>
          <w:b w:val="0"/>
          <w:sz w:val="22"/>
          <w:szCs w:val="22"/>
        </w:rPr>
        <w:t xml:space="preserve">i przebudowa </w:t>
      </w:r>
      <w:r w:rsidRPr="00E01B41">
        <w:rPr>
          <w:rFonts w:ascii="Calibri Light" w:hAnsi="Calibri Light" w:cs="Calibri Light"/>
          <w:b w:val="0"/>
          <w:sz w:val="22"/>
          <w:szCs w:val="22"/>
        </w:rPr>
        <w:t>gabinetów przez przesunięcie ścianek działowych pomieszczeń,</w:t>
      </w:r>
    </w:p>
    <w:p w:rsidR="00244F57" w:rsidRPr="00E01B41" w:rsidRDefault="00244F57" w:rsidP="00D526F4">
      <w:pPr>
        <w:pStyle w:val="Tekstpodstawowy21"/>
        <w:numPr>
          <w:ilvl w:val="0"/>
          <w:numId w:val="54"/>
        </w:numPr>
        <w:jc w:val="left"/>
        <w:rPr>
          <w:rFonts w:ascii="Calibri Light" w:hAnsi="Calibri Light" w:cs="Calibri Light"/>
          <w:b w:val="0"/>
          <w:sz w:val="22"/>
          <w:szCs w:val="22"/>
        </w:rPr>
      </w:pPr>
      <w:r w:rsidRPr="00E01B41">
        <w:rPr>
          <w:rFonts w:ascii="Calibri Light" w:hAnsi="Calibri Light" w:cs="Calibri Light"/>
          <w:b w:val="0"/>
          <w:sz w:val="22"/>
          <w:szCs w:val="22"/>
        </w:rPr>
        <w:t>wydzielenie pomieszczenia porządkowego na korytarzu, wyposażonego w niski zlew 50x50cm, obudowanego płytami HPL, z drzwiami przesuwnymi zamykanymi na zamek,</w:t>
      </w:r>
    </w:p>
    <w:p w:rsidR="00244F57" w:rsidRPr="00E01B41" w:rsidRDefault="00244F57" w:rsidP="00D526F4">
      <w:pPr>
        <w:pStyle w:val="Tekstpodstawowy21"/>
        <w:numPr>
          <w:ilvl w:val="0"/>
          <w:numId w:val="54"/>
        </w:numPr>
        <w:jc w:val="left"/>
        <w:rPr>
          <w:rFonts w:ascii="Calibri Light" w:hAnsi="Calibri Light" w:cs="Calibri Light"/>
          <w:b w:val="0"/>
          <w:sz w:val="22"/>
          <w:szCs w:val="22"/>
        </w:rPr>
      </w:pPr>
      <w:r w:rsidRPr="00E01B41">
        <w:rPr>
          <w:rFonts w:ascii="Calibri Light" w:hAnsi="Calibri Light" w:cs="Calibri Light"/>
          <w:b w:val="0"/>
          <w:sz w:val="22"/>
          <w:szCs w:val="22"/>
        </w:rPr>
        <w:t xml:space="preserve">zabudowanie umywalek z pomieszczeniach administracji lekką zabudową z HPL, z drzwiami przesuwnymi, </w:t>
      </w:r>
    </w:p>
    <w:p w:rsidR="00244F57" w:rsidRPr="00E01B41" w:rsidRDefault="00244F57" w:rsidP="00D526F4">
      <w:pPr>
        <w:pStyle w:val="Tekstpodstawowy21"/>
        <w:numPr>
          <w:ilvl w:val="0"/>
          <w:numId w:val="54"/>
        </w:numPr>
        <w:jc w:val="left"/>
        <w:rPr>
          <w:rFonts w:ascii="Calibri Light" w:hAnsi="Calibri Light" w:cs="Calibri Light"/>
          <w:b w:val="0"/>
          <w:sz w:val="22"/>
          <w:szCs w:val="22"/>
        </w:rPr>
      </w:pPr>
      <w:r w:rsidRPr="00E01B41">
        <w:rPr>
          <w:rFonts w:ascii="Calibri Light" w:hAnsi="Calibri Light" w:cs="Calibri Light"/>
          <w:b w:val="0"/>
          <w:sz w:val="22"/>
          <w:szCs w:val="22"/>
        </w:rPr>
        <w:t>dostosowanie jednej z toalet do potrzeb osób niepełnosprawnych,</w:t>
      </w:r>
    </w:p>
    <w:p w:rsidR="00244F57" w:rsidRPr="00E01B41" w:rsidRDefault="00244F57" w:rsidP="00D526F4">
      <w:pPr>
        <w:pStyle w:val="Tekstpodstawowy21"/>
        <w:numPr>
          <w:ilvl w:val="0"/>
          <w:numId w:val="54"/>
        </w:numPr>
        <w:jc w:val="left"/>
        <w:rPr>
          <w:rFonts w:ascii="Calibri Light" w:hAnsi="Calibri Light" w:cs="Calibri Light"/>
          <w:b w:val="0"/>
          <w:sz w:val="22"/>
          <w:szCs w:val="22"/>
        </w:rPr>
      </w:pPr>
      <w:r w:rsidRPr="00E01B41">
        <w:rPr>
          <w:rFonts w:ascii="Calibri Light" w:hAnsi="Calibri Light" w:cs="Calibri Light"/>
          <w:b w:val="0"/>
          <w:sz w:val="22"/>
          <w:szCs w:val="22"/>
        </w:rPr>
        <w:t>wstawienie drzwi ppoż. zgodnie z projektem – rzut II piętra,</w:t>
      </w:r>
    </w:p>
    <w:p w:rsidR="00244F57" w:rsidRPr="00E01B41" w:rsidRDefault="00244F57" w:rsidP="00D526F4">
      <w:pPr>
        <w:pStyle w:val="Tekstpodstawowy21"/>
        <w:numPr>
          <w:ilvl w:val="0"/>
          <w:numId w:val="54"/>
        </w:numPr>
        <w:jc w:val="left"/>
        <w:rPr>
          <w:rFonts w:ascii="Calibri Light" w:hAnsi="Calibri Light" w:cs="Calibri Light"/>
          <w:b w:val="0"/>
          <w:sz w:val="22"/>
          <w:szCs w:val="22"/>
        </w:rPr>
      </w:pPr>
      <w:r w:rsidRPr="00E01B41">
        <w:rPr>
          <w:rFonts w:ascii="Calibri Light" w:hAnsi="Calibri Light" w:cs="Calibri Light"/>
          <w:b w:val="0"/>
          <w:sz w:val="22"/>
          <w:szCs w:val="22"/>
        </w:rPr>
        <w:t>wykucie i zamurowanie otworów po drzwiach i oknach zgodnie z projektem – rzut II piętra,</w:t>
      </w:r>
    </w:p>
    <w:p w:rsidR="00244F57" w:rsidRPr="00E01B41" w:rsidRDefault="00244F57" w:rsidP="00D526F4">
      <w:pPr>
        <w:pStyle w:val="Tekstpodstawowy21"/>
        <w:numPr>
          <w:ilvl w:val="0"/>
          <w:numId w:val="54"/>
        </w:numPr>
        <w:jc w:val="left"/>
        <w:rPr>
          <w:rFonts w:ascii="Calibri Light" w:hAnsi="Calibri Light" w:cs="Calibri Light"/>
          <w:b w:val="0"/>
          <w:sz w:val="22"/>
          <w:szCs w:val="22"/>
        </w:rPr>
      </w:pPr>
      <w:r w:rsidRPr="00E01B41">
        <w:rPr>
          <w:rFonts w:ascii="Calibri Light" w:hAnsi="Calibri Light" w:cs="Calibri Light"/>
          <w:b w:val="0"/>
          <w:sz w:val="22"/>
          <w:szCs w:val="22"/>
        </w:rPr>
        <w:t>wymiana drzwi wewnętrznych na spełniające aktualne Warunki Techniczne,</w:t>
      </w:r>
    </w:p>
    <w:p w:rsidR="00244F57" w:rsidRDefault="00244F57" w:rsidP="00D526F4">
      <w:pPr>
        <w:pStyle w:val="Tekstpodstawowy21"/>
        <w:numPr>
          <w:ilvl w:val="0"/>
          <w:numId w:val="54"/>
        </w:numPr>
        <w:jc w:val="left"/>
        <w:rPr>
          <w:rFonts w:ascii="Calibri Light" w:hAnsi="Calibri Light" w:cs="Calibri Light"/>
          <w:b w:val="0"/>
          <w:sz w:val="22"/>
          <w:szCs w:val="22"/>
        </w:rPr>
      </w:pPr>
      <w:r w:rsidRPr="00E01B41">
        <w:rPr>
          <w:rFonts w:ascii="Calibri Light" w:hAnsi="Calibri Light" w:cs="Calibri Light"/>
          <w:b w:val="0"/>
          <w:sz w:val="22"/>
          <w:szCs w:val="22"/>
        </w:rPr>
        <w:t>wymiana parapetów na konglomerat</w:t>
      </w:r>
      <w:r w:rsidR="00B73F8A">
        <w:rPr>
          <w:rFonts w:ascii="Calibri Light" w:hAnsi="Calibri Light" w:cs="Calibri Light"/>
          <w:b w:val="0"/>
          <w:sz w:val="22"/>
          <w:szCs w:val="22"/>
        </w:rPr>
        <w:t xml:space="preserve">  gr. 3 cm,</w:t>
      </w:r>
    </w:p>
    <w:p w:rsidR="00B73F8A" w:rsidRPr="00B73F8A" w:rsidRDefault="00B73F8A" w:rsidP="00B73F8A">
      <w:pPr>
        <w:pStyle w:val="Tekstpodstawowy21"/>
        <w:numPr>
          <w:ilvl w:val="0"/>
          <w:numId w:val="54"/>
        </w:numPr>
        <w:rPr>
          <w:rFonts w:ascii="Calibri Light" w:hAnsi="Calibri Light" w:cs="Calibri Light"/>
          <w:b w:val="0"/>
          <w:sz w:val="22"/>
          <w:szCs w:val="22"/>
        </w:rPr>
      </w:pPr>
      <w:r w:rsidRPr="00B73F8A">
        <w:rPr>
          <w:rFonts w:ascii="Calibri Light" w:hAnsi="Calibri Light" w:cs="Calibri Light"/>
          <w:b w:val="0"/>
          <w:sz w:val="22"/>
          <w:szCs w:val="22"/>
        </w:rPr>
        <w:t>obudowa nowych kanałów wentylacyjnych z płyt G-K,</w:t>
      </w:r>
    </w:p>
    <w:p w:rsidR="00B73F8A" w:rsidRPr="00B73F8A" w:rsidRDefault="00B73F8A" w:rsidP="00B73F8A">
      <w:pPr>
        <w:pStyle w:val="Tekstpodstawowy21"/>
        <w:numPr>
          <w:ilvl w:val="0"/>
          <w:numId w:val="54"/>
        </w:numPr>
        <w:rPr>
          <w:rFonts w:ascii="Calibri Light" w:hAnsi="Calibri Light" w:cs="Calibri Light"/>
          <w:b w:val="0"/>
          <w:sz w:val="22"/>
          <w:szCs w:val="22"/>
        </w:rPr>
      </w:pPr>
      <w:r w:rsidRPr="00B73F8A">
        <w:rPr>
          <w:rFonts w:ascii="Calibri Light" w:hAnsi="Calibri Light" w:cs="Calibri Light"/>
          <w:b w:val="0"/>
          <w:sz w:val="22"/>
          <w:szCs w:val="22"/>
        </w:rPr>
        <w:t>sprawdzenie drożności istniejących kanałów i rozbiórka nieczynnych,</w:t>
      </w:r>
    </w:p>
    <w:p w:rsidR="00244F57" w:rsidRPr="00E01B41" w:rsidRDefault="00244F57" w:rsidP="00D526F4">
      <w:pPr>
        <w:pStyle w:val="Tekstpodstawowy21"/>
        <w:numPr>
          <w:ilvl w:val="0"/>
          <w:numId w:val="54"/>
        </w:numPr>
        <w:jc w:val="left"/>
        <w:rPr>
          <w:rFonts w:ascii="Calibri Light" w:hAnsi="Calibri Light" w:cs="Calibri Light"/>
          <w:b w:val="0"/>
          <w:sz w:val="22"/>
          <w:szCs w:val="22"/>
        </w:rPr>
      </w:pPr>
      <w:r w:rsidRPr="00E01B41">
        <w:rPr>
          <w:rFonts w:ascii="Calibri Light" w:hAnsi="Calibri Light" w:cs="Calibri Light"/>
          <w:b w:val="0"/>
          <w:sz w:val="22"/>
          <w:szCs w:val="22"/>
        </w:rPr>
        <w:t xml:space="preserve">wykonanie wykładzin na posadzkach, </w:t>
      </w:r>
    </w:p>
    <w:p w:rsidR="00244F57" w:rsidRPr="00E01B41" w:rsidRDefault="00244F57" w:rsidP="00D526F4">
      <w:pPr>
        <w:pStyle w:val="Tekstpodstawowy21"/>
        <w:numPr>
          <w:ilvl w:val="0"/>
          <w:numId w:val="54"/>
        </w:numPr>
        <w:jc w:val="left"/>
        <w:rPr>
          <w:rFonts w:ascii="Calibri Light" w:hAnsi="Calibri Light" w:cs="Calibri Light"/>
          <w:b w:val="0"/>
          <w:sz w:val="22"/>
          <w:szCs w:val="22"/>
        </w:rPr>
      </w:pPr>
      <w:r w:rsidRPr="00E01B41">
        <w:rPr>
          <w:rFonts w:ascii="Calibri Light" w:hAnsi="Calibri Light" w:cs="Calibri Light"/>
          <w:b w:val="0"/>
          <w:sz w:val="22"/>
          <w:szCs w:val="22"/>
        </w:rPr>
        <w:t>malowanie pomieszczeń,</w:t>
      </w:r>
    </w:p>
    <w:p w:rsidR="00244F57" w:rsidRPr="00E01B41" w:rsidRDefault="00244F57" w:rsidP="00D526F4">
      <w:pPr>
        <w:pStyle w:val="Tekstpodstawowy21"/>
        <w:numPr>
          <w:ilvl w:val="0"/>
          <w:numId w:val="54"/>
        </w:numPr>
        <w:jc w:val="left"/>
        <w:rPr>
          <w:rFonts w:ascii="Calibri Light" w:hAnsi="Calibri Light" w:cs="Calibri Light"/>
          <w:b w:val="0"/>
          <w:sz w:val="22"/>
          <w:szCs w:val="22"/>
        </w:rPr>
      </w:pPr>
      <w:r w:rsidRPr="00E01B41">
        <w:rPr>
          <w:rFonts w:ascii="Calibri Light" w:hAnsi="Calibri Light" w:cs="Calibri Light"/>
          <w:b w:val="0"/>
          <w:sz w:val="22"/>
          <w:szCs w:val="22"/>
        </w:rPr>
        <w:t xml:space="preserve">wykonanie prac </w:t>
      </w:r>
      <w:proofErr w:type="spellStart"/>
      <w:r w:rsidRPr="00E01B41">
        <w:rPr>
          <w:rFonts w:ascii="Calibri Light" w:hAnsi="Calibri Light" w:cs="Calibri Light"/>
          <w:b w:val="0"/>
          <w:sz w:val="22"/>
          <w:szCs w:val="22"/>
        </w:rPr>
        <w:t>poinstalacyjnych</w:t>
      </w:r>
      <w:proofErr w:type="spellEnd"/>
      <w:r w:rsidRPr="00E01B41">
        <w:rPr>
          <w:rFonts w:ascii="Calibri Light" w:hAnsi="Calibri Light" w:cs="Calibri Light"/>
          <w:b w:val="0"/>
          <w:sz w:val="22"/>
          <w:szCs w:val="22"/>
        </w:rPr>
        <w:t xml:space="preserve"> – tynkowanie, gładzenie, malowanie, ułożenie fartuchów z wykładziny przy umywalkach, </w:t>
      </w:r>
    </w:p>
    <w:p w:rsidR="00244F57" w:rsidRPr="00E01B41" w:rsidRDefault="00244F57" w:rsidP="00D526F4">
      <w:pPr>
        <w:pStyle w:val="Tekstpodstawowy21"/>
        <w:numPr>
          <w:ilvl w:val="0"/>
          <w:numId w:val="54"/>
        </w:numPr>
        <w:jc w:val="left"/>
        <w:rPr>
          <w:rFonts w:ascii="Calibri Light" w:hAnsi="Calibri Light" w:cs="Calibri Light"/>
          <w:b w:val="0"/>
          <w:sz w:val="22"/>
          <w:szCs w:val="22"/>
        </w:rPr>
      </w:pPr>
      <w:r w:rsidRPr="00E01B41">
        <w:rPr>
          <w:rFonts w:ascii="Calibri Light" w:hAnsi="Calibri Light" w:cs="Calibri Light"/>
          <w:b w:val="0"/>
          <w:sz w:val="22"/>
          <w:szCs w:val="22"/>
        </w:rPr>
        <w:t xml:space="preserve">wymiana oraz instalacja nowych baterii, zlewów, umywalek, ustępów, spłuczek, pryszniców, pisuarów, brodzików, </w:t>
      </w:r>
    </w:p>
    <w:p w:rsidR="00244F57" w:rsidRPr="00E01B41" w:rsidRDefault="00244F57" w:rsidP="00D526F4">
      <w:pPr>
        <w:pStyle w:val="Tekstpodstawowy21"/>
        <w:numPr>
          <w:ilvl w:val="0"/>
          <w:numId w:val="54"/>
        </w:numPr>
        <w:jc w:val="left"/>
        <w:rPr>
          <w:rFonts w:ascii="Calibri Light" w:hAnsi="Calibri Light" w:cs="Calibri Light"/>
          <w:b w:val="0"/>
          <w:sz w:val="22"/>
          <w:szCs w:val="22"/>
        </w:rPr>
      </w:pPr>
      <w:r w:rsidRPr="00E01B41">
        <w:rPr>
          <w:rFonts w:ascii="Calibri Light" w:hAnsi="Calibri Light" w:cs="Calibri Light"/>
          <w:b w:val="0"/>
          <w:sz w:val="22"/>
          <w:szCs w:val="22"/>
        </w:rPr>
        <w:t xml:space="preserve">zainstalowanie elementów wyposażenia łazienek: podajników na mydło, podajników papieru, koszy na śmieci, luster, wieszaków na ubrania, </w:t>
      </w:r>
    </w:p>
    <w:p w:rsidR="00244F57" w:rsidRPr="00E01B41" w:rsidRDefault="00244F57" w:rsidP="00D526F4">
      <w:pPr>
        <w:pStyle w:val="Tekstpodstawowy21"/>
        <w:numPr>
          <w:ilvl w:val="0"/>
          <w:numId w:val="54"/>
        </w:numPr>
        <w:jc w:val="left"/>
        <w:rPr>
          <w:rFonts w:ascii="Calibri Light" w:hAnsi="Calibri Light" w:cs="Calibri Light"/>
          <w:b w:val="0"/>
          <w:sz w:val="22"/>
          <w:szCs w:val="22"/>
        </w:rPr>
      </w:pPr>
      <w:r w:rsidRPr="00E01B41">
        <w:rPr>
          <w:rFonts w:ascii="Calibri Light" w:hAnsi="Calibri Light" w:cs="Calibri Light"/>
          <w:b w:val="0"/>
          <w:sz w:val="22"/>
          <w:szCs w:val="22"/>
        </w:rPr>
        <w:t>zainstalowanie nowych opraw oświetleniowych, gniazdek, włączników itp. wyposażenia zgodnie z dokumentacją elektryczną,</w:t>
      </w:r>
    </w:p>
    <w:p w:rsidR="00244F57" w:rsidRPr="00E01B41" w:rsidRDefault="00244F57" w:rsidP="00D526F4">
      <w:pPr>
        <w:pStyle w:val="Tekstpodstawowy21"/>
        <w:ind w:left="708"/>
        <w:jc w:val="left"/>
        <w:rPr>
          <w:rFonts w:ascii="Calibri Light" w:hAnsi="Calibri Light" w:cs="Calibri Light"/>
          <w:b w:val="0"/>
          <w:sz w:val="22"/>
          <w:szCs w:val="22"/>
        </w:rPr>
      </w:pPr>
      <w:r w:rsidRPr="00E01B41">
        <w:rPr>
          <w:rFonts w:ascii="Calibri Light" w:hAnsi="Calibri Light" w:cs="Calibri Light"/>
          <w:b w:val="0"/>
          <w:sz w:val="22"/>
          <w:szCs w:val="22"/>
        </w:rPr>
        <w:t>Klatki schodowe:</w:t>
      </w:r>
    </w:p>
    <w:p w:rsidR="00244F57" w:rsidRPr="00E01B41" w:rsidRDefault="00244F57" w:rsidP="00D526F4">
      <w:pPr>
        <w:pStyle w:val="Tekstpodstawowy21"/>
        <w:numPr>
          <w:ilvl w:val="0"/>
          <w:numId w:val="57"/>
        </w:numPr>
        <w:jc w:val="left"/>
        <w:rPr>
          <w:rFonts w:ascii="Calibri Light" w:hAnsi="Calibri Light" w:cs="Calibri Light"/>
          <w:b w:val="0"/>
          <w:sz w:val="22"/>
          <w:szCs w:val="22"/>
        </w:rPr>
      </w:pPr>
      <w:r w:rsidRPr="00E01B41">
        <w:rPr>
          <w:rFonts w:ascii="Calibri Light" w:hAnsi="Calibri Light" w:cs="Calibri Light"/>
          <w:b w:val="0"/>
          <w:sz w:val="22"/>
          <w:szCs w:val="22"/>
        </w:rPr>
        <w:t>na półpiętrze  między parterem a piętrem poszerzyć podest do wymaganych 1,50 m,</w:t>
      </w:r>
    </w:p>
    <w:p w:rsidR="00244F57" w:rsidRPr="00E01B41" w:rsidRDefault="00244F57" w:rsidP="00D526F4">
      <w:pPr>
        <w:pStyle w:val="Tekstpodstawowy21"/>
        <w:numPr>
          <w:ilvl w:val="0"/>
          <w:numId w:val="57"/>
        </w:numPr>
        <w:jc w:val="left"/>
        <w:rPr>
          <w:rFonts w:ascii="Calibri Light" w:hAnsi="Calibri Light" w:cs="Calibri Light"/>
          <w:b w:val="0"/>
          <w:sz w:val="22"/>
          <w:szCs w:val="22"/>
        </w:rPr>
      </w:pPr>
      <w:r w:rsidRPr="00E01B41">
        <w:rPr>
          <w:rFonts w:ascii="Calibri Light" w:hAnsi="Calibri Light" w:cs="Calibri Light"/>
          <w:b w:val="0"/>
          <w:sz w:val="22"/>
          <w:szCs w:val="22"/>
        </w:rPr>
        <w:t>prze</w:t>
      </w:r>
      <w:r w:rsidR="00B60EDC">
        <w:rPr>
          <w:rFonts w:ascii="Calibri Light" w:hAnsi="Calibri Light" w:cs="Calibri Light"/>
          <w:b w:val="0"/>
          <w:sz w:val="22"/>
          <w:szCs w:val="22"/>
        </w:rPr>
        <w:t xml:space="preserve">montować </w:t>
      </w:r>
      <w:r w:rsidRPr="00E01B41">
        <w:rPr>
          <w:rFonts w:ascii="Calibri Light" w:hAnsi="Calibri Light" w:cs="Calibri Light"/>
          <w:b w:val="0"/>
          <w:sz w:val="22"/>
          <w:szCs w:val="22"/>
        </w:rPr>
        <w:t xml:space="preserve"> grzejniki </w:t>
      </w:r>
      <w:proofErr w:type="spellStart"/>
      <w:r w:rsidR="00B60EDC">
        <w:rPr>
          <w:rFonts w:ascii="Calibri Light" w:hAnsi="Calibri Light" w:cs="Calibri Light"/>
          <w:b w:val="0"/>
          <w:sz w:val="22"/>
          <w:szCs w:val="22"/>
        </w:rPr>
        <w:t>c.o</w:t>
      </w:r>
      <w:proofErr w:type="spellEnd"/>
      <w:r w:rsidR="00B60EDC">
        <w:rPr>
          <w:rFonts w:ascii="Calibri Light" w:hAnsi="Calibri Light" w:cs="Calibri Light"/>
          <w:b w:val="0"/>
          <w:sz w:val="22"/>
          <w:szCs w:val="22"/>
        </w:rPr>
        <w:t xml:space="preserve">. </w:t>
      </w:r>
      <w:r w:rsidRPr="00E01B41">
        <w:rPr>
          <w:rFonts w:ascii="Calibri Light" w:hAnsi="Calibri Light" w:cs="Calibri Light"/>
          <w:b w:val="0"/>
          <w:sz w:val="22"/>
          <w:szCs w:val="22"/>
        </w:rPr>
        <w:t>na spocznikach między piętrowych tak aby nie zawężały podestu,</w:t>
      </w:r>
    </w:p>
    <w:p w:rsidR="00244F57" w:rsidRPr="00E01B41" w:rsidRDefault="00244F57" w:rsidP="00D526F4">
      <w:pPr>
        <w:pStyle w:val="Tekstpodstawowy21"/>
        <w:numPr>
          <w:ilvl w:val="0"/>
          <w:numId w:val="57"/>
        </w:numPr>
        <w:jc w:val="left"/>
        <w:rPr>
          <w:rFonts w:ascii="Calibri Light" w:hAnsi="Calibri Light" w:cs="Calibri Light"/>
          <w:b w:val="0"/>
          <w:sz w:val="22"/>
          <w:szCs w:val="22"/>
        </w:rPr>
      </w:pPr>
      <w:r w:rsidRPr="00E01B41">
        <w:rPr>
          <w:rFonts w:ascii="Calibri Light" w:hAnsi="Calibri Light" w:cs="Calibri Light"/>
          <w:b w:val="0"/>
          <w:sz w:val="22"/>
          <w:szCs w:val="22"/>
        </w:rPr>
        <w:t>na ścianach wykonać malowanie w tym samym kolorze co korytarze,</w:t>
      </w:r>
    </w:p>
    <w:p w:rsidR="00244F57" w:rsidRPr="00E01B41" w:rsidRDefault="00244F57" w:rsidP="00D526F4">
      <w:pPr>
        <w:pStyle w:val="Tekstpodstawowy21"/>
        <w:numPr>
          <w:ilvl w:val="0"/>
          <w:numId w:val="57"/>
        </w:numPr>
        <w:jc w:val="left"/>
        <w:rPr>
          <w:rFonts w:ascii="Calibri Light" w:hAnsi="Calibri Light" w:cs="Calibri Light"/>
          <w:b w:val="0"/>
          <w:sz w:val="22"/>
          <w:szCs w:val="22"/>
        </w:rPr>
      </w:pPr>
      <w:r w:rsidRPr="00E01B41">
        <w:rPr>
          <w:rFonts w:ascii="Calibri Light" w:hAnsi="Calibri Light" w:cs="Calibri Light"/>
          <w:b w:val="0"/>
          <w:sz w:val="22"/>
          <w:szCs w:val="22"/>
        </w:rPr>
        <w:t>na schodach zdemontować lastryko i ułożyć wykładzinę z antypoślizgowym wykończeniem krawędzi,</w:t>
      </w:r>
    </w:p>
    <w:p w:rsidR="00244F57" w:rsidRPr="00E01B41" w:rsidRDefault="00244F57" w:rsidP="00D526F4">
      <w:pPr>
        <w:pStyle w:val="Tekstpodstawowy21"/>
        <w:numPr>
          <w:ilvl w:val="0"/>
          <w:numId w:val="57"/>
        </w:numPr>
        <w:jc w:val="left"/>
        <w:rPr>
          <w:rFonts w:ascii="Calibri Light" w:hAnsi="Calibri Light" w:cs="Calibri Light"/>
          <w:b w:val="0"/>
          <w:sz w:val="22"/>
          <w:szCs w:val="22"/>
        </w:rPr>
      </w:pPr>
      <w:r w:rsidRPr="00E01B41">
        <w:rPr>
          <w:rFonts w:ascii="Calibri Light" w:hAnsi="Calibri Light" w:cs="Calibri Light"/>
          <w:b w:val="0"/>
          <w:sz w:val="22"/>
          <w:szCs w:val="22"/>
        </w:rPr>
        <w:t>balustrady wymienić na nowe ze stali nierdzewnej, pochwyty drewniane oczyścić, zalakierować i zamontować do barierek,</w:t>
      </w:r>
    </w:p>
    <w:p w:rsidR="00244F57" w:rsidRDefault="00244F57" w:rsidP="00D526F4">
      <w:pPr>
        <w:pStyle w:val="Tekstpodstawowy21"/>
        <w:numPr>
          <w:ilvl w:val="0"/>
          <w:numId w:val="57"/>
        </w:numPr>
        <w:jc w:val="left"/>
        <w:rPr>
          <w:rFonts w:ascii="Calibri Light" w:hAnsi="Calibri Light" w:cs="Calibri Light"/>
          <w:b w:val="0"/>
          <w:sz w:val="22"/>
          <w:szCs w:val="22"/>
        </w:rPr>
      </w:pPr>
      <w:r w:rsidRPr="00E01B41">
        <w:rPr>
          <w:rFonts w:ascii="Calibri Light" w:hAnsi="Calibri Light" w:cs="Calibri Light"/>
          <w:b w:val="0"/>
          <w:sz w:val="22"/>
          <w:szCs w:val="22"/>
        </w:rPr>
        <w:t xml:space="preserve">zamontować okno oddymiające o wymiarach 176x147 cm nad ostatnim oknem klatki </w:t>
      </w:r>
      <w:r w:rsidRPr="00255B7E">
        <w:rPr>
          <w:rFonts w:ascii="Calibri Light" w:hAnsi="Calibri Light" w:cs="Calibri Light"/>
          <w:b w:val="0"/>
          <w:sz w:val="22"/>
          <w:szCs w:val="22"/>
        </w:rPr>
        <w:t>schodowej</w:t>
      </w:r>
      <w:r w:rsidR="00BE79C2">
        <w:rPr>
          <w:rFonts w:ascii="Calibri Light" w:hAnsi="Calibri Light" w:cs="Calibri Light"/>
          <w:b w:val="0"/>
          <w:sz w:val="22"/>
          <w:szCs w:val="22"/>
        </w:rPr>
        <w:t xml:space="preserve">, wymiana okna przy windzie o wymiarach 114x147 cm na okno oddymiające, </w:t>
      </w:r>
      <w:r w:rsidRPr="00255B7E">
        <w:rPr>
          <w:rFonts w:ascii="Calibri Light" w:hAnsi="Calibri Light" w:cs="Calibri Light"/>
          <w:b w:val="0"/>
          <w:sz w:val="22"/>
          <w:szCs w:val="22"/>
        </w:rPr>
        <w:t>celem dostosowania klatki schodowej do aktualnych przepisów ppoż.</w:t>
      </w:r>
      <w:r w:rsidR="00E01B41" w:rsidRPr="00255B7E">
        <w:rPr>
          <w:rFonts w:ascii="Calibri Light" w:hAnsi="Calibri Light" w:cs="Calibri Light"/>
          <w:b w:val="0"/>
          <w:sz w:val="22"/>
          <w:szCs w:val="22"/>
        </w:rPr>
        <w:t>- oddymianie</w:t>
      </w:r>
      <w:r w:rsidR="00BE79C2">
        <w:rPr>
          <w:rFonts w:ascii="Calibri Light" w:hAnsi="Calibri Light" w:cs="Calibri Light"/>
          <w:b w:val="0"/>
          <w:sz w:val="22"/>
          <w:szCs w:val="22"/>
        </w:rPr>
        <w:t xml:space="preserve"> klatki schodowej</w:t>
      </w:r>
      <w:r w:rsidRPr="00255B7E">
        <w:rPr>
          <w:rFonts w:ascii="Calibri Light" w:hAnsi="Calibri Light" w:cs="Calibri Light"/>
          <w:b w:val="0"/>
          <w:sz w:val="22"/>
          <w:szCs w:val="22"/>
        </w:rPr>
        <w:t>,</w:t>
      </w:r>
      <w:r w:rsidR="00BE79C2">
        <w:rPr>
          <w:rFonts w:ascii="Calibri Light" w:hAnsi="Calibri Light" w:cs="Calibri Light"/>
          <w:b w:val="0"/>
          <w:sz w:val="22"/>
          <w:szCs w:val="22"/>
        </w:rPr>
        <w:t xml:space="preserve"> </w:t>
      </w:r>
    </w:p>
    <w:p w:rsidR="00BE79C2" w:rsidRPr="00B73F8A" w:rsidRDefault="00BE79C2" w:rsidP="00BE79C2">
      <w:pPr>
        <w:pStyle w:val="Tekstpodstawowy21"/>
        <w:numPr>
          <w:ilvl w:val="0"/>
          <w:numId w:val="57"/>
        </w:numPr>
        <w:rPr>
          <w:rFonts w:ascii="Calibri Light" w:hAnsi="Calibri Light" w:cs="Calibri Light"/>
          <w:b w:val="0"/>
          <w:sz w:val="22"/>
          <w:szCs w:val="22"/>
        </w:rPr>
      </w:pPr>
      <w:r w:rsidRPr="00B73F8A">
        <w:rPr>
          <w:rFonts w:ascii="Calibri Light" w:hAnsi="Calibri Light" w:cs="Calibri Light"/>
          <w:b w:val="0"/>
          <w:sz w:val="22"/>
          <w:szCs w:val="22"/>
        </w:rPr>
        <w:t>obudowa nowych kanałów wentylacyjnych z płyt G-K,</w:t>
      </w:r>
    </w:p>
    <w:p w:rsidR="00BE79C2" w:rsidRPr="00BE79C2" w:rsidRDefault="00BE79C2" w:rsidP="00BE79C2">
      <w:pPr>
        <w:pStyle w:val="Tekstpodstawowy21"/>
        <w:numPr>
          <w:ilvl w:val="0"/>
          <w:numId w:val="57"/>
        </w:numPr>
        <w:rPr>
          <w:rFonts w:ascii="Calibri Light" w:hAnsi="Calibri Light" w:cs="Calibri Light"/>
          <w:b w:val="0"/>
          <w:sz w:val="22"/>
          <w:szCs w:val="22"/>
        </w:rPr>
      </w:pPr>
      <w:r w:rsidRPr="00B73F8A">
        <w:rPr>
          <w:rFonts w:ascii="Calibri Light" w:hAnsi="Calibri Light" w:cs="Calibri Light"/>
          <w:b w:val="0"/>
          <w:sz w:val="22"/>
          <w:szCs w:val="22"/>
        </w:rPr>
        <w:t>sprawdzenie drożności istniejących kanałów i rozbiórka nieczynnych,</w:t>
      </w:r>
    </w:p>
    <w:p w:rsidR="00244F57" w:rsidRPr="00255B7E" w:rsidRDefault="00244F57" w:rsidP="00D526F4">
      <w:pPr>
        <w:pStyle w:val="Tekstpodstawowy21"/>
        <w:numPr>
          <w:ilvl w:val="0"/>
          <w:numId w:val="57"/>
        </w:numPr>
        <w:jc w:val="left"/>
        <w:rPr>
          <w:rFonts w:ascii="Calibri Light" w:hAnsi="Calibri Light" w:cs="Calibri Light"/>
          <w:b w:val="0"/>
          <w:sz w:val="22"/>
          <w:szCs w:val="22"/>
        </w:rPr>
      </w:pPr>
      <w:r w:rsidRPr="00255B7E">
        <w:rPr>
          <w:rFonts w:ascii="Calibri Light" w:hAnsi="Calibri Light" w:cs="Calibri Light"/>
          <w:b w:val="0"/>
          <w:sz w:val="22"/>
          <w:szCs w:val="22"/>
        </w:rPr>
        <w:t>ławki na korytarzach oczyścić i zalakierować,</w:t>
      </w:r>
    </w:p>
    <w:p w:rsidR="00244F57" w:rsidRPr="00255B7E" w:rsidRDefault="00244F57" w:rsidP="00D526F4">
      <w:pPr>
        <w:pStyle w:val="Tekstpodstawowy21"/>
        <w:numPr>
          <w:ilvl w:val="0"/>
          <w:numId w:val="57"/>
        </w:numPr>
        <w:jc w:val="left"/>
        <w:rPr>
          <w:rFonts w:ascii="Calibri Light" w:hAnsi="Calibri Light" w:cs="Calibri Light"/>
          <w:b w:val="0"/>
          <w:sz w:val="22"/>
          <w:szCs w:val="22"/>
        </w:rPr>
      </w:pPr>
      <w:r w:rsidRPr="00255B7E">
        <w:rPr>
          <w:rFonts w:ascii="Calibri Light" w:hAnsi="Calibri Light" w:cs="Calibri Light"/>
          <w:b w:val="0"/>
          <w:sz w:val="22"/>
          <w:szCs w:val="22"/>
        </w:rPr>
        <w:t>zdemontować istniejące odboje i zamontować odboje z tworzywa sztucznego, o obłym kształcie bez kantów wystających poza lico ściany,</w:t>
      </w:r>
    </w:p>
    <w:p w:rsidR="00244F57" w:rsidRPr="00255B7E" w:rsidRDefault="00244F57" w:rsidP="00D526F4">
      <w:pPr>
        <w:pStyle w:val="Tekstpodstawowy21"/>
        <w:numPr>
          <w:ilvl w:val="0"/>
          <w:numId w:val="57"/>
        </w:numPr>
        <w:jc w:val="left"/>
        <w:rPr>
          <w:rFonts w:ascii="Calibri Light" w:hAnsi="Calibri Light" w:cs="Calibri Light"/>
          <w:b w:val="0"/>
          <w:sz w:val="22"/>
          <w:szCs w:val="22"/>
        </w:rPr>
      </w:pPr>
      <w:r w:rsidRPr="00255B7E">
        <w:rPr>
          <w:rFonts w:ascii="Calibri Light" w:hAnsi="Calibri Light" w:cs="Calibri Light"/>
          <w:b w:val="0"/>
          <w:sz w:val="22"/>
          <w:szCs w:val="22"/>
        </w:rPr>
        <w:t>na posadzkach korytarzy ułożyć wykładzinę, ściany pomalować i zalakierować do pełnej wysokości,</w:t>
      </w:r>
    </w:p>
    <w:p w:rsidR="00244F57" w:rsidRPr="00255B7E" w:rsidRDefault="00244F57" w:rsidP="00D526F4">
      <w:pPr>
        <w:pStyle w:val="Tekstpodstawowy21"/>
        <w:numPr>
          <w:ilvl w:val="0"/>
          <w:numId w:val="57"/>
        </w:numPr>
        <w:jc w:val="left"/>
        <w:rPr>
          <w:rFonts w:ascii="Calibri Light" w:hAnsi="Calibri Light" w:cs="Calibri Light"/>
          <w:b w:val="0"/>
          <w:sz w:val="22"/>
          <w:szCs w:val="22"/>
        </w:rPr>
      </w:pPr>
      <w:r w:rsidRPr="00255B7E">
        <w:rPr>
          <w:rFonts w:ascii="Calibri Light" w:hAnsi="Calibri Light" w:cs="Calibri Light"/>
          <w:b w:val="0"/>
          <w:sz w:val="22"/>
          <w:szCs w:val="22"/>
        </w:rPr>
        <w:t>parapety wymienić na konglomerat</w:t>
      </w:r>
      <w:r w:rsidR="00476B41" w:rsidRPr="00255B7E">
        <w:rPr>
          <w:rFonts w:ascii="Calibri Light" w:hAnsi="Calibri Light" w:cs="Calibri Light"/>
          <w:b w:val="0"/>
          <w:sz w:val="22"/>
          <w:szCs w:val="22"/>
        </w:rPr>
        <w:t xml:space="preserve"> gr. 3cm</w:t>
      </w:r>
      <w:r w:rsidRPr="00255B7E">
        <w:rPr>
          <w:rFonts w:ascii="Calibri Light" w:hAnsi="Calibri Light" w:cs="Calibri Light"/>
          <w:b w:val="0"/>
          <w:sz w:val="22"/>
          <w:szCs w:val="22"/>
        </w:rPr>
        <w:t>,</w:t>
      </w:r>
    </w:p>
    <w:p w:rsidR="00244F57" w:rsidRPr="00255B7E" w:rsidRDefault="00244F57" w:rsidP="00D526F4">
      <w:pPr>
        <w:pStyle w:val="Tekstpodstawowy21"/>
        <w:numPr>
          <w:ilvl w:val="0"/>
          <w:numId w:val="57"/>
        </w:numPr>
        <w:jc w:val="left"/>
        <w:rPr>
          <w:rFonts w:ascii="Calibri Light" w:hAnsi="Calibri Light" w:cs="Calibri Light"/>
          <w:b w:val="0"/>
          <w:sz w:val="22"/>
          <w:szCs w:val="22"/>
        </w:rPr>
      </w:pPr>
      <w:r w:rsidRPr="00255B7E">
        <w:rPr>
          <w:rFonts w:ascii="Calibri Light" w:hAnsi="Calibri Light" w:cs="Calibri Light"/>
          <w:b w:val="0"/>
          <w:sz w:val="22"/>
          <w:szCs w:val="22"/>
        </w:rPr>
        <w:lastRenderedPageBreak/>
        <w:t>tam gdzie wskazane na rzutach (I i II piętro) wykonać zabudowę z płyt HPL i umieścić w niej zlew na wysokości 50 cm, ścianę wokół zlewu zabezpieczyć fartuchem z wykładziny, drzwi do zabudowy suwane o szerokości 90 cm w świetle po otwarciu.</w:t>
      </w:r>
    </w:p>
    <w:p w:rsidR="00244F57" w:rsidRPr="00255B7E" w:rsidRDefault="00244F57" w:rsidP="00D526F4">
      <w:pPr>
        <w:pStyle w:val="Tekstpodstawowy21"/>
        <w:numPr>
          <w:ilvl w:val="0"/>
          <w:numId w:val="27"/>
        </w:numPr>
        <w:jc w:val="left"/>
        <w:rPr>
          <w:rFonts w:ascii="Calibri Light" w:hAnsi="Calibri Light" w:cs="Calibri Light"/>
          <w:b w:val="0"/>
          <w:sz w:val="22"/>
          <w:szCs w:val="22"/>
        </w:rPr>
      </w:pPr>
      <w:r w:rsidRPr="00255B7E">
        <w:rPr>
          <w:rFonts w:ascii="Calibri Light" w:hAnsi="Calibri Light" w:cs="Calibri Light"/>
          <w:b w:val="0"/>
          <w:sz w:val="22"/>
          <w:szCs w:val="22"/>
        </w:rPr>
        <w:t xml:space="preserve">remont instalacji wewnętrznych: wod-kan, </w:t>
      </w:r>
      <w:proofErr w:type="spellStart"/>
      <w:r w:rsidRPr="00255B7E">
        <w:rPr>
          <w:rFonts w:ascii="Calibri Light" w:hAnsi="Calibri Light" w:cs="Calibri Light"/>
          <w:b w:val="0"/>
          <w:sz w:val="22"/>
          <w:szCs w:val="22"/>
        </w:rPr>
        <w:t>c.o</w:t>
      </w:r>
      <w:proofErr w:type="spellEnd"/>
      <w:r w:rsidRPr="00255B7E">
        <w:rPr>
          <w:rFonts w:ascii="Calibri Light" w:hAnsi="Calibri Light" w:cs="Calibri Light"/>
          <w:b w:val="0"/>
          <w:sz w:val="22"/>
          <w:szCs w:val="22"/>
        </w:rPr>
        <w:t xml:space="preserve">., wentylacji, elektrycznych i teletechnicznych zgodnie z projektami branżowymi. </w:t>
      </w:r>
    </w:p>
    <w:p w:rsidR="00244F57" w:rsidRPr="00255B7E" w:rsidRDefault="00244F57" w:rsidP="00D526F4">
      <w:pPr>
        <w:pStyle w:val="Tekstpodstawowy21"/>
        <w:numPr>
          <w:ilvl w:val="0"/>
          <w:numId w:val="27"/>
        </w:numPr>
        <w:jc w:val="left"/>
        <w:rPr>
          <w:rFonts w:ascii="Calibri Light" w:hAnsi="Calibri Light" w:cs="Calibri Light"/>
          <w:b w:val="0"/>
          <w:sz w:val="22"/>
          <w:szCs w:val="22"/>
        </w:rPr>
      </w:pPr>
      <w:r w:rsidRPr="00255B7E">
        <w:rPr>
          <w:rFonts w:ascii="Calibri Light" w:hAnsi="Calibri Light" w:cs="Calibri Light"/>
          <w:b w:val="0"/>
          <w:sz w:val="22"/>
          <w:szCs w:val="22"/>
        </w:rPr>
        <w:t xml:space="preserve">docieplenie ścian i stropodachu budynku polikliniki </w:t>
      </w:r>
    </w:p>
    <w:p w:rsidR="00244F57" w:rsidRPr="00255B7E" w:rsidRDefault="00244F57" w:rsidP="006C75C6">
      <w:pPr>
        <w:pStyle w:val="Tekstpodstawowy21"/>
        <w:numPr>
          <w:ilvl w:val="0"/>
          <w:numId w:val="55"/>
        </w:numPr>
        <w:rPr>
          <w:rFonts w:ascii="Calibri Light" w:hAnsi="Calibri Light" w:cs="Calibri Light"/>
          <w:b w:val="0"/>
          <w:sz w:val="22"/>
          <w:szCs w:val="22"/>
        </w:rPr>
      </w:pPr>
      <w:r w:rsidRPr="00255B7E">
        <w:rPr>
          <w:rFonts w:ascii="Calibri Light" w:hAnsi="Calibri Light" w:cs="Calibri Light"/>
          <w:b w:val="0"/>
          <w:sz w:val="22"/>
          <w:szCs w:val="22"/>
        </w:rPr>
        <w:t xml:space="preserve">rozbiórka elementów zewnętrznych takich jak uchwyty flagowe, tabliczki, kraty, </w:t>
      </w:r>
    </w:p>
    <w:p w:rsidR="00244F57" w:rsidRPr="00255B7E" w:rsidRDefault="00244F57" w:rsidP="006C75C6">
      <w:pPr>
        <w:pStyle w:val="Tekstpodstawowy21"/>
        <w:numPr>
          <w:ilvl w:val="0"/>
          <w:numId w:val="55"/>
        </w:numPr>
        <w:rPr>
          <w:rFonts w:ascii="Calibri Light" w:hAnsi="Calibri Light" w:cs="Calibri Light"/>
          <w:b w:val="0"/>
          <w:sz w:val="22"/>
          <w:szCs w:val="22"/>
        </w:rPr>
      </w:pPr>
      <w:r w:rsidRPr="00255B7E">
        <w:rPr>
          <w:rFonts w:ascii="Calibri Light" w:hAnsi="Calibri Light" w:cs="Calibri Light"/>
          <w:b w:val="0"/>
          <w:sz w:val="22"/>
          <w:szCs w:val="22"/>
        </w:rPr>
        <w:t>demontaż istniejącej platformy dla niepełnosprawnych wraz z konstrukcją szybu</w:t>
      </w:r>
      <w:r w:rsidR="006C75C6">
        <w:rPr>
          <w:rFonts w:ascii="Calibri Light" w:hAnsi="Calibri Light" w:cs="Calibri Light"/>
          <w:b w:val="0"/>
          <w:sz w:val="22"/>
          <w:szCs w:val="22"/>
        </w:rPr>
        <w:t xml:space="preserve"> </w:t>
      </w:r>
      <w:r w:rsidR="003708AF">
        <w:rPr>
          <w:rFonts w:ascii="Calibri Light" w:hAnsi="Calibri Light" w:cs="Calibri Light"/>
          <w:b w:val="0"/>
          <w:sz w:val="22"/>
          <w:szCs w:val="22"/>
        </w:rPr>
        <w:t>- według odrębnego opracowania</w:t>
      </w:r>
      <w:r w:rsidRPr="00255B7E">
        <w:rPr>
          <w:rFonts w:ascii="Calibri Light" w:hAnsi="Calibri Light" w:cs="Calibri Light"/>
          <w:b w:val="0"/>
          <w:sz w:val="22"/>
          <w:szCs w:val="22"/>
        </w:rPr>
        <w:t>,</w:t>
      </w:r>
    </w:p>
    <w:p w:rsidR="00244F57" w:rsidRPr="00255B7E" w:rsidRDefault="00244F57" w:rsidP="006C75C6">
      <w:pPr>
        <w:pStyle w:val="Tekstpodstawowy21"/>
        <w:numPr>
          <w:ilvl w:val="0"/>
          <w:numId w:val="55"/>
        </w:numPr>
        <w:rPr>
          <w:rFonts w:ascii="Calibri Light" w:hAnsi="Calibri Light" w:cs="Calibri Light"/>
          <w:b w:val="0"/>
          <w:sz w:val="22"/>
          <w:szCs w:val="22"/>
        </w:rPr>
      </w:pPr>
      <w:r w:rsidRPr="00255B7E">
        <w:rPr>
          <w:rFonts w:ascii="Calibri Light" w:hAnsi="Calibri Light" w:cs="Calibri Light"/>
          <w:b w:val="0"/>
          <w:sz w:val="22"/>
          <w:szCs w:val="22"/>
        </w:rPr>
        <w:t>demontaż schodów zewnętrznych w wejściu głównym i podjazdu dla osób niepełnosprawnych oraz donic i dostosowanie ich do aktualnych warunków technicznych,</w:t>
      </w:r>
    </w:p>
    <w:p w:rsidR="00244F57" w:rsidRPr="00255B7E" w:rsidRDefault="00244F57" w:rsidP="006C75C6">
      <w:pPr>
        <w:pStyle w:val="Tekstpodstawowy21"/>
        <w:numPr>
          <w:ilvl w:val="0"/>
          <w:numId w:val="55"/>
        </w:numPr>
        <w:rPr>
          <w:rFonts w:ascii="Calibri Light" w:hAnsi="Calibri Light" w:cs="Calibri Light"/>
          <w:b w:val="0"/>
          <w:sz w:val="22"/>
          <w:szCs w:val="22"/>
        </w:rPr>
      </w:pPr>
      <w:r w:rsidRPr="00255B7E">
        <w:rPr>
          <w:rFonts w:ascii="Calibri Light" w:hAnsi="Calibri Light" w:cs="Calibri Light"/>
          <w:b w:val="0"/>
          <w:sz w:val="22"/>
          <w:szCs w:val="22"/>
        </w:rPr>
        <w:t xml:space="preserve">ocieplenie ścian zewnętrznych systemem </w:t>
      </w:r>
      <w:proofErr w:type="spellStart"/>
      <w:r w:rsidRPr="00255B7E">
        <w:rPr>
          <w:rFonts w:ascii="Calibri Light" w:hAnsi="Calibri Light" w:cs="Calibri Light"/>
          <w:b w:val="0"/>
          <w:sz w:val="22"/>
          <w:szCs w:val="22"/>
        </w:rPr>
        <w:t>bezspoinowym</w:t>
      </w:r>
      <w:proofErr w:type="spellEnd"/>
      <w:r w:rsidRPr="00255B7E">
        <w:rPr>
          <w:rFonts w:ascii="Calibri Light" w:hAnsi="Calibri Light" w:cs="Calibri Light"/>
          <w:b w:val="0"/>
          <w:sz w:val="22"/>
          <w:szCs w:val="22"/>
        </w:rPr>
        <w:t xml:space="preserve"> styropianem o gr. 12 cm i </w:t>
      </w:r>
      <w:r w:rsidRPr="00255B7E">
        <w:rPr>
          <w:rFonts w:ascii="Calibri Light" w:hAnsi="Calibri Light" w:cs="Calibri Light"/>
          <w:b w:val="0"/>
          <w:sz w:val="22"/>
          <w:szCs w:val="22"/>
        </w:rPr>
        <w:sym w:font="Symbol" w:char="F06C"/>
      </w:r>
      <w:r w:rsidRPr="00255B7E">
        <w:rPr>
          <w:rFonts w:ascii="Calibri Light" w:hAnsi="Calibri Light" w:cs="Calibri Light"/>
          <w:b w:val="0"/>
          <w:sz w:val="22"/>
          <w:szCs w:val="22"/>
        </w:rPr>
        <w:t xml:space="preserve"> nie większym niż 0,031 w/(</w:t>
      </w:r>
      <w:proofErr w:type="spellStart"/>
      <w:r w:rsidRPr="00255B7E">
        <w:rPr>
          <w:rFonts w:ascii="Calibri Light" w:hAnsi="Calibri Light" w:cs="Calibri Light"/>
          <w:b w:val="0"/>
          <w:sz w:val="22"/>
          <w:szCs w:val="22"/>
        </w:rPr>
        <w:t>m*K</w:t>
      </w:r>
      <w:proofErr w:type="spellEnd"/>
      <w:r w:rsidRPr="00255B7E">
        <w:rPr>
          <w:rFonts w:ascii="Calibri Light" w:hAnsi="Calibri Light" w:cs="Calibri Light"/>
          <w:b w:val="0"/>
          <w:sz w:val="22"/>
          <w:szCs w:val="22"/>
        </w:rPr>
        <w:t>), ściany otynkować i pomalować zgodnie z projektem termomodernizacji,</w:t>
      </w:r>
      <w:r w:rsidR="00727645">
        <w:rPr>
          <w:rFonts w:ascii="Calibri Light" w:hAnsi="Calibri Light" w:cs="Calibri Light"/>
          <w:b w:val="0"/>
          <w:sz w:val="22"/>
          <w:szCs w:val="22"/>
        </w:rPr>
        <w:t xml:space="preserve"> ścianę szczytową południowo- zachodnią ocieplić wełną mineralną gr. 12 cm </w:t>
      </w:r>
      <w:r w:rsidR="00727645" w:rsidRPr="00255B7E">
        <w:rPr>
          <w:rFonts w:ascii="Calibri Light" w:hAnsi="Calibri Light" w:cs="Calibri Light"/>
          <w:b w:val="0"/>
          <w:sz w:val="22"/>
          <w:szCs w:val="22"/>
        </w:rPr>
        <w:t xml:space="preserve">i </w:t>
      </w:r>
      <w:r w:rsidR="00727645" w:rsidRPr="00255B7E">
        <w:rPr>
          <w:rFonts w:ascii="Calibri Light" w:hAnsi="Calibri Light" w:cs="Calibri Light"/>
          <w:b w:val="0"/>
          <w:sz w:val="22"/>
          <w:szCs w:val="22"/>
        </w:rPr>
        <w:sym w:font="Symbol" w:char="F06C"/>
      </w:r>
      <w:r w:rsidR="00727645" w:rsidRPr="00255B7E">
        <w:rPr>
          <w:rFonts w:ascii="Calibri Light" w:hAnsi="Calibri Light" w:cs="Calibri Light"/>
          <w:b w:val="0"/>
          <w:sz w:val="22"/>
          <w:szCs w:val="22"/>
        </w:rPr>
        <w:t xml:space="preserve"> nie większym niż 0,03</w:t>
      </w:r>
      <w:r w:rsidR="00727645">
        <w:rPr>
          <w:rFonts w:ascii="Calibri Light" w:hAnsi="Calibri Light" w:cs="Calibri Light"/>
          <w:b w:val="0"/>
          <w:sz w:val="22"/>
          <w:szCs w:val="22"/>
        </w:rPr>
        <w:t>5</w:t>
      </w:r>
      <w:r w:rsidR="00727645" w:rsidRPr="00255B7E">
        <w:rPr>
          <w:rFonts w:ascii="Calibri Light" w:hAnsi="Calibri Light" w:cs="Calibri Light"/>
          <w:b w:val="0"/>
          <w:sz w:val="22"/>
          <w:szCs w:val="22"/>
        </w:rPr>
        <w:t xml:space="preserve"> w/(</w:t>
      </w:r>
      <w:proofErr w:type="spellStart"/>
      <w:r w:rsidR="00727645" w:rsidRPr="00255B7E">
        <w:rPr>
          <w:rFonts w:ascii="Calibri Light" w:hAnsi="Calibri Light" w:cs="Calibri Light"/>
          <w:b w:val="0"/>
          <w:sz w:val="22"/>
          <w:szCs w:val="22"/>
        </w:rPr>
        <w:t>m*K</w:t>
      </w:r>
      <w:proofErr w:type="spellEnd"/>
      <w:r w:rsidR="00727645" w:rsidRPr="00255B7E">
        <w:rPr>
          <w:rFonts w:ascii="Calibri Light" w:hAnsi="Calibri Light" w:cs="Calibri Light"/>
          <w:b w:val="0"/>
          <w:sz w:val="22"/>
          <w:szCs w:val="22"/>
        </w:rPr>
        <w:t>)</w:t>
      </w:r>
      <w:r w:rsidR="00D259DB">
        <w:rPr>
          <w:rFonts w:ascii="Calibri Light" w:hAnsi="Calibri Light" w:cs="Calibri Light"/>
          <w:b w:val="0"/>
          <w:sz w:val="22"/>
          <w:szCs w:val="22"/>
        </w:rPr>
        <w:t xml:space="preserve">, fragment ściany południowo wschodniej (do wysokości 5,20 m) ocieplić wełną mineralną gr. 12 cm </w:t>
      </w:r>
      <w:r w:rsidR="00D259DB" w:rsidRPr="00255B7E">
        <w:rPr>
          <w:rFonts w:ascii="Calibri Light" w:hAnsi="Calibri Light" w:cs="Calibri Light"/>
          <w:b w:val="0"/>
          <w:sz w:val="22"/>
          <w:szCs w:val="22"/>
        </w:rPr>
        <w:t xml:space="preserve">i </w:t>
      </w:r>
      <w:r w:rsidR="00D259DB" w:rsidRPr="00255B7E">
        <w:rPr>
          <w:rFonts w:ascii="Calibri Light" w:hAnsi="Calibri Light" w:cs="Calibri Light"/>
          <w:b w:val="0"/>
          <w:sz w:val="22"/>
          <w:szCs w:val="22"/>
        </w:rPr>
        <w:sym w:font="Symbol" w:char="F06C"/>
      </w:r>
      <w:r w:rsidR="00D259DB" w:rsidRPr="00255B7E">
        <w:rPr>
          <w:rFonts w:ascii="Calibri Light" w:hAnsi="Calibri Light" w:cs="Calibri Light"/>
          <w:b w:val="0"/>
          <w:sz w:val="22"/>
          <w:szCs w:val="22"/>
        </w:rPr>
        <w:t xml:space="preserve"> nie większym niż 0,03</w:t>
      </w:r>
      <w:r w:rsidR="00D259DB">
        <w:rPr>
          <w:rFonts w:ascii="Calibri Light" w:hAnsi="Calibri Light" w:cs="Calibri Light"/>
          <w:b w:val="0"/>
          <w:sz w:val="22"/>
          <w:szCs w:val="22"/>
        </w:rPr>
        <w:t>5</w:t>
      </w:r>
      <w:r w:rsidR="00D259DB" w:rsidRPr="00255B7E">
        <w:rPr>
          <w:rFonts w:ascii="Calibri Light" w:hAnsi="Calibri Light" w:cs="Calibri Light"/>
          <w:b w:val="0"/>
          <w:sz w:val="22"/>
          <w:szCs w:val="22"/>
        </w:rPr>
        <w:t xml:space="preserve"> w/(</w:t>
      </w:r>
      <w:proofErr w:type="spellStart"/>
      <w:r w:rsidR="00D259DB" w:rsidRPr="00255B7E">
        <w:rPr>
          <w:rFonts w:ascii="Calibri Light" w:hAnsi="Calibri Light" w:cs="Calibri Light"/>
          <w:b w:val="0"/>
          <w:sz w:val="22"/>
          <w:szCs w:val="22"/>
        </w:rPr>
        <w:t>m*K</w:t>
      </w:r>
      <w:proofErr w:type="spellEnd"/>
      <w:r w:rsidR="00D259DB" w:rsidRPr="00255B7E">
        <w:rPr>
          <w:rFonts w:ascii="Calibri Light" w:hAnsi="Calibri Light" w:cs="Calibri Light"/>
          <w:b w:val="0"/>
          <w:sz w:val="22"/>
          <w:szCs w:val="22"/>
        </w:rPr>
        <w:t>)</w:t>
      </w:r>
      <w:r w:rsidR="00D259DB">
        <w:rPr>
          <w:rFonts w:ascii="Calibri Light" w:hAnsi="Calibri Light" w:cs="Calibri Light"/>
          <w:b w:val="0"/>
          <w:sz w:val="22"/>
          <w:szCs w:val="22"/>
        </w:rPr>
        <w:t xml:space="preserve"> – zgodnie z rzutem parteru,</w:t>
      </w:r>
    </w:p>
    <w:p w:rsidR="00244F57" w:rsidRPr="00255B7E" w:rsidRDefault="00244F57" w:rsidP="00D526F4">
      <w:pPr>
        <w:pStyle w:val="Tekstpodstawowy21"/>
        <w:numPr>
          <w:ilvl w:val="0"/>
          <w:numId w:val="55"/>
        </w:numPr>
        <w:rPr>
          <w:rFonts w:ascii="Calibri Light" w:hAnsi="Calibri Light" w:cs="Calibri Light"/>
          <w:b w:val="0"/>
          <w:sz w:val="22"/>
          <w:szCs w:val="22"/>
        </w:rPr>
      </w:pPr>
      <w:r w:rsidRPr="00255B7E">
        <w:rPr>
          <w:rFonts w:ascii="Calibri Light" w:hAnsi="Calibri Light" w:cs="Calibri Light"/>
          <w:b w:val="0"/>
          <w:sz w:val="22"/>
          <w:szCs w:val="22"/>
        </w:rPr>
        <w:t xml:space="preserve">ocieplenie ścian piwnic i fundamentowych styropianem </w:t>
      </w:r>
      <w:proofErr w:type="spellStart"/>
      <w:r w:rsidRPr="00255B7E">
        <w:rPr>
          <w:rFonts w:ascii="Calibri Light" w:hAnsi="Calibri Light" w:cs="Calibri Light"/>
          <w:b w:val="0"/>
          <w:sz w:val="22"/>
          <w:szCs w:val="22"/>
        </w:rPr>
        <w:t>ekstr</w:t>
      </w:r>
      <w:r w:rsidR="007179E3" w:rsidRPr="00255B7E">
        <w:rPr>
          <w:rFonts w:ascii="Calibri Light" w:hAnsi="Calibri Light" w:cs="Calibri Light"/>
          <w:b w:val="0"/>
          <w:sz w:val="22"/>
          <w:szCs w:val="22"/>
        </w:rPr>
        <w:t>u</w:t>
      </w:r>
      <w:r w:rsidRPr="00255B7E">
        <w:rPr>
          <w:rFonts w:ascii="Calibri Light" w:hAnsi="Calibri Light" w:cs="Calibri Light"/>
          <w:b w:val="0"/>
          <w:sz w:val="22"/>
          <w:szCs w:val="22"/>
        </w:rPr>
        <w:t>dowanym</w:t>
      </w:r>
      <w:proofErr w:type="spellEnd"/>
      <w:r w:rsidRPr="00255B7E">
        <w:rPr>
          <w:rFonts w:ascii="Calibri Light" w:hAnsi="Calibri Light" w:cs="Calibri Light"/>
          <w:b w:val="0"/>
          <w:sz w:val="22"/>
          <w:szCs w:val="22"/>
        </w:rPr>
        <w:t xml:space="preserve"> o gr. 10 cm i </w:t>
      </w:r>
      <w:r w:rsidRPr="00255B7E">
        <w:rPr>
          <w:rFonts w:ascii="Calibri Light" w:hAnsi="Calibri Light" w:cs="Calibri Light"/>
          <w:b w:val="0"/>
          <w:sz w:val="22"/>
          <w:szCs w:val="22"/>
        </w:rPr>
        <w:sym w:font="Symbol" w:char="F06C"/>
      </w:r>
      <w:r w:rsidRPr="00255B7E">
        <w:rPr>
          <w:rFonts w:ascii="Calibri Light" w:hAnsi="Calibri Light" w:cs="Calibri Light"/>
          <w:b w:val="0"/>
          <w:sz w:val="22"/>
          <w:szCs w:val="22"/>
        </w:rPr>
        <w:t xml:space="preserve"> nie większym niż 0,035 w/(</w:t>
      </w:r>
      <w:proofErr w:type="spellStart"/>
      <w:r w:rsidRPr="00255B7E">
        <w:rPr>
          <w:rFonts w:ascii="Calibri Light" w:hAnsi="Calibri Light" w:cs="Calibri Light"/>
          <w:b w:val="0"/>
          <w:sz w:val="22"/>
          <w:szCs w:val="22"/>
        </w:rPr>
        <w:t>m*K</w:t>
      </w:r>
      <w:proofErr w:type="spellEnd"/>
      <w:r w:rsidRPr="00255B7E">
        <w:rPr>
          <w:rFonts w:ascii="Calibri Light" w:hAnsi="Calibri Light" w:cs="Calibri Light"/>
          <w:b w:val="0"/>
          <w:sz w:val="22"/>
          <w:szCs w:val="22"/>
        </w:rPr>
        <w:t>), wykonać izolację przeciwwilgociową ścian fundamentowych,</w:t>
      </w:r>
    </w:p>
    <w:p w:rsidR="00244F57" w:rsidRPr="00255B7E" w:rsidRDefault="00244F57" w:rsidP="00D526F4">
      <w:pPr>
        <w:pStyle w:val="Tekstpodstawowy21"/>
        <w:numPr>
          <w:ilvl w:val="0"/>
          <w:numId w:val="55"/>
        </w:numPr>
        <w:rPr>
          <w:rFonts w:ascii="Calibri Light" w:hAnsi="Calibri Light" w:cs="Calibri Light"/>
          <w:b w:val="0"/>
          <w:sz w:val="22"/>
          <w:szCs w:val="22"/>
        </w:rPr>
      </w:pPr>
      <w:r w:rsidRPr="00255B7E">
        <w:rPr>
          <w:rFonts w:ascii="Calibri Light" w:hAnsi="Calibri Light" w:cs="Calibri Light"/>
          <w:b w:val="0"/>
          <w:sz w:val="22"/>
          <w:szCs w:val="22"/>
        </w:rPr>
        <w:t xml:space="preserve">studzienki okienne przy oknach piwnic wykończyć tak samo jak cokół, elementy popękane naprawić specjalnymi masami, bądź w przypadku dużych rys, zszyć przed wykończeniem, okienka zasłonić </w:t>
      </w:r>
      <w:r w:rsidR="00C86E26">
        <w:rPr>
          <w:rFonts w:ascii="Calibri Light" w:hAnsi="Calibri Light" w:cs="Calibri Light"/>
          <w:b w:val="0"/>
          <w:sz w:val="22"/>
          <w:szCs w:val="22"/>
        </w:rPr>
        <w:t xml:space="preserve">istniejącymi </w:t>
      </w:r>
      <w:r w:rsidRPr="00255B7E">
        <w:rPr>
          <w:rFonts w:ascii="Calibri Light" w:hAnsi="Calibri Light" w:cs="Calibri Light"/>
          <w:b w:val="0"/>
          <w:sz w:val="22"/>
          <w:szCs w:val="22"/>
        </w:rPr>
        <w:t>kratami,</w:t>
      </w:r>
      <w:r w:rsidR="00C86E26">
        <w:rPr>
          <w:rFonts w:ascii="Calibri Light" w:hAnsi="Calibri Light" w:cs="Calibri Light"/>
          <w:b w:val="0"/>
          <w:sz w:val="22"/>
          <w:szCs w:val="22"/>
        </w:rPr>
        <w:t xml:space="preserve"> kraty w oknach oczyścić i pomalować antykorozyjnie (ewentualnie dopasować do docieplenia),</w:t>
      </w:r>
    </w:p>
    <w:p w:rsidR="00244F57" w:rsidRPr="00255B7E" w:rsidRDefault="00244F57" w:rsidP="00D526F4">
      <w:pPr>
        <w:pStyle w:val="Tekstpodstawowy21"/>
        <w:numPr>
          <w:ilvl w:val="0"/>
          <w:numId w:val="55"/>
        </w:numPr>
        <w:rPr>
          <w:rFonts w:ascii="Calibri Light" w:hAnsi="Calibri Light" w:cs="Calibri Light"/>
          <w:b w:val="0"/>
          <w:sz w:val="22"/>
          <w:szCs w:val="22"/>
        </w:rPr>
      </w:pPr>
      <w:r w:rsidRPr="00255B7E">
        <w:rPr>
          <w:rFonts w:ascii="Calibri Light" w:hAnsi="Calibri Light" w:cs="Calibri Light"/>
          <w:b w:val="0"/>
          <w:sz w:val="22"/>
          <w:szCs w:val="22"/>
        </w:rPr>
        <w:t>cokół nad terenem wykończyć zgodnie z projektem termomodernizacji tynkiem mozaikowym. Nad cokołem zamontować obróbkę blacharską,</w:t>
      </w:r>
    </w:p>
    <w:p w:rsidR="00244F57" w:rsidRPr="00255B7E" w:rsidRDefault="00244F57" w:rsidP="00D526F4">
      <w:pPr>
        <w:pStyle w:val="Tekstpodstawowy21"/>
        <w:numPr>
          <w:ilvl w:val="0"/>
          <w:numId w:val="55"/>
        </w:numPr>
        <w:rPr>
          <w:rFonts w:ascii="Calibri Light" w:hAnsi="Calibri Light" w:cs="Calibri Light"/>
          <w:b w:val="0"/>
          <w:sz w:val="22"/>
          <w:szCs w:val="22"/>
        </w:rPr>
      </w:pPr>
      <w:r w:rsidRPr="00255B7E">
        <w:rPr>
          <w:rFonts w:ascii="Calibri Light" w:hAnsi="Calibri Light" w:cs="Calibri Light"/>
          <w:b w:val="0"/>
          <w:sz w:val="22"/>
          <w:szCs w:val="22"/>
        </w:rPr>
        <w:t xml:space="preserve">rozbiórka istniejącego podestu, schodów i pochylni wraz z donicami </w:t>
      </w:r>
      <w:r w:rsidR="00C86E26">
        <w:rPr>
          <w:rFonts w:ascii="Calibri Light" w:hAnsi="Calibri Light" w:cs="Calibri Light"/>
          <w:b w:val="0"/>
          <w:sz w:val="22"/>
          <w:szCs w:val="22"/>
        </w:rPr>
        <w:t xml:space="preserve">i daszkiem nad wejściem głównym </w:t>
      </w:r>
      <w:r w:rsidR="00C86E26" w:rsidRPr="00255B7E">
        <w:rPr>
          <w:rFonts w:ascii="Calibri Light" w:hAnsi="Calibri Light" w:cs="Calibri Light"/>
          <w:b w:val="0"/>
          <w:sz w:val="22"/>
          <w:szCs w:val="22"/>
        </w:rPr>
        <w:t>– wg odrębnego opracowania,</w:t>
      </w:r>
    </w:p>
    <w:p w:rsidR="00244F57" w:rsidRPr="00255B7E" w:rsidRDefault="00244F57" w:rsidP="00D526F4">
      <w:pPr>
        <w:pStyle w:val="Tekstpodstawowy21"/>
        <w:numPr>
          <w:ilvl w:val="0"/>
          <w:numId w:val="55"/>
        </w:numPr>
        <w:rPr>
          <w:rFonts w:ascii="Calibri Light" w:hAnsi="Calibri Light" w:cs="Calibri Light"/>
          <w:b w:val="0"/>
          <w:sz w:val="22"/>
          <w:szCs w:val="22"/>
        </w:rPr>
      </w:pPr>
      <w:r w:rsidRPr="00255B7E">
        <w:rPr>
          <w:rFonts w:ascii="Calibri Light" w:hAnsi="Calibri Light" w:cs="Calibri Light"/>
          <w:b w:val="0"/>
          <w:sz w:val="22"/>
          <w:szCs w:val="22"/>
        </w:rPr>
        <w:t>wy</w:t>
      </w:r>
      <w:r w:rsidR="00BE79C2">
        <w:rPr>
          <w:rFonts w:ascii="Calibri Light" w:hAnsi="Calibri Light" w:cs="Calibri Light"/>
          <w:b w:val="0"/>
          <w:sz w:val="22"/>
          <w:szCs w:val="22"/>
        </w:rPr>
        <w:t>k</w:t>
      </w:r>
      <w:r w:rsidR="00D53601" w:rsidRPr="00255B7E">
        <w:rPr>
          <w:rFonts w:ascii="Calibri Light" w:hAnsi="Calibri Light" w:cs="Calibri Light"/>
          <w:b w:val="0"/>
          <w:sz w:val="22"/>
          <w:szCs w:val="22"/>
        </w:rPr>
        <w:t>onanie</w:t>
      </w:r>
      <w:r w:rsidRPr="00255B7E">
        <w:rPr>
          <w:rFonts w:ascii="Calibri Light" w:hAnsi="Calibri Light" w:cs="Calibri Light"/>
          <w:b w:val="0"/>
          <w:sz w:val="22"/>
          <w:szCs w:val="22"/>
        </w:rPr>
        <w:t xml:space="preserve"> nowego szybu windowego wraz z maszynownią pod schodami zewnętrznymi  – wg odrębnego opracowania,</w:t>
      </w:r>
    </w:p>
    <w:p w:rsidR="00244F57" w:rsidRPr="00255B7E" w:rsidRDefault="00244F57" w:rsidP="00D526F4">
      <w:pPr>
        <w:pStyle w:val="Tekstpodstawowy21"/>
        <w:numPr>
          <w:ilvl w:val="0"/>
          <w:numId w:val="55"/>
        </w:numPr>
        <w:rPr>
          <w:rFonts w:ascii="Calibri Light" w:hAnsi="Calibri Light" w:cs="Calibri Light"/>
          <w:b w:val="0"/>
          <w:sz w:val="22"/>
          <w:szCs w:val="22"/>
        </w:rPr>
      </w:pPr>
      <w:r w:rsidRPr="00255B7E">
        <w:rPr>
          <w:rFonts w:ascii="Calibri Light" w:hAnsi="Calibri Light" w:cs="Calibri Light"/>
          <w:b w:val="0"/>
          <w:sz w:val="22"/>
          <w:szCs w:val="22"/>
        </w:rPr>
        <w:t xml:space="preserve">instalacja nowej </w:t>
      </w:r>
      <w:r w:rsidR="006C57E2" w:rsidRPr="00255B7E">
        <w:rPr>
          <w:rFonts w:ascii="Calibri Light" w:hAnsi="Calibri Light" w:cs="Calibri Light"/>
          <w:b w:val="0"/>
          <w:sz w:val="22"/>
          <w:szCs w:val="22"/>
        </w:rPr>
        <w:t>windy</w:t>
      </w:r>
      <w:r w:rsidRPr="00255B7E">
        <w:rPr>
          <w:rFonts w:ascii="Calibri Light" w:hAnsi="Calibri Light" w:cs="Calibri Light"/>
          <w:b w:val="0"/>
          <w:sz w:val="22"/>
          <w:szCs w:val="22"/>
        </w:rPr>
        <w:t xml:space="preserve"> dla niepełnosprawnych – wg odrębnego opracowania,</w:t>
      </w:r>
    </w:p>
    <w:p w:rsidR="00244F57" w:rsidRPr="00255B7E" w:rsidRDefault="00244F57" w:rsidP="00D526F4">
      <w:pPr>
        <w:pStyle w:val="Tekstpodstawowy21"/>
        <w:numPr>
          <w:ilvl w:val="0"/>
          <w:numId w:val="55"/>
        </w:numPr>
        <w:rPr>
          <w:rFonts w:ascii="Calibri Light" w:hAnsi="Calibri Light" w:cs="Calibri Light"/>
          <w:b w:val="0"/>
          <w:sz w:val="22"/>
          <w:szCs w:val="22"/>
        </w:rPr>
      </w:pPr>
      <w:r w:rsidRPr="00255B7E">
        <w:rPr>
          <w:rFonts w:ascii="Calibri Light" w:hAnsi="Calibri Light" w:cs="Calibri Light"/>
          <w:b w:val="0"/>
          <w:sz w:val="22"/>
          <w:szCs w:val="22"/>
        </w:rPr>
        <w:t xml:space="preserve">budowa pochylni dla niepełnosprawnych oraz schodów i podestu wejściowego wraz z zadaszeniem  - zgodnych z aktualnymi Warunkami Technicznymi, </w:t>
      </w:r>
    </w:p>
    <w:p w:rsidR="00244F57" w:rsidRPr="00C86E26" w:rsidRDefault="00244F57" w:rsidP="00C86E26">
      <w:pPr>
        <w:pStyle w:val="Tekstpodstawowy21"/>
        <w:numPr>
          <w:ilvl w:val="0"/>
          <w:numId w:val="55"/>
        </w:numPr>
        <w:rPr>
          <w:rFonts w:ascii="Calibri Light" w:hAnsi="Calibri Light" w:cs="Calibri Light"/>
          <w:b w:val="0"/>
          <w:sz w:val="22"/>
          <w:szCs w:val="22"/>
        </w:rPr>
      </w:pPr>
      <w:r w:rsidRPr="00255B7E">
        <w:rPr>
          <w:rFonts w:ascii="Calibri Light" w:hAnsi="Calibri Light" w:cs="Calibri Light"/>
          <w:b w:val="0"/>
          <w:sz w:val="22"/>
          <w:szCs w:val="22"/>
        </w:rPr>
        <w:t>podjazd dla niepełnospraw</w:t>
      </w:r>
      <w:r w:rsidR="00C86E26">
        <w:rPr>
          <w:rFonts w:ascii="Calibri Light" w:hAnsi="Calibri Light" w:cs="Calibri Light"/>
          <w:b w:val="0"/>
          <w:sz w:val="22"/>
          <w:szCs w:val="22"/>
        </w:rPr>
        <w:t xml:space="preserve">nych z kratki </w:t>
      </w:r>
      <w:proofErr w:type="spellStart"/>
      <w:r w:rsidR="00C86E26">
        <w:rPr>
          <w:rFonts w:ascii="Calibri Light" w:hAnsi="Calibri Light" w:cs="Calibri Light"/>
          <w:b w:val="0"/>
          <w:sz w:val="22"/>
          <w:szCs w:val="22"/>
        </w:rPr>
        <w:t>Vema</w:t>
      </w:r>
      <w:proofErr w:type="spellEnd"/>
      <w:r w:rsidR="00C86E26">
        <w:rPr>
          <w:rFonts w:ascii="Calibri Light" w:hAnsi="Calibri Light" w:cs="Calibri Light"/>
          <w:b w:val="0"/>
          <w:sz w:val="22"/>
          <w:szCs w:val="22"/>
        </w:rPr>
        <w:t xml:space="preserve">  na słupkach,  wg odrębnego opracowania (</w:t>
      </w:r>
      <w:r w:rsidR="00C86E26" w:rsidRPr="00255B7E">
        <w:rPr>
          <w:rFonts w:ascii="Calibri Light" w:hAnsi="Calibri Light" w:cs="Calibri Light"/>
          <w:b w:val="0"/>
          <w:sz w:val="22"/>
          <w:szCs w:val="22"/>
        </w:rPr>
        <w:t xml:space="preserve">obejmującego wymianę windy), </w:t>
      </w:r>
    </w:p>
    <w:p w:rsidR="00244F57" w:rsidRPr="00255B7E" w:rsidRDefault="00244F57" w:rsidP="00D526F4">
      <w:pPr>
        <w:pStyle w:val="Tekstpodstawowy21"/>
        <w:numPr>
          <w:ilvl w:val="0"/>
          <w:numId w:val="55"/>
        </w:numPr>
        <w:rPr>
          <w:rFonts w:ascii="Calibri Light" w:hAnsi="Calibri Light" w:cs="Calibri Light"/>
          <w:b w:val="0"/>
          <w:sz w:val="22"/>
          <w:szCs w:val="22"/>
        </w:rPr>
      </w:pPr>
      <w:r w:rsidRPr="00255B7E">
        <w:rPr>
          <w:rFonts w:ascii="Calibri Light" w:hAnsi="Calibri Light" w:cs="Calibri Light"/>
          <w:b w:val="0"/>
          <w:sz w:val="22"/>
          <w:szCs w:val="22"/>
        </w:rPr>
        <w:t>schody żelbetowe w wejściu głównym i bocznym, wykończone taką samą terakotą mrozoodporną, antypoślizgową jak przedsionki,</w:t>
      </w:r>
    </w:p>
    <w:p w:rsidR="00244F57" w:rsidRPr="00255B7E" w:rsidRDefault="00244F57" w:rsidP="00D526F4">
      <w:pPr>
        <w:pStyle w:val="Tekstpodstawowy21"/>
        <w:numPr>
          <w:ilvl w:val="0"/>
          <w:numId w:val="55"/>
        </w:numPr>
        <w:rPr>
          <w:rFonts w:ascii="Calibri Light" w:hAnsi="Calibri Light" w:cs="Calibri Light"/>
          <w:b w:val="0"/>
          <w:sz w:val="22"/>
          <w:szCs w:val="22"/>
        </w:rPr>
      </w:pPr>
      <w:r w:rsidRPr="00255B7E">
        <w:rPr>
          <w:rFonts w:ascii="Calibri Light" w:hAnsi="Calibri Light" w:cs="Calibri Light"/>
          <w:b w:val="0"/>
          <w:sz w:val="22"/>
          <w:szCs w:val="22"/>
        </w:rPr>
        <w:t>zadaszenie nad schodami głównymi, wykonać żelbetowe, na słupkach stalowych, słupki malowane farbami zabezpieczającymi przed rdzewieniem, w kolorze obróbek blacharskich</w:t>
      </w:r>
      <w:r w:rsidR="00C86E26">
        <w:rPr>
          <w:rFonts w:ascii="Calibri Light" w:hAnsi="Calibri Light" w:cs="Calibri Light"/>
          <w:b w:val="0"/>
          <w:sz w:val="22"/>
          <w:szCs w:val="22"/>
        </w:rPr>
        <w:t xml:space="preserve"> </w:t>
      </w:r>
      <w:r w:rsidR="006C57E2" w:rsidRPr="00255B7E">
        <w:rPr>
          <w:rFonts w:ascii="Calibri Light" w:hAnsi="Calibri Light" w:cs="Calibri Light"/>
          <w:b w:val="0"/>
          <w:sz w:val="22"/>
          <w:szCs w:val="22"/>
        </w:rPr>
        <w:t>- przebudowa wg odrębnego opracowania</w:t>
      </w:r>
      <w:r w:rsidR="00C86E26">
        <w:rPr>
          <w:rFonts w:ascii="Calibri Light" w:hAnsi="Calibri Light" w:cs="Calibri Light"/>
          <w:b w:val="0"/>
          <w:sz w:val="22"/>
          <w:szCs w:val="22"/>
        </w:rPr>
        <w:t xml:space="preserve"> (</w:t>
      </w:r>
      <w:r w:rsidR="008D08AC" w:rsidRPr="00255B7E">
        <w:rPr>
          <w:rFonts w:ascii="Calibri Light" w:hAnsi="Calibri Light" w:cs="Calibri Light"/>
          <w:b w:val="0"/>
          <w:sz w:val="22"/>
          <w:szCs w:val="22"/>
        </w:rPr>
        <w:t>obejmującego wymianę windy)</w:t>
      </w:r>
      <w:r w:rsidRPr="00255B7E">
        <w:rPr>
          <w:rFonts w:ascii="Calibri Light" w:hAnsi="Calibri Light" w:cs="Calibri Light"/>
          <w:b w:val="0"/>
          <w:sz w:val="22"/>
          <w:szCs w:val="22"/>
        </w:rPr>
        <w:t xml:space="preserve">, </w:t>
      </w:r>
    </w:p>
    <w:p w:rsidR="00244F57" w:rsidRPr="00255B7E" w:rsidRDefault="00244F57" w:rsidP="00D526F4">
      <w:pPr>
        <w:pStyle w:val="Tekstpodstawowy21"/>
        <w:numPr>
          <w:ilvl w:val="0"/>
          <w:numId w:val="55"/>
        </w:numPr>
        <w:rPr>
          <w:rFonts w:ascii="Calibri Light" w:hAnsi="Calibri Light" w:cs="Calibri Light"/>
          <w:b w:val="0"/>
          <w:sz w:val="22"/>
          <w:szCs w:val="22"/>
        </w:rPr>
      </w:pPr>
      <w:r w:rsidRPr="00255B7E">
        <w:rPr>
          <w:rFonts w:ascii="Calibri Light" w:hAnsi="Calibri Light" w:cs="Calibri Light"/>
          <w:b w:val="0"/>
          <w:sz w:val="22"/>
          <w:szCs w:val="22"/>
        </w:rPr>
        <w:t>zadaszenie nad bocznymi schodami wyremontować – skuć odpadające tynki, wykonać nową izolację przeciwwodną na daszku, pokryć papą, wykonać niezbędn</w:t>
      </w:r>
      <w:r w:rsidR="00C86E26">
        <w:rPr>
          <w:rFonts w:ascii="Calibri Light" w:hAnsi="Calibri Light" w:cs="Calibri Light"/>
          <w:b w:val="0"/>
          <w:sz w:val="22"/>
          <w:szCs w:val="22"/>
        </w:rPr>
        <w:t>e</w:t>
      </w:r>
      <w:r w:rsidRPr="00255B7E">
        <w:rPr>
          <w:rFonts w:ascii="Calibri Light" w:hAnsi="Calibri Light" w:cs="Calibri Light"/>
          <w:b w:val="0"/>
          <w:sz w:val="22"/>
          <w:szCs w:val="22"/>
        </w:rPr>
        <w:t xml:space="preserve"> obróbki blacharskie i </w:t>
      </w:r>
      <w:proofErr w:type="spellStart"/>
      <w:r w:rsidRPr="00255B7E">
        <w:rPr>
          <w:rFonts w:ascii="Calibri Light" w:hAnsi="Calibri Light" w:cs="Calibri Light"/>
          <w:b w:val="0"/>
          <w:sz w:val="22"/>
          <w:szCs w:val="22"/>
        </w:rPr>
        <w:t>orynnowanie</w:t>
      </w:r>
      <w:proofErr w:type="spellEnd"/>
      <w:r w:rsidRPr="00255B7E">
        <w:rPr>
          <w:rFonts w:ascii="Calibri Light" w:hAnsi="Calibri Light" w:cs="Calibri Light"/>
          <w:b w:val="0"/>
          <w:sz w:val="22"/>
          <w:szCs w:val="22"/>
        </w:rPr>
        <w:t>,</w:t>
      </w:r>
    </w:p>
    <w:p w:rsidR="00F177D0" w:rsidRPr="00F177D0" w:rsidRDefault="004852EB" w:rsidP="00D526F4">
      <w:pPr>
        <w:pStyle w:val="Tekstpodstawowy21"/>
        <w:numPr>
          <w:ilvl w:val="0"/>
          <w:numId w:val="55"/>
        </w:numPr>
        <w:rPr>
          <w:rFonts w:ascii="Calibri Light" w:hAnsi="Calibri Light" w:cs="Calibri Light"/>
          <w:b w:val="0"/>
          <w:sz w:val="22"/>
          <w:szCs w:val="22"/>
        </w:rPr>
      </w:pPr>
      <w:r w:rsidRPr="00F177D0">
        <w:rPr>
          <w:rFonts w:ascii="Calibri Light" w:hAnsi="Calibri Light" w:cs="Calibri Light"/>
          <w:b w:val="0"/>
          <w:sz w:val="22"/>
          <w:szCs w:val="22"/>
        </w:rPr>
        <w:t>wykonać nową opaskę</w:t>
      </w:r>
      <w:r w:rsidR="00244F57" w:rsidRPr="00F177D0">
        <w:rPr>
          <w:rFonts w:ascii="Calibri Light" w:hAnsi="Calibri Light" w:cs="Calibri Light"/>
          <w:b w:val="0"/>
          <w:sz w:val="22"/>
          <w:szCs w:val="22"/>
        </w:rPr>
        <w:t xml:space="preserve"> wokół budynku, </w:t>
      </w:r>
      <w:r w:rsidR="00F177D0" w:rsidRPr="00F177D0">
        <w:rPr>
          <w:rFonts w:ascii="Calibri Light" w:hAnsi="Calibri Light" w:cs="Calibri Light"/>
          <w:b w:val="0"/>
          <w:sz w:val="22"/>
          <w:szCs w:val="22"/>
        </w:rPr>
        <w:t>o</w:t>
      </w:r>
      <w:r w:rsidR="00244F57" w:rsidRPr="00F177D0">
        <w:rPr>
          <w:rFonts w:ascii="Calibri Light" w:hAnsi="Calibri Light" w:cs="Calibri Light"/>
          <w:b w:val="0"/>
          <w:sz w:val="22"/>
          <w:szCs w:val="22"/>
        </w:rPr>
        <w:t>paskę zabezpieczyć obrzeżem chodnikowym prefabrykowanym</w:t>
      </w:r>
      <w:r w:rsidR="00F177D0">
        <w:rPr>
          <w:rFonts w:ascii="Calibri Light" w:hAnsi="Calibri Light" w:cs="Calibri Light"/>
          <w:b w:val="0"/>
          <w:sz w:val="22"/>
          <w:szCs w:val="22"/>
        </w:rPr>
        <w:t>,</w:t>
      </w:r>
      <w:r w:rsidR="00244F57" w:rsidRPr="00F177D0">
        <w:rPr>
          <w:rFonts w:ascii="Calibri Light" w:hAnsi="Calibri Light" w:cs="Calibri Light"/>
          <w:b w:val="0"/>
          <w:sz w:val="22"/>
          <w:szCs w:val="22"/>
        </w:rPr>
        <w:t xml:space="preserve"> </w:t>
      </w:r>
    </w:p>
    <w:p w:rsidR="00244F57" w:rsidRPr="00F177D0" w:rsidRDefault="00244F57" w:rsidP="00D526F4">
      <w:pPr>
        <w:pStyle w:val="Tekstpodstawowy21"/>
        <w:numPr>
          <w:ilvl w:val="0"/>
          <w:numId w:val="55"/>
        </w:numPr>
        <w:rPr>
          <w:rFonts w:ascii="Calibri Light" w:hAnsi="Calibri Light" w:cs="Calibri Light"/>
          <w:b w:val="0"/>
          <w:sz w:val="22"/>
          <w:szCs w:val="22"/>
        </w:rPr>
      </w:pPr>
      <w:r w:rsidRPr="00F177D0">
        <w:rPr>
          <w:rFonts w:ascii="Calibri Light" w:hAnsi="Calibri Light" w:cs="Calibri Light"/>
          <w:b w:val="0"/>
          <w:sz w:val="22"/>
          <w:szCs w:val="22"/>
        </w:rPr>
        <w:t xml:space="preserve">rozbiórka czerpni, </w:t>
      </w:r>
    </w:p>
    <w:p w:rsidR="00244F57" w:rsidRPr="00C86E26" w:rsidRDefault="00244F57" w:rsidP="00D526F4">
      <w:pPr>
        <w:pStyle w:val="Tekstpodstawowy21"/>
        <w:numPr>
          <w:ilvl w:val="0"/>
          <w:numId w:val="55"/>
        </w:numPr>
        <w:rPr>
          <w:rFonts w:ascii="Calibri Light" w:hAnsi="Calibri Light" w:cs="Calibri Light"/>
          <w:b w:val="0"/>
          <w:sz w:val="22"/>
          <w:szCs w:val="22"/>
          <w:u w:val="single"/>
        </w:rPr>
      </w:pPr>
      <w:r w:rsidRPr="00255B7E">
        <w:rPr>
          <w:rFonts w:ascii="Calibri Light" w:hAnsi="Calibri Light" w:cs="Calibri Light"/>
          <w:b w:val="0"/>
          <w:sz w:val="22"/>
          <w:szCs w:val="22"/>
        </w:rPr>
        <w:t>wymiana okien i drzwi zewnętrznych, okna o oporze cieplnym U =0,90 w/m</w:t>
      </w:r>
      <w:r w:rsidRPr="00255B7E">
        <w:rPr>
          <w:rFonts w:ascii="Calibri Light" w:hAnsi="Calibri Light" w:cs="Calibri Light"/>
          <w:b w:val="0"/>
          <w:sz w:val="22"/>
          <w:szCs w:val="22"/>
          <w:vertAlign w:val="superscript"/>
        </w:rPr>
        <w:t>2</w:t>
      </w:r>
      <w:r w:rsidRPr="00255B7E">
        <w:rPr>
          <w:rFonts w:ascii="Calibri Light" w:hAnsi="Calibri Light" w:cs="Calibri Light"/>
          <w:b w:val="0"/>
          <w:sz w:val="22"/>
          <w:szCs w:val="22"/>
        </w:rPr>
        <w:t>*K, drzwi  U=1,30 w/m</w:t>
      </w:r>
      <w:r w:rsidRPr="00255B7E">
        <w:rPr>
          <w:rFonts w:ascii="Calibri Light" w:hAnsi="Calibri Light" w:cs="Calibri Light"/>
          <w:b w:val="0"/>
          <w:sz w:val="22"/>
          <w:szCs w:val="22"/>
          <w:vertAlign w:val="superscript"/>
        </w:rPr>
        <w:t>2</w:t>
      </w:r>
      <w:r w:rsidRPr="00255B7E">
        <w:rPr>
          <w:rFonts w:ascii="Calibri Light" w:hAnsi="Calibri Light" w:cs="Calibri Light"/>
          <w:b w:val="0"/>
          <w:sz w:val="22"/>
          <w:szCs w:val="22"/>
        </w:rPr>
        <w:t>*K, okna w pomieszczeniach niewentylowanych mechaniczne wyposażyć w nawiew</w:t>
      </w:r>
      <w:r w:rsidR="00617CA5">
        <w:rPr>
          <w:rFonts w:ascii="Calibri Light" w:hAnsi="Calibri Light" w:cs="Calibri Light"/>
          <w:b w:val="0"/>
          <w:sz w:val="22"/>
          <w:szCs w:val="22"/>
        </w:rPr>
        <w:t>ni</w:t>
      </w:r>
      <w:r w:rsidRPr="00255B7E">
        <w:rPr>
          <w:rFonts w:ascii="Calibri Light" w:hAnsi="Calibri Light" w:cs="Calibri Light"/>
          <w:b w:val="0"/>
          <w:sz w:val="22"/>
          <w:szCs w:val="22"/>
        </w:rPr>
        <w:t xml:space="preserve">ki okienne, </w:t>
      </w:r>
      <w:r w:rsidR="00C86E26">
        <w:rPr>
          <w:rFonts w:ascii="Calibri Light" w:hAnsi="Calibri Light" w:cs="Calibri Light"/>
          <w:b w:val="0"/>
          <w:sz w:val="22"/>
          <w:szCs w:val="22"/>
        </w:rPr>
        <w:t xml:space="preserve">we wszystkich nowych oknach </w:t>
      </w:r>
      <w:r w:rsidR="00C86E26" w:rsidRPr="00C86E26">
        <w:rPr>
          <w:rFonts w:ascii="Calibri Light" w:hAnsi="Calibri Light" w:cs="Calibri Light"/>
          <w:b w:val="0"/>
          <w:sz w:val="22"/>
          <w:szCs w:val="22"/>
          <w:u w:val="single"/>
        </w:rPr>
        <w:t>zamonto</w:t>
      </w:r>
      <w:r w:rsidR="00B74C2C">
        <w:rPr>
          <w:rFonts w:ascii="Calibri Light" w:hAnsi="Calibri Light" w:cs="Calibri Light"/>
          <w:b w:val="0"/>
          <w:sz w:val="22"/>
          <w:szCs w:val="22"/>
          <w:u w:val="single"/>
        </w:rPr>
        <w:t xml:space="preserve">wać rolety w kasetach </w:t>
      </w:r>
      <w:r w:rsidR="00B74C2C">
        <w:rPr>
          <w:rFonts w:ascii="Calibri Light" w:hAnsi="Calibri Light" w:cs="Calibri Light"/>
          <w:b w:val="0"/>
          <w:sz w:val="22"/>
          <w:szCs w:val="22"/>
          <w:u w:val="single"/>
        </w:rPr>
        <w:lastRenderedPageBreak/>
        <w:t>płaskich. Okna na elewacji szczytowej, południowo - zachodniej powyżej parteru zamontować w klasie EI 60.</w:t>
      </w:r>
      <w:r w:rsidR="004852EB" w:rsidRPr="00E025B2">
        <w:rPr>
          <w:rFonts w:ascii="Calibri Light" w:hAnsi="Calibri Light" w:cs="Calibri Light"/>
          <w:b w:val="0"/>
          <w:sz w:val="22"/>
          <w:szCs w:val="22"/>
        </w:rPr>
        <w:t xml:space="preserve"> </w:t>
      </w:r>
      <w:r w:rsidR="004F1523">
        <w:rPr>
          <w:rFonts w:ascii="Calibri Light" w:hAnsi="Calibri Light" w:cs="Calibri Light"/>
          <w:b w:val="0"/>
          <w:sz w:val="22"/>
          <w:szCs w:val="22"/>
        </w:rPr>
        <w:t>Okno w ścia</w:t>
      </w:r>
      <w:r w:rsidR="00D259DB">
        <w:rPr>
          <w:rFonts w:ascii="Calibri Light" w:hAnsi="Calibri Light" w:cs="Calibri Light"/>
          <w:b w:val="0"/>
          <w:sz w:val="22"/>
          <w:szCs w:val="22"/>
        </w:rPr>
        <w:t xml:space="preserve">nie południowo wschodniej w poziomie </w:t>
      </w:r>
      <w:r w:rsidR="00E54E05">
        <w:rPr>
          <w:rFonts w:ascii="Calibri Light" w:hAnsi="Calibri Light" w:cs="Calibri Light"/>
          <w:b w:val="0"/>
          <w:sz w:val="22"/>
          <w:szCs w:val="22"/>
        </w:rPr>
        <w:t>parteru zamontować w klasie EI 6</w:t>
      </w:r>
      <w:r w:rsidR="00D259DB">
        <w:rPr>
          <w:rFonts w:ascii="Calibri Light" w:hAnsi="Calibri Light" w:cs="Calibri Light"/>
          <w:b w:val="0"/>
          <w:sz w:val="22"/>
          <w:szCs w:val="22"/>
        </w:rPr>
        <w:t xml:space="preserve">0, zgodnie z rzutem parteru. </w:t>
      </w:r>
      <w:r w:rsidR="004852EB">
        <w:rPr>
          <w:rFonts w:ascii="Calibri Light" w:hAnsi="Calibri Light" w:cs="Calibri Light"/>
          <w:b w:val="0"/>
          <w:sz w:val="22"/>
          <w:szCs w:val="22"/>
        </w:rPr>
        <w:t>Istniejące karty w oknach powyżej poziomu piwnic zdemontować.</w:t>
      </w:r>
    </w:p>
    <w:p w:rsidR="00244F57" w:rsidRPr="00255B7E" w:rsidRDefault="00244F57" w:rsidP="00D526F4">
      <w:pPr>
        <w:pStyle w:val="Tekstpodstawowy21"/>
        <w:numPr>
          <w:ilvl w:val="0"/>
          <w:numId w:val="55"/>
        </w:numPr>
        <w:rPr>
          <w:rFonts w:ascii="Calibri Light" w:hAnsi="Calibri Light" w:cs="Calibri Light"/>
          <w:b w:val="0"/>
          <w:sz w:val="22"/>
          <w:szCs w:val="22"/>
        </w:rPr>
      </w:pPr>
      <w:r w:rsidRPr="00255B7E">
        <w:rPr>
          <w:rFonts w:ascii="Calibri Light" w:hAnsi="Calibri Light" w:cs="Calibri Light"/>
          <w:b w:val="0"/>
          <w:sz w:val="22"/>
          <w:szCs w:val="22"/>
        </w:rPr>
        <w:t>wymiana bram garażowych na spełniające wymagania U=1,30 w/m</w:t>
      </w:r>
      <w:r w:rsidRPr="00255B7E">
        <w:rPr>
          <w:rFonts w:ascii="Calibri Light" w:hAnsi="Calibri Light" w:cs="Calibri Light"/>
          <w:b w:val="0"/>
          <w:sz w:val="22"/>
          <w:szCs w:val="22"/>
          <w:vertAlign w:val="superscript"/>
        </w:rPr>
        <w:t>2</w:t>
      </w:r>
      <w:r w:rsidRPr="00255B7E">
        <w:rPr>
          <w:rFonts w:ascii="Calibri Light" w:hAnsi="Calibri Light" w:cs="Calibri Light"/>
          <w:b w:val="0"/>
          <w:sz w:val="22"/>
          <w:szCs w:val="22"/>
        </w:rPr>
        <w:t>*K</w:t>
      </w:r>
    </w:p>
    <w:p w:rsidR="00244F57" w:rsidRPr="00255B7E" w:rsidRDefault="00244F57" w:rsidP="00D526F4">
      <w:pPr>
        <w:pStyle w:val="Tekstpodstawowy21"/>
        <w:numPr>
          <w:ilvl w:val="0"/>
          <w:numId w:val="55"/>
        </w:numPr>
        <w:rPr>
          <w:rFonts w:ascii="Calibri Light" w:hAnsi="Calibri Light" w:cs="Calibri Light"/>
          <w:b w:val="0"/>
          <w:sz w:val="22"/>
          <w:szCs w:val="22"/>
        </w:rPr>
      </w:pPr>
      <w:r w:rsidRPr="00255B7E">
        <w:rPr>
          <w:rFonts w:ascii="Calibri Light" w:hAnsi="Calibri Light" w:cs="Calibri Light"/>
          <w:b w:val="0"/>
          <w:sz w:val="22"/>
          <w:szCs w:val="22"/>
        </w:rPr>
        <w:t xml:space="preserve">wymiana parapetów zewnętrznych, parapety zewnętrzne z jednego elementu, boczne krawędzie wygięte do góry, zabezpieczone kształtką PCV. Okapnik wysunięty 4 cm poza lico elewacji, mocowany na </w:t>
      </w:r>
      <w:proofErr w:type="spellStart"/>
      <w:r w:rsidRPr="00255B7E">
        <w:rPr>
          <w:rFonts w:ascii="Calibri Light" w:hAnsi="Calibri Light" w:cs="Calibri Light"/>
          <w:b w:val="0"/>
          <w:sz w:val="22"/>
          <w:szCs w:val="22"/>
        </w:rPr>
        <w:t>podlewce</w:t>
      </w:r>
      <w:proofErr w:type="spellEnd"/>
      <w:r w:rsidRPr="00255B7E">
        <w:rPr>
          <w:rFonts w:ascii="Calibri Light" w:hAnsi="Calibri Light" w:cs="Calibri Light"/>
          <w:b w:val="0"/>
          <w:sz w:val="22"/>
          <w:szCs w:val="22"/>
        </w:rPr>
        <w:t xml:space="preserve"> ze spadkiem, osłoniętej płytą XPS gr. 2 </w:t>
      </w:r>
      <w:proofErr w:type="spellStart"/>
      <w:r w:rsidRPr="00255B7E">
        <w:rPr>
          <w:rFonts w:ascii="Calibri Light" w:hAnsi="Calibri Light" w:cs="Calibri Light"/>
          <w:b w:val="0"/>
          <w:sz w:val="22"/>
          <w:szCs w:val="22"/>
        </w:rPr>
        <w:t>cm</w:t>
      </w:r>
      <w:proofErr w:type="spellEnd"/>
      <w:r w:rsidRPr="00255B7E">
        <w:rPr>
          <w:rFonts w:ascii="Calibri Light" w:hAnsi="Calibri Light" w:cs="Calibri Light"/>
          <w:b w:val="0"/>
          <w:sz w:val="22"/>
          <w:szCs w:val="22"/>
        </w:rPr>
        <w:t xml:space="preserve">. </w:t>
      </w:r>
    </w:p>
    <w:p w:rsidR="00244F57" w:rsidRPr="00255B7E" w:rsidRDefault="00244F57" w:rsidP="00D526F4">
      <w:pPr>
        <w:pStyle w:val="Tekstpodstawowy21"/>
        <w:numPr>
          <w:ilvl w:val="0"/>
          <w:numId w:val="55"/>
        </w:numPr>
        <w:rPr>
          <w:rFonts w:ascii="Calibri Light" w:hAnsi="Calibri Light" w:cs="Calibri Light"/>
          <w:b w:val="0"/>
          <w:sz w:val="22"/>
          <w:szCs w:val="22"/>
        </w:rPr>
      </w:pPr>
      <w:r w:rsidRPr="00255B7E">
        <w:rPr>
          <w:rFonts w:ascii="Calibri Light" w:hAnsi="Calibri Light" w:cs="Calibri Light"/>
          <w:b w:val="0"/>
          <w:sz w:val="22"/>
          <w:szCs w:val="22"/>
        </w:rPr>
        <w:t>wymiana rynien i rur spustowych, obróbek blacharskich na dachu, z blachy grubości 0,70 mm ocynkowanej i powlekanej obustronnie warstwą poliuretanu gr. min. 50µm,</w:t>
      </w:r>
    </w:p>
    <w:p w:rsidR="00244F57" w:rsidRPr="00255B7E" w:rsidRDefault="00244F57" w:rsidP="00D526F4">
      <w:pPr>
        <w:pStyle w:val="Tekstpodstawowy21"/>
        <w:numPr>
          <w:ilvl w:val="0"/>
          <w:numId w:val="55"/>
        </w:numPr>
        <w:rPr>
          <w:rFonts w:ascii="Calibri Light" w:hAnsi="Calibri Light" w:cs="Calibri Light"/>
          <w:b w:val="0"/>
          <w:sz w:val="22"/>
          <w:szCs w:val="22"/>
        </w:rPr>
      </w:pPr>
      <w:r w:rsidRPr="00255B7E">
        <w:rPr>
          <w:rFonts w:ascii="Calibri Light" w:hAnsi="Calibri Light" w:cs="Calibri Light"/>
          <w:b w:val="0"/>
          <w:sz w:val="22"/>
          <w:szCs w:val="22"/>
        </w:rPr>
        <w:t xml:space="preserve">rynny średnicy </w:t>
      </w:r>
      <w:r w:rsidR="0084132D">
        <w:rPr>
          <w:rFonts w:ascii="Calibri Light" w:hAnsi="Calibri Light" w:cs="Calibri Light"/>
          <w:b w:val="0"/>
          <w:sz w:val="22"/>
          <w:szCs w:val="22"/>
        </w:rPr>
        <w:t xml:space="preserve">z blachy 0,7 mm - </w:t>
      </w:r>
      <w:r w:rsidRPr="00255B7E">
        <w:rPr>
          <w:rFonts w:ascii="Calibri Light" w:hAnsi="Calibri Light" w:cs="Calibri Light"/>
          <w:b w:val="0"/>
          <w:sz w:val="22"/>
          <w:szCs w:val="22"/>
        </w:rPr>
        <w:t>150 mm, rury średnicy 120 mm</w:t>
      </w:r>
      <w:r w:rsidR="0084132D">
        <w:rPr>
          <w:rFonts w:ascii="Calibri Light" w:hAnsi="Calibri Light" w:cs="Calibri Light"/>
          <w:b w:val="0"/>
          <w:sz w:val="22"/>
          <w:szCs w:val="22"/>
        </w:rPr>
        <w:t xml:space="preserve"> z blachy 0,7 mm</w:t>
      </w:r>
      <w:r w:rsidRPr="00255B7E">
        <w:rPr>
          <w:rFonts w:ascii="Calibri Light" w:hAnsi="Calibri Light" w:cs="Calibri Light"/>
          <w:b w:val="0"/>
          <w:sz w:val="22"/>
          <w:szCs w:val="22"/>
        </w:rPr>
        <w:t xml:space="preserve">, </w:t>
      </w:r>
    </w:p>
    <w:p w:rsidR="00244F57" w:rsidRPr="00255B7E" w:rsidRDefault="00244F57" w:rsidP="00D526F4">
      <w:pPr>
        <w:pStyle w:val="Tekstpodstawowy21"/>
        <w:numPr>
          <w:ilvl w:val="0"/>
          <w:numId w:val="55"/>
        </w:numPr>
        <w:rPr>
          <w:rFonts w:ascii="Calibri Light" w:hAnsi="Calibri Light" w:cs="Calibri Light"/>
          <w:b w:val="0"/>
          <w:sz w:val="22"/>
          <w:szCs w:val="22"/>
        </w:rPr>
      </w:pPr>
      <w:r w:rsidRPr="00255B7E">
        <w:rPr>
          <w:rFonts w:ascii="Calibri Light" w:hAnsi="Calibri Light" w:cs="Calibri Light"/>
          <w:b w:val="0"/>
          <w:sz w:val="22"/>
          <w:szCs w:val="22"/>
        </w:rPr>
        <w:t>ocieplenie stropodachu z wełny mineralnej lub granulatu o współczynniku przewodzenia ciepła nie większym niż 0,042 w/(</w:t>
      </w:r>
      <w:proofErr w:type="spellStart"/>
      <w:r w:rsidRPr="00255B7E">
        <w:rPr>
          <w:rFonts w:ascii="Calibri Light" w:hAnsi="Calibri Light" w:cs="Calibri Light"/>
          <w:b w:val="0"/>
          <w:sz w:val="22"/>
          <w:szCs w:val="22"/>
        </w:rPr>
        <w:t>m*K</w:t>
      </w:r>
      <w:proofErr w:type="spellEnd"/>
      <w:r w:rsidRPr="00255B7E">
        <w:rPr>
          <w:rFonts w:ascii="Calibri Light" w:hAnsi="Calibri Light" w:cs="Calibri Light"/>
          <w:b w:val="0"/>
          <w:sz w:val="22"/>
          <w:szCs w:val="22"/>
        </w:rPr>
        <w:t>) grubości 30 cm</w:t>
      </w:r>
    </w:p>
    <w:p w:rsidR="00244F57" w:rsidRPr="00255B7E" w:rsidRDefault="00244F57" w:rsidP="00D526F4">
      <w:pPr>
        <w:pStyle w:val="Tekstpodstawowy21"/>
        <w:numPr>
          <w:ilvl w:val="0"/>
          <w:numId w:val="55"/>
        </w:numPr>
        <w:rPr>
          <w:rFonts w:ascii="Calibri Light" w:hAnsi="Calibri Light" w:cs="Calibri Light"/>
          <w:b w:val="0"/>
          <w:sz w:val="22"/>
          <w:szCs w:val="22"/>
        </w:rPr>
      </w:pPr>
      <w:r w:rsidRPr="00255B7E">
        <w:rPr>
          <w:rFonts w:ascii="Calibri Light" w:hAnsi="Calibri Light" w:cs="Calibri Light"/>
          <w:b w:val="0"/>
          <w:sz w:val="22"/>
          <w:szCs w:val="22"/>
        </w:rPr>
        <w:t>wymiana pokrycia dachowego papą. Papa wierzchniego krycia na osnowie z włókniny poliestrowej obustronnie pokrytej masą asfaltową z wypełniaczem mineralnym, o spodniej warstwie profilowanej o łącznej grubości min 5,00 mm i wierzchniej warstwie zabezpieczonej gruboziarnistą posypką mineralną z paskiem krawędziowym bez posypki. Wymienić systemowe kominki wentylacyjne.</w:t>
      </w:r>
    </w:p>
    <w:p w:rsidR="00244F57" w:rsidRPr="00255B7E" w:rsidRDefault="00E025B2" w:rsidP="00D526F4">
      <w:pPr>
        <w:pStyle w:val="Tekstpodstawowy21"/>
        <w:numPr>
          <w:ilvl w:val="0"/>
          <w:numId w:val="55"/>
        </w:numPr>
        <w:rPr>
          <w:rFonts w:ascii="Calibri Light" w:hAnsi="Calibri Light" w:cs="Calibri Light"/>
          <w:b w:val="0"/>
          <w:sz w:val="22"/>
          <w:szCs w:val="22"/>
        </w:rPr>
      </w:pPr>
      <w:r>
        <w:rPr>
          <w:rFonts w:ascii="Calibri Light" w:hAnsi="Calibri Light" w:cs="Calibri Light"/>
          <w:b w:val="0"/>
          <w:sz w:val="22"/>
          <w:szCs w:val="22"/>
        </w:rPr>
        <w:t>r</w:t>
      </w:r>
      <w:r w:rsidR="00244F57" w:rsidRPr="00255B7E">
        <w:rPr>
          <w:rFonts w:ascii="Calibri Light" w:hAnsi="Calibri Light" w:cs="Calibri Light"/>
          <w:b w:val="0"/>
          <w:sz w:val="22"/>
          <w:szCs w:val="22"/>
        </w:rPr>
        <w:t xml:space="preserve">ozbiórka obudowy naczynia </w:t>
      </w:r>
      <w:proofErr w:type="spellStart"/>
      <w:r>
        <w:rPr>
          <w:rFonts w:ascii="Calibri Light" w:hAnsi="Calibri Light" w:cs="Calibri Light"/>
          <w:b w:val="0"/>
          <w:sz w:val="22"/>
          <w:szCs w:val="22"/>
        </w:rPr>
        <w:t>w</w:t>
      </w:r>
      <w:r w:rsidR="00244F57" w:rsidRPr="00255B7E">
        <w:rPr>
          <w:rFonts w:ascii="Calibri Light" w:hAnsi="Calibri Light" w:cs="Calibri Light"/>
          <w:b w:val="0"/>
          <w:sz w:val="22"/>
          <w:szCs w:val="22"/>
        </w:rPr>
        <w:t>zbiorczego</w:t>
      </w:r>
      <w:proofErr w:type="spellEnd"/>
      <w:r w:rsidR="00244F57" w:rsidRPr="00255B7E">
        <w:rPr>
          <w:rFonts w:ascii="Calibri Light" w:hAnsi="Calibri Light" w:cs="Calibri Light"/>
          <w:b w:val="0"/>
          <w:sz w:val="22"/>
          <w:szCs w:val="22"/>
        </w:rPr>
        <w:t xml:space="preserve"> na dachu. Powstałą przestrzeń przekryć płytkami korytkowymi przed kryciem papą,</w:t>
      </w:r>
    </w:p>
    <w:p w:rsidR="00244F57" w:rsidRPr="00255B7E" w:rsidRDefault="00244F57" w:rsidP="00D526F4">
      <w:pPr>
        <w:pStyle w:val="Tekstpodstawowy21"/>
        <w:numPr>
          <w:ilvl w:val="0"/>
          <w:numId w:val="55"/>
        </w:numPr>
        <w:rPr>
          <w:rFonts w:ascii="Calibri Light" w:hAnsi="Calibri Light" w:cs="Calibri Light"/>
          <w:b w:val="0"/>
          <w:sz w:val="22"/>
          <w:szCs w:val="22"/>
        </w:rPr>
      </w:pPr>
      <w:r w:rsidRPr="00255B7E">
        <w:rPr>
          <w:rFonts w:ascii="Calibri Light" w:hAnsi="Calibri Light" w:cs="Calibri Light"/>
          <w:b w:val="0"/>
          <w:sz w:val="22"/>
          <w:szCs w:val="22"/>
        </w:rPr>
        <w:t>wymiana wszystkich komin</w:t>
      </w:r>
      <w:r w:rsidR="00BE65B5">
        <w:rPr>
          <w:rFonts w:ascii="Calibri Light" w:hAnsi="Calibri Light" w:cs="Calibri Light"/>
          <w:b w:val="0"/>
          <w:sz w:val="22"/>
          <w:szCs w:val="22"/>
        </w:rPr>
        <w:t>k</w:t>
      </w:r>
      <w:r w:rsidRPr="00255B7E">
        <w:rPr>
          <w:rFonts w:ascii="Calibri Light" w:hAnsi="Calibri Light" w:cs="Calibri Light"/>
          <w:b w:val="0"/>
          <w:sz w:val="22"/>
          <w:szCs w:val="22"/>
        </w:rPr>
        <w:t>ów i wywiewek na dachu, stosować wywiewki do dachów płaskich średnicy 110 mm z PCV z kołnierzem do podklejenia papy.</w:t>
      </w:r>
    </w:p>
    <w:p w:rsidR="00244F57" w:rsidRPr="00255B7E" w:rsidRDefault="00C86E26" w:rsidP="00D526F4">
      <w:pPr>
        <w:pStyle w:val="Tekstpodstawowy21"/>
        <w:numPr>
          <w:ilvl w:val="0"/>
          <w:numId w:val="55"/>
        </w:numPr>
        <w:rPr>
          <w:rFonts w:ascii="Calibri Light" w:hAnsi="Calibri Light" w:cs="Calibri Light"/>
          <w:b w:val="0"/>
          <w:sz w:val="22"/>
          <w:szCs w:val="22"/>
        </w:rPr>
      </w:pPr>
      <w:r>
        <w:rPr>
          <w:rFonts w:ascii="Calibri Light" w:hAnsi="Calibri Light" w:cs="Calibri Light"/>
          <w:b w:val="0"/>
          <w:sz w:val="22"/>
          <w:szCs w:val="22"/>
        </w:rPr>
        <w:t>z</w:t>
      </w:r>
      <w:r w:rsidR="00244F57" w:rsidRPr="00255B7E">
        <w:rPr>
          <w:rFonts w:ascii="Calibri Light" w:hAnsi="Calibri Light" w:cs="Calibri Light"/>
          <w:b w:val="0"/>
          <w:sz w:val="22"/>
          <w:szCs w:val="22"/>
        </w:rPr>
        <w:t>amontować nowe kartki wentylacyjne,</w:t>
      </w:r>
    </w:p>
    <w:p w:rsidR="00244F57" w:rsidRPr="00255B7E" w:rsidRDefault="00244F57" w:rsidP="00D526F4">
      <w:pPr>
        <w:pStyle w:val="Tekstpodstawowy21"/>
        <w:numPr>
          <w:ilvl w:val="0"/>
          <w:numId w:val="55"/>
        </w:numPr>
        <w:rPr>
          <w:rFonts w:ascii="Calibri Light" w:hAnsi="Calibri Light" w:cs="Calibri Light"/>
          <w:b w:val="0"/>
          <w:sz w:val="22"/>
          <w:szCs w:val="22"/>
        </w:rPr>
      </w:pPr>
      <w:r w:rsidRPr="00255B7E">
        <w:rPr>
          <w:rFonts w:ascii="Calibri Light" w:hAnsi="Calibri Light" w:cs="Calibri Light"/>
          <w:b w:val="0"/>
          <w:sz w:val="22"/>
          <w:szCs w:val="22"/>
        </w:rPr>
        <w:t>remont kominów wentylacyjnych</w:t>
      </w:r>
      <w:r w:rsidR="00C86E26">
        <w:rPr>
          <w:rFonts w:ascii="Calibri Light" w:hAnsi="Calibri Light" w:cs="Calibri Light"/>
          <w:b w:val="0"/>
          <w:sz w:val="22"/>
          <w:szCs w:val="22"/>
        </w:rPr>
        <w:t>:</w:t>
      </w:r>
      <w:r w:rsidRPr="00255B7E">
        <w:rPr>
          <w:rFonts w:ascii="Calibri Light" w:hAnsi="Calibri Light" w:cs="Calibri Light"/>
          <w:b w:val="0"/>
          <w:sz w:val="22"/>
          <w:szCs w:val="22"/>
        </w:rPr>
        <w:t xml:space="preserve"> ocieplić 5 cm styropianem, wykończyć tynkiem cienkowarstwowym na siatce. Styk z dachem doszczelnić obróbką blacharską. Czapki kominowe oczyścić </w:t>
      </w:r>
      <w:r w:rsidR="00C86E26">
        <w:rPr>
          <w:rFonts w:ascii="Calibri Light" w:hAnsi="Calibri Light" w:cs="Calibri Light"/>
          <w:b w:val="0"/>
          <w:sz w:val="22"/>
          <w:szCs w:val="22"/>
        </w:rPr>
        <w:t>i przedłużyć poza ścianę komina o 10 cm</w:t>
      </w:r>
      <w:r w:rsidR="00BE65B5">
        <w:rPr>
          <w:rFonts w:ascii="Calibri Light" w:hAnsi="Calibri Light" w:cs="Calibri Light"/>
          <w:b w:val="0"/>
          <w:sz w:val="22"/>
          <w:szCs w:val="22"/>
        </w:rPr>
        <w:t xml:space="preserve"> wykonując konstrukcje drewniana z łat 50*38 mm oraz  płyty OSB grubości 20 mm </w:t>
      </w:r>
      <w:r w:rsidRPr="00255B7E">
        <w:rPr>
          <w:rFonts w:ascii="Calibri Light" w:hAnsi="Calibri Light" w:cs="Calibri Light"/>
          <w:b w:val="0"/>
          <w:sz w:val="22"/>
          <w:szCs w:val="22"/>
        </w:rPr>
        <w:t xml:space="preserve">. </w:t>
      </w:r>
      <w:r w:rsidR="00C86E26">
        <w:rPr>
          <w:rFonts w:ascii="Calibri Light" w:hAnsi="Calibri Light" w:cs="Calibri Light"/>
          <w:b w:val="0"/>
          <w:sz w:val="22"/>
          <w:szCs w:val="22"/>
        </w:rPr>
        <w:t xml:space="preserve">Czapki obić blachą </w:t>
      </w:r>
      <w:r w:rsidR="004C0E17">
        <w:rPr>
          <w:rFonts w:ascii="Calibri Light" w:hAnsi="Calibri Light" w:cs="Calibri Light"/>
          <w:b w:val="0"/>
          <w:sz w:val="22"/>
          <w:szCs w:val="22"/>
        </w:rPr>
        <w:t xml:space="preserve">gr. 0,7 mm   </w:t>
      </w:r>
      <w:r w:rsidR="00C86E26">
        <w:rPr>
          <w:rFonts w:ascii="Calibri Light" w:hAnsi="Calibri Light" w:cs="Calibri Light"/>
          <w:b w:val="0"/>
          <w:sz w:val="22"/>
          <w:szCs w:val="22"/>
        </w:rPr>
        <w:t xml:space="preserve">w kolorze obróbek. </w:t>
      </w:r>
    </w:p>
    <w:p w:rsidR="00244F57" w:rsidRPr="00255B7E" w:rsidRDefault="00244F57" w:rsidP="00D526F4">
      <w:pPr>
        <w:pStyle w:val="Tekstpodstawowy21"/>
        <w:numPr>
          <w:ilvl w:val="0"/>
          <w:numId w:val="55"/>
        </w:numPr>
        <w:rPr>
          <w:rFonts w:ascii="Calibri Light" w:hAnsi="Calibri Light" w:cs="Calibri Light"/>
          <w:b w:val="0"/>
          <w:sz w:val="22"/>
          <w:szCs w:val="22"/>
        </w:rPr>
      </w:pPr>
      <w:r w:rsidRPr="00255B7E">
        <w:rPr>
          <w:rFonts w:ascii="Calibri Light" w:hAnsi="Calibri Light" w:cs="Calibri Light"/>
          <w:b w:val="0"/>
          <w:sz w:val="22"/>
          <w:szCs w:val="22"/>
        </w:rPr>
        <w:t xml:space="preserve">montaż instalacji odgromowej i okablowania prowadzonego po elewacji w </w:t>
      </w:r>
      <w:r w:rsidR="004C0E17">
        <w:rPr>
          <w:rFonts w:ascii="Calibri Light" w:hAnsi="Calibri Light" w:cs="Calibri Light"/>
          <w:b w:val="0"/>
          <w:sz w:val="22"/>
          <w:szCs w:val="22"/>
        </w:rPr>
        <w:t>rurach grubościennych</w:t>
      </w:r>
      <w:r w:rsidRPr="00255B7E">
        <w:rPr>
          <w:rFonts w:ascii="Calibri Light" w:hAnsi="Calibri Light" w:cs="Calibri Light"/>
          <w:b w:val="0"/>
          <w:sz w:val="22"/>
          <w:szCs w:val="22"/>
        </w:rPr>
        <w:t>, wymiana zwodów poziomych instalacji odgromowej</w:t>
      </w:r>
      <w:r w:rsidR="004C0E17">
        <w:rPr>
          <w:rFonts w:ascii="Calibri Light" w:hAnsi="Calibri Light" w:cs="Calibri Light"/>
          <w:b w:val="0"/>
          <w:sz w:val="22"/>
          <w:szCs w:val="22"/>
        </w:rPr>
        <w:t xml:space="preserve"> – całość wg PB cz. elektryczna</w:t>
      </w:r>
      <w:r w:rsidRPr="00255B7E">
        <w:rPr>
          <w:rFonts w:ascii="Calibri Light" w:hAnsi="Calibri Light" w:cs="Calibri Light"/>
          <w:b w:val="0"/>
          <w:sz w:val="22"/>
          <w:szCs w:val="22"/>
        </w:rPr>
        <w:t>,</w:t>
      </w:r>
    </w:p>
    <w:p w:rsidR="00244F57" w:rsidRDefault="00244F57" w:rsidP="00D526F4">
      <w:pPr>
        <w:pStyle w:val="Tekstpodstawowy21"/>
        <w:numPr>
          <w:ilvl w:val="0"/>
          <w:numId w:val="55"/>
        </w:numPr>
        <w:rPr>
          <w:rFonts w:ascii="Calibri Light" w:hAnsi="Calibri Light" w:cs="Calibri Light"/>
          <w:b w:val="0"/>
          <w:sz w:val="22"/>
          <w:szCs w:val="22"/>
        </w:rPr>
      </w:pPr>
      <w:r w:rsidRPr="00255B7E">
        <w:rPr>
          <w:rFonts w:ascii="Calibri Light" w:hAnsi="Calibri Light" w:cs="Calibri Light"/>
          <w:b w:val="0"/>
          <w:sz w:val="22"/>
          <w:szCs w:val="22"/>
        </w:rPr>
        <w:t xml:space="preserve">wykonanie </w:t>
      </w:r>
      <w:r w:rsidR="00760C80">
        <w:rPr>
          <w:rFonts w:ascii="Calibri Light" w:hAnsi="Calibri Light" w:cs="Calibri Light"/>
          <w:b w:val="0"/>
          <w:sz w:val="22"/>
          <w:szCs w:val="22"/>
        </w:rPr>
        <w:t xml:space="preserve">remontu </w:t>
      </w:r>
      <w:r w:rsidRPr="00255B7E">
        <w:rPr>
          <w:rFonts w:ascii="Calibri Light" w:hAnsi="Calibri Light" w:cs="Calibri Light"/>
          <w:b w:val="0"/>
          <w:sz w:val="22"/>
          <w:szCs w:val="22"/>
        </w:rPr>
        <w:t xml:space="preserve">nawierzchni utwardzonych </w:t>
      </w:r>
      <w:r w:rsidR="00760C80">
        <w:rPr>
          <w:rFonts w:ascii="Calibri Light" w:hAnsi="Calibri Light" w:cs="Calibri Light"/>
          <w:b w:val="0"/>
          <w:sz w:val="22"/>
          <w:szCs w:val="22"/>
        </w:rPr>
        <w:t xml:space="preserve">z płyt betonowych chodnikowych na nawierzchnię </w:t>
      </w:r>
      <w:r w:rsidRPr="00255B7E">
        <w:rPr>
          <w:rFonts w:ascii="Calibri Light" w:hAnsi="Calibri Light" w:cs="Calibri Light"/>
          <w:b w:val="0"/>
          <w:sz w:val="22"/>
          <w:szCs w:val="22"/>
        </w:rPr>
        <w:t xml:space="preserve">z kostki betonowej na podsypce cementowo-piaskowej z </w:t>
      </w:r>
      <w:r w:rsidR="00760C80">
        <w:rPr>
          <w:rFonts w:ascii="Calibri Light" w:hAnsi="Calibri Light" w:cs="Calibri Light"/>
          <w:b w:val="0"/>
          <w:sz w:val="22"/>
          <w:szCs w:val="22"/>
        </w:rPr>
        <w:t xml:space="preserve">częściowa </w:t>
      </w:r>
      <w:r w:rsidRPr="00255B7E">
        <w:rPr>
          <w:rFonts w:ascii="Calibri Light" w:hAnsi="Calibri Light" w:cs="Calibri Light"/>
          <w:b w:val="0"/>
          <w:sz w:val="22"/>
          <w:szCs w:val="22"/>
        </w:rPr>
        <w:t>wymianą podbudowy. Wymienić obrzeża chodnikowe.</w:t>
      </w:r>
    </w:p>
    <w:p w:rsidR="00855D4F" w:rsidRPr="00255B7E" w:rsidRDefault="00855D4F" w:rsidP="00D526F4">
      <w:pPr>
        <w:pStyle w:val="Tekstpodstawowy21"/>
        <w:numPr>
          <w:ilvl w:val="0"/>
          <w:numId w:val="55"/>
        </w:numPr>
        <w:rPr>
          <w:rFonts w:ascii="Calibri Light" w:hAnsi="Calibri Light" w:cs="Calibri Light"/>
          <w:b w:val="0"/>
          <w:sz w:val="22"/>
          <w:szCs w:val="22"/>
        </w:rPr>
      </w:pPr>
      <w:r>
        <w:rPr>
          <w:rFonts w:ascii="Calibri Light" w:hAnsi="Calibri Light" w:cs="Calibri Light"/>
          <w:b w:val="0"/>
          <w:sz w:val="22"/>
          <w:szCs w:val="22"/>
        </w:rPr>
        <w:t xml:space="preserve">Rozbiórka czerpni z tyłu budynku, </w:t>
      </w:r>
    </w:p>
    <w:p w:rsidR="00244F57" w:rsidRPr="00331D78" w:rsidRDefault="00244F57" w:rsidP="00D526F4">
      <w:pPr>
        <w:pStyle w:val="Tekstpodstawowy21"/>
        <w:numPr>
          <w:ilvl w:val="0"/>
          <w:numId w:val="27"/>
        </w:numPr>
        <w:jc w:val="left"/>
        <w:rPr>
          <w:rFonts w:ascii="Calibri Light" w:hAnsi="Calibri Light" w:cs="Calibri Light"/>
          <w:b w:val="0"/>
          <w:sz w:val="22"/>
          <w:szCs w:val="22"/>
        </w:rPr>
      </w:pPr>
      <w:r>
        <w:rPr>
          <w:rFonts w:ascii="Calibri Light" w:hAnsi="Calibri Light" w:cs="Calibri Light"/>
          <w:b w:val="0"/>
          <w:sz w:val="22"/>
          <w:szCs w:val="22"/>
        </w:rPr>
        <w:t>montaż</w:t>
      </w:r>
      <w:r w:rsidRPr="00331D78">
        <w:rPr>
          <w:rFonts w:ascii="Calibri Light" w:hAnsi="Calibri Light" w:cs="Calibri Light"/>
          <w:b w:val="0"/>
          <w:sz w:val="22"/>
          <w:szCs w:val="22"/>
        </w:rPr>
        <w:t xml:space="preserve"> </w:t>
      </w:r>
      <w:r>
        <w:rPr>
          <w:rFonts w:ascii="Calibri Light" w:hAnsi="Calibri Light" w:cs="Calibri Light"/>
          <w:b w:val="0"/>
          <w:sz w:val="22"/>
          <w:szCs w:val="22"/>
        </w:rPr>
        <w:t>instalacji</w:t>
      </w:r>
      <w:r w:rsidRPr="00331D78">
        <w:rPr>
          <w:rFonts w:ascii="Calibri Light" w:hAnsi="Calibri Light" w:cs="Calibri Light"/>
          <w:b w:val="0"/>
          <w:sz w:val="22"/>
          <w:szCs w:val="22"/>
        </w:rPr>
        <w:t xml:space="preserve"> fotowoltaiczn</w:t>
      </w:r>
      <w:r>
        <w:rPr>
          <w:rFonts w:ascii="Calibri Light" w:hAnsi="Calibri Light" w:cs="Calibri Light"/>
          <w:b w:val="0"/>
          <w:sz w:val="22"/>
          <w:szCs w:val="22"/>
        </w:rPr>
        <w:t xml:space="preserve">ej o mocy 24,91 </w:t>
      </w:r>
      <w:proofErr w:type="spellStart"/>
      <w:r>
        <w:rPr>
          <w:rFonts w:ascii="Calibri Light" w:hAnsi="Calibri Light" w:cs="Calibri Light"/>
          <w:b w:val="0"/>
          <w:sz w:val="22"/>
          <w:szCs w:val="22"/>
        </w:rPr>
        <w:t>kWp</w:t>
      </w:r>
      <w:proofErr w:type="spellEnd"/>
      <w:r>
        <w:rPr>
          <w:rFonts w:ascii="Calibri Light" w:hAnsi="Calibri Light" w:cs="Calibri Light"/>
          <w:b w:val="0"/>
          <w:sz w:val="22"/>
          <w:szCs w:val="22"/>
        </w:rPr>
        <w:t xml:space="preserve"> zgodnie z projektami branżowymi</w:t>
      </w:r>
    </w:p>
    <w:p w:rsidR="00244F57" w:rsidRDefault="00244F57" w:rsidP="00D526F4">
      <w:pPr>
        <w:pStyle w:val="Tekstpodstawowy21"/>
        <w:numPr>
          <w:ilvl w:val="0"/>
          <w:numId w:val="27"/>
        </w:numPr>
        <w:jc w:val="left"/>
        <w:rPr>
          <w:rFonts w:ascii="Calibri Light" w:hAnsi="Calibri Light" w:cs="Calibri Light"/>
          <w:b w:val="0"/>
          <w:sz w:val="22"/>
          <w:szCs w:val="22"/>
        </w:rPr>
      </w:pPr>
      <w:r>
        <w:rPr>
          <w:rFonts w:ascii="Calibri Light" w:hAnsi="Calibri Light" w:cs="Calibri Light"/>
          <w:b w:val="0"/>
          <w:sz w:val="22"/>
          <w:szCs w:val="22"/>
        </w:rPr>
        <w:t>rozbiórkę czerpni powietrza i obudowy naczynia zbiorczego na dachu</w:t>
      </w:r>
    </w:p>
    <w:p w:rsidR="00244F57" w:rsidRDefault="00244F57" w:rsidP="00D526F4">
      <w:pPr>
        <w:pStyle w:val="Tekstpodstawowy21"/>
        <w:numPr>
          <w:ilvl w:val="0"/>
          <w:numId w:val="56"/>
        </w:numPr>
        <w:jc w:val="left"/>
        <w:rPr>
          <w:rFonts w:ascii="Calibri Light" w:hAnsi="Calibri Light" w:cs="Calibri Light"/>
          <w:b w:val="0"/>
          <w:sz w:val="22"/>
          <w:szCs w:val="22"/>
        </w:rPr>
      </w:pPr>
      <w:r>
        <w:rPr>
          <w:rFonts w:ascii="Calibri Light" w:hAnsi="Calibri Light" w:cs="Calibri Light"/>
          <w:b w:val="0"/>
          <w:sz w:val="22"/>
          <w:szCs w:val="22"/>
        </w:rPr>
        <w:t>rozbiórka istniejącej czerpni,</w:t>
      </w:r>
    </w:p>
    <w:p w:rsidR="00244F57" w:rsidRDefault="00244F57" w:rsidP="00D526F4">
      <w:pPr>
        <w:pStyle w:val="Tekstpodstawowy21"/>
        <w:numPr>
          <w:ilvl w:val="0"/>
          <w:numId w:val="56"/>
        </w:numPr>
        <w:jc w:val="left"/>
        <w:rPr>
          <w:rFonts w:ascii="Calibri Light" w:hAnsi="Calibri Light" w:cs="Calibri Light"/>
          <w:b w:val="0"/>
          <w:sz w:val="22"/>
          <w:szCs w:val="22"/>
        </w:rPr>
      </w:pPr>
      <w:r>
        <w:rPr>
          <w:rFonts w:ascii="Calibri Light" w:hAnsi="Calibri Light" w:cs="Calibri Light"/>
          <w:b w:val="0"/>
          <w:sz w:val="22"/>
          <w:szCs w:val="22"/>
        </w:rPr>
        <w:t xml:space="preserve">rozbiórka wystającej ponad połać dachową obudowy naczynia </w:t>
      </w:r>
      <w:proofErr w:type="spellStart"/>
      <w:r w:rsidR="003C3297">
        <w:rPr>
          <w:rFonts w:ascii="Calibri Light" w:hAnsi="Calibri Light" w:cs="Calibri Light"/>
          <w:b w:val="0"/>
          <w:sz w:val="22"/>
          <w:szCs w:val="22"/>
        </w:rPr>
        <w:t>w</w:t>
      </w:r>
      <w:r>
        <w:rPr>
          <w:rFonts w:ascii="Calibri Light" w:hAnsi="Calibri Light" w:cs="Calibri Light"/>
          <w:b w:val="0"/>
          <w:sz w:val="22"/>
          <w:szCs w:val="22"/>
        </w:rPr>
        <w:t>zbiorczego</w:t>
      </w:r>
      <w:proofErr w:type="spellEnd"/>
      <w:r>
        <w:rPr>
          <w:rFonts w:ascii="Calibri Light" w:hAnsi="Calibri Light" w:cs="Calibri Light"/>
          <w:b w:val="0"/>
          <w:sz w:val="22"/>
          <w:szCs w:val="22"/>
        </w:rPr>
        <w:t>,</w:t>
      </w:r>
    </w:p>
    <w:p w:rsidR="00244F57" w:rsidRDefault="00244F57" w:rsidP="00D526F4">
      <w:pPr>
        <w:pStyle w:val="Tekstpodstawowy21"/>
        <w:numPr>
          <w:ilvl w:val="0"/>
          <w:numId w:val="56"/>
        </w:numPr>
        <w:jc w:val="left"/>
        <w:rPr>
          <w:rFonts w:ascii="Calibri Light" w:hAnsi="Calibri Light" w:cs="Calibri Light"/>
          <w:b w:val="0"/>
          <w:sz w:val="22"/>
          <w:szCs w:val="22"/>
        </w:rPr>
      </w:pPr>
      <w:r>
        <w:rPr>
          <w:rFonts w:ascii="Calibri Light" w:hAnsi="Calibri Light" w:cs="Calibri Light"/>
          <w:b w:val="0"/>
          <w:sz w:val="22"/>
          <w:szCs w:val="22"/>
        </w:rPr>
        <w:t xml:space="preserve">wykonanie przekrycia obudowy poziomie istniejących płytek korytkowych, </w:t>
      </w:r>
    </w:p>
    <w:p w:rsidR="000F63DE" w:rsidRDefault="000F63DE" w:rsidP="000F63DE">
      <w:pPr>
        <w:pStyle w:val="Tekstpodstawowy21"/>
        <w:jc w:val="left"/>
        <w:rPr>
          <w:rFonts w:ascii="Calibri Light" w:hAnsi="Calibri Light" w:cs="Calibri Light"/>
          <w:b w:val="0"/>
          <w:sz w:val="22"/>
          <w:szCs w:val="22"/>
        </w:rPr>
      </w:pPr>
    </w:p>
    <w:p w:rsidR="000F63DE" w:rsidRDefault="000F63DE" w:rsidP="000F63DE">
      <w:pPr>
        <w:pStyle w:val="Tekstpodstawowy21"/>
        <w:jc w:val="left"/>
        <w:rPr>
          <w:rFonts w:ascii="Calibri Light" w:hAnsi="Calibri Light" w:cs="Calibri Light"/>
          <w:b w:val="0"/>
          <w:sz w:val="22"/>
          <w:szCs w:val="22"/>
        </w:rPr>
      </w:pPr>
    </w:p>
    <w:p w:rsidR="000F63DE" w:rsidRDefault="000F63DE" w:rsidP="000F63DE">
      <w:pPr>
        <w:pStyle w:val="Tekstpodstawowy21"/>
        <w:jc w:val="left"/>
        <w:rPr>
          <w:rFonts w:ascii="Calibri Light" w:hAnsi="Calibri Light" w:cs="Calibri Light"/>
          <w:b w:val="0"/>
          <w:sz w:val="22"/>
          <w:szCs w:val="22"/>
        </w:rPr>
      </w:pPr>
    </w:p>
    <w:p w:rsidR="000F63DE" w:rsidRDefault="000F63DE" w:rsidP="000F63DE">
      <w:pPr>
        <w:pStyle w:val="Tekstpodstawowy21"/>
        <w:jc w:val="left"/>
        <w:rPr>
          <w:rFonts w:ascii="Calibri Light" w:hAnsi="Calibri Light" w:cs="Calibri Light"/>
          <w:b w:val="0"/>
          <w:sz w:val="22"/>
          <w:szCs w:val="22"/>
        </w:rPr>
      </w:pPr>
    </w:p>
    <w:p w:rsidR="000F63DE" w:rsidRDefault="000F63DE" w:rsidP="000F63DE">
      <w:pPr>
        <w:pStyle w:val="Tekstpodstawowy21"/>
        <w:jc w:val="left"/>
        <w:rPr>
          <w:rFonts w:ascii="Calibri Light" w:hAnsi="Calibri Light" w:cs="Calibri Light"/>
          <w:b w:val="0"/>
          <w:sz w:val="22"/>
          <w:szCs w:val="22"/>
        </w:rPr>
      </w:pPr>
    </w:p>
    <w:p w:rsidR="000F63DE" w:rsidRDefault="000F63DE" w:rsidP="000F63DE">
      <w:pPr>
        <w:pStyle w:val="Tekstpodstawowy21"/>
        <w:jc w:val="left"/>
        <w:rPr>
          <w:rFonts w:ascii="Calibri Light" w:hAnsi="Calibri Light" w:cs="Calibri Light"/>
          <w:b w:val="0"/>
          <w:sz w:val="22"/>
          <w:szCs w:val="22"/>
        </w:rPr>
      </w:pPr>
    </w:p>
    <w:p w:rsidR="000F63DE" w:rsidRDefault="000F63DE" w:rsidP="000F63DE">
      <w:pPr>
        <w:pStyle w:val="Tekstpodstawowy21"/>
        <w:jc w:val="left"/>
        <w:rPr>
          <w:rFonts w:ascii="Calibri Light" w:hAnsi="Calibri Light" w:cs="Calibri Light"/>
          <w:b w:val="0"/>
          <w:sz w:val="22"/>
          <w:szCs w:val="22"/>
        </w:rPr>
      </w:pPr>
    </w:p>
    <w:p w:rsidR="000F63DE" w:rsidRDefault="000F63DE" w:rsidP="000F63DE">
      <w:pPr>
        <w:pStyle w:val="Tekstpodstawowy21"/>
        <w:jc w:val="left"/>
        <w:rPr>
          <w:rFonts w:ascii="Calibri Light" w:hAnsi="Calibri Light" w:cs="Calibri Light"/>
          <w:b w:val="0"/>
          <w:sz w:val="22"/>
          <w:szCs w:val="22"/>
        </w:rPr>
      </w:pPr>
    </w:p>
    <w:p w:rsidR="000F63DE" w:rsidRDefault="000F63DE" w:rsidP="000F63DE">
      <w:pPr>
        <w:pStyle w:val="Tekstpodstawowy21"/>
        <w:jc w:val="left"/>
        <w:rPr>
          <w:rFonts w:ascii="Calibri Light" w:hAnsi="Calibri Light" w:cs="Calibri Light"/>
          <w:b w:val="0"/>
          <w:sz w:val="22"/>
          <w:szCs w:val="22"/>
        </w:rPr>
      </w:pPr>
    </w:p>
    <w:p w:rsidR="000F63DE" w:rsidRDefault="000F63DE" w:rsidP="000F63DE">
      <w:pPr>
        <w:pStyle w:val="Tekstpodstawowy21"/>
        <w:jc w:val="left"/>
        <w:rPr>
          <w:rFonts w:ascii="Calibri Light" w:hAnsi="Calibri Light" w:cs="Calibri Light"/>
          <w:b w:val="0"/>
          <w:sz w:val="22"/>
          <w:szCs w:val="22"/>
        </w:rPr>
      </w:pPr>
    </w:p>
    <w:p w:rsidR="000F63DE" w:rsidRDefault="000F63DE" w:rsidP="000F63DE">
      <w:pPr>
        <w:pStyle w:val="Tekstpodstawowy21"/>
        <w:jc w:val="left"/>
        <w:rPr>
          <w:rFonts w:ascii="Calibri Light" w:hAnsi="Calibri Light" w:cs="Calibri Light"/>
          <w:b w:val="0"/>
          <w:sz w:val="22"/>
          <w:szCs w:val="22"/>
        </w:rPr>
      </w:pPr>
    </w:p>
    <w:p w:rsidR="000F63DE" w:rsidRDefault="000F63DE" w:rsidP="000F63DE">
      <w:pPr>
        <w:pStyle w:val="Tekstpodstawowy21"/>
        <w:jc w:val="left"/>
        <w:rPr>
          <w:rFonts w:ascii="Calibri Light" w:hAnsi="Calibri Light" w:cs="Calibri Light"/>
          <w:b w:val="0"/>
          <w:sz w:val="22"/>
          <w:szCs w:val="22"/>
        </w:rPr>
      </w:pPr>
    </w:p>
    <w:p w:rsidR="00345AD0" w:rsidRDefault="00571C76" w:rsidP="000F63DE">
      <w:pPr>
        <w:pStyle w:val="Nagwek2"/>
        <w:numPr>
          <w:ilvl w:val="1"/>
          <w:numId w:val="77"/>
        </w:numPr>
        <w:rPr>
          <w:rFonts w:ascii="Calibri Light" w:hAnsi="Calibri Light" w:cs="Calibri Light"/>
          <w:b/>
          <w:color w:val="auto"/>
          <w:sz w:val="22"/>
          <w:szCs w:val="22"/>
        </w:rPr>
      </w:pPr>
      <w:bookmarkStart w:id="10" w:name="_Toc32660837"/>
      <w:r>
        <w:rPr>
          <w:rFonts w:ascii="Calibri Light" w:hAnsi="Calibri Light" w:cs="Calibri Light"/>
          <w:b/>
          <w:color w:val="auto"/>
          <w:sz w:val="22"/>
          <w:szCs w:val="22"/>
        </w:rPr>
        <w:t>OPIS KONSTRUKCYJ</w:t>
      </w:r>
      <w:r w:rsidR="00B22027">
        <w:rPr>
          <w:rFonts w:ascii="Calibri Light" w:hAnsi="Calibri Light" w:cs="Calibri Light"/>
          <w:b/>
          <w:color w:val="auto"/>
          <w:sz w:val="22"/>
          <w:szCs w:val="22"/>
        </w:rPr>
        <w:t>NO-MATERIAŁOWY</w:t>
      </w:r>
      <w:bookmarkEnd w:id="10"/>
    </w:p>
    <w:p w:rsidR="004E76CE" w:rsidRDefault="004E76CE" w:rsidP="00D526F4"/>
    <w:p w:rsidR="004E76CE" w:rsidRPr="004E76CE" w:rsidRDefault="00555BA0" w:rsidP="00D526F4">
      <w:pPr>
        <w:pStyle w:val="Akapitzlist"/>
        <w:numPr>
          <w:ilvl w:val="3"/>
          <w:numId w:val="27"/>
        </w:numPr>
        <w:tabs>
          <w:tab w:val="clear" w:pos="452"/>
          <w:tab w:val="num" w:pos="284"/>
        </w:tabs>
        <w:ind w:left="284" w:hanging="284"/>
        <w:rPr>
          <w:rFonts w:ascii="Calibri Light" w:hAnsi="Calibri Light" w:cs="Calibri Light"/>
          <w:b/>
          <w:sz w:val="22"/>
          <w:szCs w:val="22"/>
        </w:rPr>
      </w:pPr>
      <w:r>
        <w:rPr>
          <w:rFonts w:ascii="Calibri Light" w:hAnsi="Calibri Light" w:cs="Calibri Light"/>
          <w:b/>
          <w:sz w:val="22"/>
          <w:szCs w:val="22"/>
        </w:rPr>
        <w:t>MATERIAŁY</w:t>
      </w:r>
      <w:r w:rsidR="00B22027">
        <w:rPr>
          <w:rFonts w:ascii="Calibri Light" w:hAnsi="Calibri Light" w:cs="Calibri Light"/>
          <w:b/>
          <w:sz w:val="22"/>
          <w:szCs w:val="22"/>
        </w:rPr>
        <w:t xml:space="preserve"> KONSTRUKCYJNE</w:t>
      </w:r>
    </w:p>
    <w:p w:rsidR="004E76CE" w:rsidRPr="007045B7" w:rsidRDefault="004E76CE" w:rsidP="00D526F4">
      <w:pPr>
        <w:rPr>
          <w:rFonts w:ascii="Calibri Light" w:hAnsi="Calibri Light" w:cs="Calibri Light"/>
          <w:sz w:val="22"/>
          <w:szCs w:val="22"/>
        </w:rPr>
      </w:pPr>
      <w:r w:rsidRPr="007045B7">
        <w:rPr>
          <w:rFonts w:ascii="Calibri Light" w:hAnsi="Calibri Light" w:cs="Calibri Light"/>
          <w:sz w:val="22"/>
          <w:szCs w:val="22"/>
        </w:rPr>
        <w:t xml:space="preserve">BETON </w:t>
      </w:r>
    </w:p>
    <w:p w:rsidR="004E76CE" w:rsidRPr="007045B7" w:rsidRDefault="004E76CE" w:rsidP="00D526F4">
      <w:pPr>
        <w:pStyle w:val="Standardowy-A"/>
        <w:ind w:firstLine="0"/>
        <w:rPr>
          <w:rFonts w:ascii="Calibri Light" w:hAnsi="Calibri Light" w:cs="Calibri Light"/>
        </w:rPr>
      </w:pPr>
      <w:r w:rsidRPr="007045B7">
        <w:rPr>
          <w:rFonts w:ascii="Calibri Light" w:hAnsi="Calibri Light" w:cs="Calibri Light"/>
        </w:rPr>
        <w:t>Chudy beton</w:t>
      </w:r>
      <w:r w:rsidRPr="007045B7">
        <w:rPr>
          <w:rFonts w:ascii="Calibri Light" w:hAnsi="Calibri Light" w:cs="Calibri Light"/>
        </w:rPr>
        <w:tab/>
      </w:r>
      <w:r w:rsidRPr="007045B7">
        <w:rPr>
          <w:rFonts w:ascii="Calibri Light" w:hAnsi="Calibri Light" w:cs="Calibri Light"/>
        </w:rPr>
        <w:tab/>
        <w:t xml:space="preserve"> </w:t>
      </w:r>
      <w:r w:rsidRPr="007045B7">
        <w:rPr>
          <w:rFonts w:ascii="Calibri Light" w:hAnsi="Calibri Light" w:cs="Calibri Light"/>
        </w:rPr>
        <w:tab/>
      </w:r>
      <w:r w:rsidRPr="007045B7">
        <w:rPr>
          <w:rFonts w:ascii="Calibri Light" w:hAnsi="Calibri Light" w:cs="Calibri Light"/>
        </w:rPr>
        <w:tab/>
      </w:r>
      <w:r w:rsidRPr="007045B7">
        <w:rPr>
          <w:rFonts w:ascii="Calibri Light" w:hAnsi="Calibri Light" w:cs="Calibri Light"/>
        </w:rPr>
        <w:tab/>
      </w:r>
      <w:r w:rsidRPr="007045B7">
        <w:rPr>
          <w:rFonts w:ascii="Calibri Light" w:hAnsi="Calibri Light" w:cs="Calibri Light"/>
        </w:rPr>
        <w:tab/>
        <w:t xml:space="preserve">C8/10 (B10); </w:t>
      </w:r>
    </w:p>
    <w:p w:rsidR="004E76CE" w:rsidRPr="00891249" w:rsidRDefault="004E76CE" w:rsidP="00A27DD6">
      <w:pPr>
        <w:pStyle w:val="Standardowy-A"/>
        <w:ind w:firstLine="0"/>
        <w:rPr>
          <w:rFonts w:ascii="Calibri Light" w:hAnsi="Calibri Light" w:cs="Calibri Light"/>
        </w:rPr>
      </w:pPr>
      <w:r w:rsidRPr="007045B7">
        <w:rPr>
          <w:rFonts w:ascii="Calibri Light" w:hAnsi="Calibri Light" w:cs="Calibri Light"/>
        </w:rPr>
        <w:t>Beton konstrukcyjny (wykonywany na mokro):</w:t>
      </w:r>
      <w:r w:rsidR="00A27DD6">
        <w:rPr>
          <w:rFonts w:ascii="Calibri Light" w:hAnsi="Calibri Light" w:cs="Calibri Light"/>
        </w:rPr>
        <w:tab/>
      </w:r>
      <w:r w:rsidR="00A27DD6">
        <w:rPr>
          <w:rFonts w:ascii="Calibri Light" w:hAnsi="Calibri Light" w:cs="Calibri Light"/>
        </w:rPr>
        <w:tab/>
      </w:r>
      <w:r w:rsidRPr="00891249">
        <w:rPr>
          <w:rFonts w:ascii="Calibri Light" w:hAnsi="Calibri Light" w:cs="Calibri Light"/>
        </w:rPr>
        <w:t>C30/37 (B37) W8</w:t>
      </w:r>
    </w:p>
    <w:p w:rsidR="004E76CE" w:rsidRPr="007045B7" w:rsidRDefault="004E76CE" w:rsidP="00D526F4">
      <w:pPr>
        <w:rPr>
          <w:rFonts w:ascii="Calibri Light" w:hAnsi="Calibri Light" w:cs="Calibri Light"/>
          <w:sz w:val="22"/>
          <w:szCs w:val="22"/>
        </w:rPr>
      </w:pPr>
    </w:p>
    <w:p w:rsidR="00571C76" w:rsidRDefault="004E76CE" w:rsidP="00D526F4">
      <w:pPr>
        <w:rPr>
          <w:rFonts w:ascii="Calibri Light" w:hAnsi="Calibri Light" w:cs="Calibri Light"/>
          <w:sz w:val="22"/>
          <w:szCs w:val="22"/>
        </w:rPr>
      </w:pPr>
      <w:r w:rsidRPr="007045B7">
        <w:rPr>
          <w:rFonts w:ascii="Calibri Light" w:hAnsi="Calibri Light" w:cs="Calibri Light"/>
          <w:sz w:val="22"/>
          <w:szCs w:val="22"/>
        </w:rPr>
        <w:t>Klasa ekspozycji betonu</w:t>
      </w:r>
      <w:r w:rsidRPr="007045B7">
        <w:rPr>
          <w:rFonts w:ascii="Calibri Light" w:hAnsi="Calibri Light" w:cs="Calibri Light"/>
          <w:sz w:val="22"/>
          <w:szCs w:val="22"/>
        </w:rPr>
        <w:tab/>
      </w:r>
      <w:r w:rsidR="00571C76">
        <w:rPr>
          <w:rFonts w:ascii="Calibri Light" w:hAnsi="Calibri Light" w:cs="Calibri Light"/>
          <w:sz w:val="22"/>
          <w:szCs w:val="22"/>
        </w:rPr>
        <w:tab/>
      </w:r>
      <w:r w:rsidRPr="007045B7">
        <w:rPr>
          <w:rFonts w:ascii="Calibri Light" w:hAnsi="Calibri Light" w:cs="Calibri Light"/>
          <w:sz w:val="22"/>
          <w:szCs w:val="22"/>
        </w:rPr>
        <w:tab/>
      </w:r>
      <w:r w:rsidRPr="007045B7">
        <w:rPr>
          <w:rFonts w:ascii="Calibri Light" w:hAnsi="Calibri Light" w:cs="Calibri Light"/>
          <w:sz w:val="22"/>
          <w:szCs w:val="22"/>
        </w:rPr>
        <w:tab/>
      </w:r>
      <w:r w:rsidR="007045B7">
        <w:rPr>
          <w:rFonts w:ascii="Calibri Light" w:hAnsi="Calibri Light" w:cs="Calibri Light"/>
          <w:sz w:val="22"/>
          <w:szCs w:val="22"/>
        </w:rPr>
        <w:tab/>
      </w:r>
      <w:r w:rsidRPr="007045B7">
        <w:rPr>
          <w:rFonts w:ascii="Calibri Light" w:hAnsi="Calibri Light" w:cs="Calibri Light"/>
          <w:sz w:val="22"/>
          <w:szCs w:val="22"/>
        </w:rPr>
        <w:t>XD1/XC4/XF2</w:t>
      </w:r>
    </w:p>
    <w:p w:rsidR="007045B7" w:rsidRDefault="007045B7" w:rsidP="00D526F4">
      <w:pPr>
        <w:rPr>
          <w:rFonts w:ascii="Calibri Light" w:hAnsi="Calibri Light" w:cs="Calibri Light"/>
          <w:sz w:val="22"/>
          <w:szCs w:val="22"/>
        </w:rPr>
      </w:pPr>
      <w:r>
        <w:rPr>
          <w:rFonts w:ascii="Calibri Light" w:hAnsi="Calibri Light" w:cs="Calibri Light"/>
          <w:sz w:val="22"/>
          <w:szCs w:val="22"/>
        </w:rPr>
        <w:t>Maksymalny wymiar kruszywa</w:t>
      </w:r>
      <w:r>
        <w:rPr>
          <w:rFonts w:ascii="Calibri Light" w:hAnsi="Calibri Light" w:cs="Calibri Light"/>
          <w:sz w:val="22"/>
          <w:szCs w:val="22"/>
        </w:rPr>
        <w:tab/>
      </w:r>
      <w:r>
        <w:rPr>
          <w:rFonts w:ascii="Calibri Light" w:hAnsi="Calibri Light" w:cs="Calibri Light"/>
          <w:sz w:val="22"/>
          <w:szCs w:val="22"/>
        </w:rPr>
        <w:tab/>
      </w:r>
      <w:r>
        <w:rPr>
          <w:rFonts w:ascii="Calibri Light" w:hAnsi="Calibri Light" w:cs="Calibri Light"/>
          <w:sz w:val="22"/>
          <w:szCs w:val="22"/>
        </w:rPr>
        <w:tab/>
      </w:r>
      <w:r>
        <w:rPr>
          <w:rFonts w:ascii="Calibri Light" w:hAnsi="Calibri Light" w:cs="Calibri Light"/>
          <w:sz w:val="22"/>
          <w:szCs w:val="22"/>
        </w:rPr>
        <w:tab/>
        <w:t>20 mm</w:t>
      </w:r>
    </w:p>
    <w:p w:rsidR="007045B7" w:rsidRDefault="007045B7" w:rsidP="00D526F4">
      <w:pPr>
        <w:rPr>
          <w:rFonts w:ascii="Calibri Light" w:hAnsi="Calibri Light" w:cs="Calibri Light"/>
          <w:sz w:val="22"/>
          <w:szCs w:val="22"/>
        </w:rPr>
      </w:pPr>
      <w:r>
        <w:rPr>
          <w:rFonts w:ascii="Calibri Light" w:hAnsi="Calibri Light" w:cs="Calibri Light"/>
          <w:sz w:val="22"/>
          <w:szCs w:val="22"/>
        </w:rPr>
        <w:t>Maksymalna zawartość chlorków</w:t>
      </w:r>
      <w:r>
        <w:rPr>
          <w:rFonts w:ascii="Calibri Light" w:hAnsi="Calibri Light" w:cs="Calibri Light"/>
          <w:sz w:val="22"/>
          <w:szCs w:val="22"/>
        </w:rPr>
        <w:tab/>
      </w:r>
      <w:r>
        <w:rPr>
          <w:rFonts w:ascii="Calibri Light" w:hAnsi="Calibri Light" w:cs="Calibri Light"/>
          <w:sz w:val="22"/>
          <w:szCs w:val="22"/>
        </w:rPr>
        <w:tab/>
      </w:r>
      <w:r>
        <w:rPr>
          <w:rFonts w:ascii="Calibri Light" w:hAnsi="Calibri Light" w:cs="Calibri Light"/>
          <w:sz w:val="22"/>
          <w:szCs w:val="22"/>
        </w:rPr>
        <w:tab/>
        <w:t>0,20%</w:t>
      </w:r>
    </w:p>
    <w:p w:rsidR="007045B7" w:rsidRDefault="007045B7" w:rsidP="00D526F4">
      <w:pPr>
        <w:rPr>
          <w:rFonts w:ascii="Calibri Light" w:hAnsi="Calibri Light" w:cs="Calibri Light"/>
          <w:sz w:val="22"/>
          <w:szCs w:val="22"/>
        </w:rPr>
      </w:pPr>
      <w:r>
        <w:rPr>
          <w:rFonts w:ascii="Calibri Light" w:hAnsi="Calibri Light" w:cs="Calibri Light"/>
          <w:sz w:val="22"/>
          <w:szCs w:val="22"/>
        </w:rPr>
        <w:t>Konsystencja</w:t>
      </w:r>
      <w:r>
        <w:rPr>
          <w:rFonts w:ascii="Calibri Light" w:hAnsi="Calibri Light" w:cs="Calibri Light"/>
          <w:sz w:val="22"/>
          <w:szCs w:val="22"/>
        </w:rPr>
        <w:tab/>
      </w:r>
      <w:r>
        <w:rPr>
          <w:rFonts w:ascii="Calibri Light" w:hAnsi="Calibri Light" w:cs="Calibri Light"/>
          <w:sz w:val="22"/>
          <w:szCs w:val="22"/>
        </w:rPr>
        <w:tab/>
      </w:r>
      <w:r>
        <w:rPr>
          <w:rFonts w:ascii="Calibri Light" w:hAnsi="Calibri Light" w:cs="Calibri Light"/>
          <w:sz w:val="22"/>
          <w:szCs w:val="22"/>
        </w:rPr>
        <w:tab/>
      </w:r>
      <w:r>
        <w:rPr>
          <w:rFonts w:ascii="Calibri Light" w:hAnsi="Calibri Light" w:cs="Calibri Light"/>
          <w:sz w:val="22"/>
          <w:szCs w:val="22"/>
        </w:rPr>
        <w:tab/>
      </w:r>
      <w:r>
        <w:rPr>
          <w:rFonts w:ascii="Calibri Light" w:hAnsi="Calibri Light" w:cs="Calibri Light"/>
          <w:sz w:val="22"/>
          <w:szCs w:val="22"/>
        </w:rPr>
        <w:tab/>
      </w:r>
      <w:r>
        <w:rPr>
          <w:rFonts w:ascii="Calibri Light" w:hAnsi="Calibri Light" w:cs="Calibri Light"/>
          <w:sz w:val="22"/>
          <w:szCs w:val="22"/>
        </w:rPr>
        <w:tab/>
        <w:t>S2 wg Tablicy 3 normy PN-EN 206-1</w:t>
      </w:r>
    </w:p>
    <w:p w:rsidR="007045B7" w:rsidRDefault="007045B7" w:rsidP="00D526F4">
      <w:pPr>
        <w:rPr>
          <w:rFonts w:ascii="Calibri Light" w:hAnsi="Calibri Light" w:cs="Calibri Light"/>
          <w:sz w:val="22"/>
          <w:szCs w:val="22"/>
        </w:rPr>
      </w:pPr>
    </w:p>
    <w:p w:rsidR="004E76CE" w:rsidRPr="007045B7" w:rsidRDefault="004E76CE" w:rsidP="00D526F4">
      <w:pPr>
        <w:rPr>
          <w:rFonts w:ascii="Calibri Light" w:hAnsi="Calibri Light" w:cs="Calibri Light"/>
          <w:sz w:val="22"/>
          <w:szCs w:val="22"/>
        </w:rPr>
      </w:pPr>
      <w:r w:rsidRPr="007045B7">
        <w:rPr>
          <w:rFonts w:ascii="Calibri Light" w:hAnsi="Calibri Light" w:cs="Calibri Light"/>
          <w:sz w:val="22"/>
          <w:szCs w:val="22"/>
        </w:rPr>
        <w:t xml:space="preserve">STAL </w:t>
      </w:r>
    </w:p>
    <w:p w:rsidR="004E76CE" w:rsidRPr="007045B7" w:rsidRDefault="004E76CE" w:rsidP="00D526F4">
      <w:pPr>
        <w:pStyle w:val="Standardowy-A"/>
        <w:ind w:firstLine="0"/>
        <w:jc w:val="left"/>
        <w:rPr>
          <w:rFonts w:ascii="Calibri Light" w:hAnsi="Calibri Light" w:cs="Calibri Light"/>
        </w:rPr>
      </w:pPr>
      <w:r w:rsidRPr="007045B7">
        <w:rPr>
          <w:rFonts w:ascii="Calibri Light" w:hAnsi="Calibri Light" w:cs="Calibri Light"/>
        </w:rPr>
        <w:t>Stal zbrojeniowa</w:t>
      </w:r>
      <w:r w:rsidRPr="007045B7">
        <w:rPr>
          <w:rFonts w:ascii="Calibri Light" w:hAnsi="Calibri Light" w:cs="Calibri Light"/>
        </w:rPr>
        <w:tab/>
      </w:r>
      <w:r w:rsidRPr="007045B7">
        <w:rPr>
          <w:rFonts w:ascii="Calibri Light" w:hAnsi="Calibri Light" w:cs="Calibri Light"/>
        </w:rPr>
        <w:tab/>
      </w:r>
      <w:r w:rsidRPr="007045B7">
        <w:rPr>
          <w:rFonts w:ascii="Calibri Light" w:hAnsi="Calibri Light" w:cs="Calibri Light"/>
        </w:rPr>
        <w:tab/>
      </w:r>
      <w:r w:rsidRPr="007045B7">
        <w:rPr>
          <w:rFonts w:ascii="Calibri Light" w:hAnsi="Calibri Light" w:cs="Calibri Light"/>
        </w:rPr>
        <w:tab/>
      </w:r>
      <w:r w:rsidRPr="007045B7">
        <w:rPr>
          <w:rFonts w:ascii="Calibri Light" w:hAnsi="Calibri Light" w:cs="Calibri Light"/>
        </w:rPr>
        <w:tab/>
      </w:r>
      <w:proofErr w:type="spellStart"/>
      <w:r w:rsidR="007179E3">
        <w:rPr>
          <w:rFonts w:ascii="Calibri Light" w:hAnsi="Calibri Light" w:cs="Calibri Light"/>
        </w:rPr>
        <w:t>AIII-N</w:t>
      </w:r>
      <w:proofErr w:type="spellEnd"/>
      <w:r w:rsidR="007179E3">
        <w:rPr>
          <w:rFonts w:ascii="Calibri Light" w:hAnsi="Calibri Light" w:cs="Calibri Light"/>
        </w:rPr>
        <w:t xml:space="preserve"> </w:t>
      </w:r>
      <w:r w:rsidR="004830B6">
        <w:rPr>
          <w:rFonts w:ascii="Calibri Light" w:hAnsi="Calibri Light" w:cs="Calibri Light"/>
        </w:rPr>
        <w:t xml:space="preserve"> </w:t>
      </w:r>
      <w:r w:rsidR="007179E3">
        <w:rPr>
          <w:rFonts w:ascii="Calibri Light" w:hAnsi="Calibri Light" w:cs="Calibri Light"/>
        </w:rPr>
        <w:t>(RB 500 W)</w:t>
      </w:r>
    </w:p>
    <w:p w:rsidR="004E76CE" w:rsidRPr="007045B7" w:rsidRDefault="004E76CE" w:rsidP="00D526F4">
      <w:pPr>
        <w:pStyle w:val="Standardowy-A"/>
        <w:ind w:firstLine="0"/>
        <w:rPr>
          <w:rFonts w:ascii="Calibri Light" w:hAnsi="Calibri Light" w:cs="Calibri Light"/>
        </w:rPr>
      </w:pPr>
      <w:r w:rsidRPr="007045B7">
        <w:rPr>
          <w:rFonts w:ascii="Calibri Light" w:hAnsi="Calibri Light" w:cs="Calibri Light"/>
        </w:rPr>
        <w:t xml:space="preserve">Stal konstrukcyjna </w:t>
      </w:r>
      <w:r w:rsidRPr="007045B7">
        <w:rPr>
          <w:rFonts w:ascii="Calibri Light" w:hAnsi="Calibri Light" w:cs="Calibri Light"/>
        </w:rPr>
        <w:tab/>
      </w:r>
      <w:r w:rsidRPr="007045B7">
        <w:rPr>
          <w:rFonts w:ascii="Calibri Light" w:hAnsi="Calibri Light" w:cs="Calibri Light"/>
        </w:rPr>
        <w:tab/>
      </w:r>
      <w:r w:rsidRPr="007045B7">
        <w:rPr>
          <w:rFonts w:ascii="Calibri Light" w:hAnsi="Calibri Light" w:cs="Calibri Light"/>
        </w:rPr>
        <w:tab/>
      </w:r>
      <w:r w:rsidRPr="007045B7">
        <w:rPr>
          <w:rFonts w:ascii="Calibri Light" w:hAnsi="Calibri Light" w:cs="Calibri Light"/>
        </w:rPr>
        <w:tab/>
      </w:r>
      <w:r w:rsidRPr="007045B7">
        <w:rPr>
          <w:rFonts w:ascii="Calibri Light" w:hAnsi="Calibri Light" w:cs="Calibri Light"/>
        </w:rPr>
        <w:tab/>
        <w:t>S235 (St3S); S355 (18G2)</w:t>
      </w:r>
    </w:p>
    <w:p w:rsidR="004E76CE" w:rsidRDefault="004E76CE" w:rsidP="00D526F4">
      <w:pPr>
        <w:pStyle w:val="Standardowy-A"/>
        <w:ind w:firstLine="0"/>
        <w:jc w:val="left"/>
        <w:rPr>
          <w:rFonts w:ascii="Calibri Light" w:hAnsi="Calibri Light" w:cs="Calibri Light"/>
        </w:rPr>
      </w:pPr>
      <w:r w:rsidRPr="007045B7">
        <w:rPr>
          <w:rFonts w:ascii="Calibri Light" w:hAnsi="Calibri Light" w:cs="Calibri Light"/>
        </w:rPr>
        <w:t>Kategoria korozyjności</w:t>
      </w:r>
      <w:r w:rsidRPr="007045B7">
        <w:rPr>
          <w:rFonts w:ascii="Calibri Light" w:hAnsi="Calibri Light" w:cs="Calibri Light"/>
        </w:rPr>
        <w:tab/>
      </w:r>
      <w:r w:rsidRPr="007045B7">
        <w:rPr>
          <w:rFonts w:ascii="Calibri Light" w:hAnsi="Calibri Light" w:cs="Calibri Light"/>
        </w:rPr>
        <w:tab/>
      </w:r>
      <w:r w:rsidRPr="007045B7">
        <w:rPr>
          <w:rFonts w:ascii="Calibri Light" w:hAnsi="Calibri Light" w:cs="Calibri Light"/>
        </w:rPr>
        <w:tab/>
      </w:r>
      <w:r w:rsidRPr="007045B7">
        <w:rPr>
          <w:rFonts w:ascii="Calibri Light" w:hAnsi="Calibri Light" w:cs="Calibri Light"/>
        </w:rPr>
        <w:tab/>
      </w:r>
      <w:r w:rsidR="007045B7">
        <w:rPr>
          <w:rFonts w:ascii="Calibri Light" w:hAnsi="Calibri Light" w:cs="Calibri Light"/>
        </w:rPr>
        <w:tab/>
      </w:r>
      <w:r w:rsidRPr="007045B7">
        <w:rPr>
          <w:rFonts w:ascii="Calibri Light" w:hAnsi="Calibri Light" w:cs="Calibri Light"/>
        </w:rPr>
        <w:t>C3</w:t>
      </w:r>
    </w:p>
    <w:p w:rsidR="00E025B2" w:rsidRDefault="00E025B2" w:rsidP="00D526F4">
      <w:pPr>
        <w:pStyle w:val="Standardowy-A"/>
        <w:ind w:firstLine="0"/>
        <w:jc w:val="left"/>
        <w:rPr>
          <w:rFonts w:ascii="Calibri Light" w:hAnsi="Calibri Light" w:cs="Calibri Light"/>
        </w:rPr>
      </w:pPr>
    </w:p>
    <w:p w:rsidR="00571C76" w:rsidRPr="00571C76" w:rsidRDefault="00571C76" w:rsidP="00D526F4">
      <w:pPr>
        <w:pStyle w:val="Akapitzlist"/>
        <w:numPr>
          <w:ilvl w:val="3"/>
          <w:numId w:val="27"/>
        </w:numPr>
        <w:jc w:val="both"/>
        <w:rPr>
          <w:rFonts w:ascii="Calibri Light" w:hAnsi="Calibri Light" w:cs="Calibri Light"/>
          <w:sz w:val="22"/>
          <w:szCs w:val="22"/>
        </w:rPr>
      </w:pPr>
      <w:r>
        <w:rPr>
          <w:rFonts w:ascii="Calibri Light" w:hAnsi="Calibri Light" w:cs="Calibri Light"/>
          <w:b/>
          <w:sz w:val="22"/>
          <w:szCs w:val="22"/>
        </w:rPr>
        <w:t>UKŁAD KOSNTRUKCYJNY</w:t>
      </w:r>
    </w:p>
    <w:p w:rsidR="00571C76" w:rsidRDefault="00571C76" w:rsidP="00D526F4">
      <w:pPr>
        <w:jc w:val="both"/>
        <w:rPr>
          <w:rFonts w:ascii="Calibri Light" w:hAnsi="Calibri Light" w:cs="Calibri Light"/>
          <w:sz w:val="22"/>
          <w:szCs w:val="22"/>
        </w:rPr>
      </w:pPr>
      <w:r>
        <w:rPr>
          <w:rFonts w:ascii="Calibri Light" w:hAnsi="Calibri Light" w:cs="Calibri Light"/>
          <w:sz w:val="22"/>
          <w:szCs w:val="22"/>
        </w:rPr>
        <w:t xml:space="preserve">Układ konstrukcyjny podłużny. </w:t>
      </w:r>
    </w:p>
    <w:p w:rsidR="00571C76" w:rsidRDefault="00571C76" w:rsidP="00D526F4">
      <w:pPr>
        <w:jc w:val="both"/>
        <w:rPr>
          <w:rFonts w:ascii="Calibri Light" w:hAnsi="Calibri Light" w:cs="Calibri Light"/>
          <w:sz w:val="22"/>
          <w:szCs w:val="22"/>
        </w:rPr>
      </w:pPr>
      <w:r>
        <w:rPr>
          <w:rFonts w:ascii="Calibri Light" w:hAnsi="Calibri Light" w:cs="Calibri Light"/>
          <w:sz w:val="22"/>
          <w:szCs w:val="22"/>
        </w:rPr>
        <w:t>Elementy istniejącej konstrukcji:</w:t>
      </w:r>
    </w:p>
    <w:p w:rsidR="00571C76" w:rsidRDefault="00571C76" w:rsidP="00D526F4">
      <w:pPr>
        <w:pStyle w:val="Akapitzlist"/>
        <w:numPr>
          <w:ilvl w:val="0"/>
          <w:numId w:val="61"/>
        </w:numPr>
        <w:ind w:left="567" w:hanging="567"/>
        <w:jc w:val="both"/>
        <w:rPr>
          <w:rFonts w:ascii="Calibri Light" w:hAnsi="Calibri Light" w:cs="Calibri Light"/>
          <w:sz w:val="22"/>
          <w:szCs w:val="22"/>
        </w:rPr>
      </w:pPr>
      <w:r w:rsidRPr="00571C76">
        <w:rPr>
          <w:rFonts w:ascii="Calibri Light" w:hAnsi="Calibri Light" w:cs="Calibri Light"/>
          <w:sz w:val="22"/>
          <w:szCs w:val="22"/>
        </w:rPr>
        <w:t>Ściany zewnętrzne budynku gr. 58 cm: z cegły ceramicznej kratowej gr. 38 cm, warstwy izolacji termicznej gr. 4 cm, z bloczków z betonu komórkowego g</w:t>
      </w:r>
      <w:r w:rsidR="002252B6">
        <w:rPr>
          <w:rFonts w:ascii="Calibri Light" w:hAnsi="Calibri Light" w:cs="Calibri Light"/>
          <w:sz w:val="22"/>
          <w:szCs w:val="22"/>
        </w:rPr>
        <w:t>r. 12 cm,</w:t>
      </w:r>
    </w:p>
    <w:p w:rsidR="00571C76" w:rsidRDefault="00571C76" w:rsidP="00D526F4">
      <w:pPr>
        <w:pStyle w:val="Akapitzlist"/>
        <w:numPr>
          <w:ilvl w:val="0"/>
          <w:numId w:val="61"/>
        </w:numPr>
        <w:ind w:left="567" w:hanging="567"/>
        <w:jc w:val="both"/>
        <w:rPr>
          <w:rFonts w:ascii="Calibri Light" w:hAnsi="Calibri Light" w:cs="Calibri Light"/>
          <w:sz w:val="22"/>
          <w:szCs w:val="22"/>
        </w:rPr>
      </w:pPr>
      <w:r>
        <w:rPr>
          <w:rFonts w:ascii="Calibri Light" w:hAnsi="Calibri Light" w:cs="Calibri Light"/>
          <w:sz w:val="22"/>
          <w:szCs w:val="22"/>
        </w:rPr>
        <w:t xml:space="preserve">Ściany </w:t>
      </w:r>
      <w:r w:rsidR="002252B6">
        <w:rPr>
          <w:rFonts w:ascii="Calibri Light" w:hAnsi="Calibri Light" w:cs="Calibri Light"/>
          <w:sz w:val="22"/>
          <w:szCs w:val="22"/>
        </w:rPr>
        <w:t xml:space="preserve">nośne </w:t>
      </w:r>
      <w:r>
        <w:rPr>
          <w:rFonts w:ascii="Calibri Light" w:hAnsi="Calibri Light" w:cs="Calibri Light"/>
          <w:sz w:val="22"/>
          <w:szCs w:val="22"/>
        </w:rPr>
        <w:t>podziemia z cegły pełnej</w:t>
      </w:r>
      <w:r w:rsidR="002252B6">
        <w:rPr>
          <w:rFonts w:ascii="Calibri Light" w:hAnsi="Calibri Light" w:cs="Calibri Light"/>
          <w:sz w:val="22"/>
          <w:szCs w:val="22"/>
        </w:rPr>
        <w:t xml:space="preserve">, </w:t>
      </w:r>
      <w:proofErr w:type="spellStart"/>
      <w:r w:rsidR="002252B6">
        <w:rPr>
          <w:rFonts w:ascii="Calibri Light" w:hAnsi="Calibri Light" w:cs="Calibri Light"/>
          <w:sz w:val="22"/>
          <w:szCs w:val="22"/>
        </w:rPr>
        <w:t>nadziemia</w:t>
      </w:r>
      <w:proofErr w:type="spellEnd"/>
      <w:r w:rsidR="002252B6">
        <w:rPr>
          <w:rFonts w:ascii="Calibri Light" w:hAnsi="Calibri Light" w:cs="Calibri Light"/>
          <w:sz w:val="22"/>
          <w:szCs w:val="22"/>
        </w:rPr>
        <w:t xml:space="preserve"> z cegły kratówki</w:t>
      </w:r>
    </w:p>
    <w:p w:rsidR="002252B6" w:rsidRDefault="00571C76" w:rsidP="00D526F4">
      <w:pPr>
        <w:pStyle w:val="Akapitzlist"/>
        <w:numPr>
          <w:ilvl w:val="0"/>
          <w:numId w:val="61"/>
        </w:numPr>
        <w:ind w:left="567" w:hanging="567"/>
        <w:jc w:val="both"/>
        <w:rPr>
          <w:rFonts w:ascii="Calibri Light" w:hAnsi="Calibri Light" w:cs="Calibri Light"/>
          <w:sz w:val="22"/>
          <w:szCs w:val="22"/>
        </w:rPr>
      </w:pPr>
      <w:r w:rsidRPr="00571C76">
        <w:rPr>
          <w:rFonts w:ascii="Calibri Light" w:hAnsi="Calibri Light" w:cs="Calibri Light"/>
          <w:sz w:val="22"/>
          <w:szCs w:val="22"/>
        </w:rPr>
        <w:t>Stropy z płyt kanałowych</w:t>
      </w:r>
      <w:r w:rsidR="002252B6">
        <w:rPr>
          <w:rFonts w:ascii="Calibri Light" w:hAnsi="Calibri Light" w:cs="Calibri Light"/>
          <w:sz w:val="22"/>
          <w:szCs w:val="22"/>
        </w:rPr>
        <w:t xml:space="preserve">, żelbetowych, prefabrykowanych </w:t>
      </w:r>
      <w:r>
        <w:rPr>
          <w:rFonts w:ascii="Calibri Light" w:hAnsi="Calibri Light" w:cs="Calibri Light"/>
          <w:sz w:val="22"/>
          <w:szCs w:val="22"/>
        </w:rPr>
        <w:t xml:space="preserve">gr. 24 </w:t>
      </w:r>
      <w:proofErr w:type="spellStart"/>
      <w:r>
        <w:rPr>
          <w:rFonts w:ascii="Calibri Light" w:hAnsi="Calibri Light" w:cs="Calibri Light"/>
          <w:sz w:val="22"/>
          <w:szCs w:val="22"/>
        </w:rPr>
        <w:t>cm</w:t>
      </w:r>
      <w:proofErr w:type="spellEnd"/>
      <w:r w:rsidRPr="00571C76">
        <w:rPr>
          <w:rFonts w:ascii="Calibri Light" w:hAnsi="Calibri Light" w:cs="Calibri Light"/>
          <w:sz w:val="22"/>
          <w:szCs w:val="22"/>
        </w:rPr>
        <w:t xml:space="preserve">. </w:t>
      </w:r>
    </w:p>
    <w:p w:rsidR="002252B6" w:rsidRDefault="002252B6" w:rsidP="00D526F4">
      <w:pPr>
        <w:pStyle w:val="Akapitzlist"/>
        <w:numPr>
          <w:ilvl w:val="0"/>
          <w:numId w:val="61"/>
        </w:numPr>
        <w:ind w:left="567" w:hanging="567"/>
        <w:jc w:val="both"/>
        <w:rPr>
          <w:rFonts w:ascii="Calibri Light" w:hAnsi="Calibri Light" w:cs="Calibri Light"/>
          <w:sz w:val="22"/>
          <w:szCs w:val="22"/>
        </w:rPr>
      </w:pPr>
      <w:r>
        <w:rPr>
          <w:rFonts w:ascii="Calibri Light" w:hAnsi="Calibri Light" w:cs="Calibri Light"/>
          <w:sz w:val="22"/>
          <w:szCs w:val="22"/>
        </w:rPr>
        <w:t>Stropodach wentylowany oci</w:t>
      </w:r>
      <w:r w:rsidR="003B3E43">
        <w:rPr>
          <w:rFonts w:ascii="Calibri Light" w:hAnsi="Calibri Light" w:cs="Calibri Light"/>
          <w:sz w:val="22"/>
          <w:szCs w:val="22"/>
        </w:rPr>
        <w:t>epl</w:t>
      </w:r>
      <w:r>
        <w:rPr>
          <w:rFonts w:ascii="Calibri Light" w:hAnsi="Calibri Light" w:cs="Calibri Light"/>
          <w:sz w:val="22"/>
          <w:szCs w:val="22"/>
        </w:rPr>
        <w:t>ony płytami z wełny twardej gr. 10 cm</w:t>
      </w:r>
    </w:p>
    <w:p w:rsidR="002252B6" w:rsidRDefault="002252B6" w:rsidP="00D526F4">
      <w:pPr>
        <w:pStyle w:val="Akapitzlist"/>
        <w:numPr>
          <w:ilvl w:val="0"/>
          <w:numId w:val="61"/>
        </w:numPr>
        <w:ind w:left="567" w:hanging="567"/>
        <w:jc w:val="both"/>
        <w:rPr>
          <w:rFonts w:ascii="Calibri Light" w:hAnsi="Calibri Light" w:cs="Calibri Light"/>
          <w:sz w:val="22"/>
          <w:szCs w:val="22"/>
        </w:rPr>
      </w:pPr>
      <w:r>
        <w:rPr>
          <w:rFonts w:ascii="Calibri Light" w:hAnsi="Calibri Light" w:cs="Calibri Light"/>
          <w:sz w:val="22"/>
          <w:szCs w:val="22"/>
        </w:rPr>
        <w:t>Schody, daszki nad wejściami, ławy fundamentowe wylewane na mokro,</w:t>
      </w:r>
    </w:p>
    <w:p w:rsidR="006E080B" w:rsidRPr="006E080B" w:rsidRDefault="00571C76" w:rsidP="00D526F4">
      <w:pPr>
        <w:pStyle w:val="Akapitzlist"/>
        <w:numPr>
          <w:ilvl w:val="0"/>
          <w:numId w:val="61"/>
        </w:numPr>
        <w:ind w:left="567" w:hanging="567"/>
        <w:jc w:val="both"/>
        <w:rPr>
          <w:rFonts w:ascii="Calibri Light" w:hAnsi="Calibri Light" w:cs="Calibri Light"/>
          <w:sz w:val="22"/>
          <w:szCs w:val="22"/>
        </w:rPr>
      </w:pPr>
      <w:r w:rsidRPr="002252B6">
        <w:rPr>
          <w:rFonts w:ascii="Calibri Light" w:hAnsi="Calibri Light" w:cs="Calibri Light"/>
          <w:sz w:val="22"/>
          <w:szCs w:val="22"/>
        </w:rPr>
        <w:t>Platforma dla osób niepełnosprawnych posadowiona na istniejącym przedsionku, w konstrukcji stalowej, obłożonej płytami termoizolacyjnymi z powłoką z blachy</w:t>
      </w:r>
      <w:r w:rsidR="003B3E43">
        <w:rPr>
          <w:rFonts w:ascii="Calibri Light" w:hAnsi="Calibri Light" w:cs="Calibri Light"/>
          <w:sz w:val="22"/>
          <w:szCs w:val="22"/>
        </w:rPr>
        <w:t xml:space="preserve"> </w:t>
      </w:r>
      <w:r w:rsidRPr="002252B6">
        <w:rPr>
          <w:rFonts w:ascii="Calibri Light" w:hAnsi="Calibri Light" w:cs="Calibri Light"/>
          <w:sz w:val="22"/>
          <w:szCs w:val="22"/>
        </w:rPr>
        <w:t xml:space="preserve">. </w:t>
      </w:r>
    </w:p>
    <w:p w:rsidR="00571C76" w:rsidRPr="00511B91" w:rsidRDefault="00571C76" w:rsidP="00D526F4">
      <w:pPr>
        <w:jc w:val="both"/>
        <w:rPr>
          <w:rFonts w:ascii="Calibri Light" w:hAnsi="Calibri Light" w:cs="Calibri Light"/>
          <w:sz w:val="22"/>
          <w:szCs w:val="22"/>
        </w:rPr>
      </w:pPr>
    </w:p>
    <w:p w:rsidR="003D4696" w:rsidRPr="001C695B" w:rsidRDefault="003D4696" w:rsidP="00D526F4">
      <w:pPr>
        <w:pStyle w:val="Akapitzlist"/>
        <w:numPr>
          <w:ilvl w:val="3"/>
          <w:numId w:val="27"/>
        </w:numPr>
        <w:jc w:val="both"/>
        <w:rPr>
          <w:rFonts w:ascii="Calibri Light" w:hAnsi="Calibri Light" w:cs="Calibri Light"/>
          <w:b/>
          <w:sz w:val="22"/>
          <w:szCs w:val="22"/>
        </w:rPr>
      </w:pPr>
      <w:r>
        <w:rPr>
          <w:rFonts w:ascii="Calibri Light" w:hAnsi="Calibri Light" w:cs="Calibri Light"/>
          <w:b/>
          <w:sz w:val="22"/>
          <w:szCs w:val="22"/>
        </w:rPr>
        <w:t>NADPROŻA I PODCIĄGI STALOWE</w:t>
      </w:r>
    </w:p>
    <w:p w:rsidR="003D4696" w:rsidRDefault="003D4696" w:rsidP="00D526F4">
      <w:pPr>
        <w:pStyle w:val="Akapitzlist"/>
        <w:ind w:left="426"/>
        <w:jc w:val="both"/>
        <w:rPr>
          <w:rFonts w:ascii="Calibri Light" w:hAnsi="Calibri Light" w:cs="Calibri Light"/>
          <w:sz w:val="22"/>
          <w:szCs w:val="22"/>
        </w:rPr>
      </w:pPr>
      <w:r>
        <w:rPr>
          <w:rFonts w:ascii="Calibri Light" w:hAnsi="Calibri Light" w:cs="Calibri Light"/>
          <w:sz w:val="22"/>
          <w:szCs w:val="22"/>
        </w:rPr>
        <w:t xml:space="preserve">We skazanych na rzutach pomieszczeniach </w:t>
      </w:r>
      <w:r w:rsidRPr="003D4696">
        <w:rPr>
          <w:rFonts w:ascii="Calibri Light" w:hAnsi="Calibri Light" w:cs="Calibri Light"/>
          <w:sz w:val="22"/>
          <w:szCs w:val="22"/>
        </w:rPr>
        <w:t>wykonać przekucie w istniejąc</w:t>
      </w:r>
      <w:r>
        <w:rPr>
          <w:rFonts w:ascii="Calibri Light" w:hAnsi="Calibri Light" w:cs="Calibri Light"/>
          <w:sz w:val="22"/>
          <w:szCs w:val="22"/>
        </w:rPr>
        <w:t>ych</w:t>
      </w:r>
      <w:r w:rsidRPr="003D4696">
        <w:rPr>
          <w:rFonts w:ascii="Calibri Light" w:hAnsi="Calibri Light" w:cs="Calibri Light"/>
          <w:sz w:val="22"/>
          <w:szCs w:val="22"/>
        </w:rPr>
        <w:t xml:space="preserve"> ścian</w:t>
      </w:r>
      <w:r>
        <w:rPr>
          <w:rFonts w:ascii="Calibri Light" w:hAnsi="Calibri Light" w:cs="Calibri Light"/>
          <w:sz w:val="22"/>
          <w:szCs w:val="22"/>
        </w:rPr>
        <w:t>ach</w:t>
      </w:r>
      <w:r w:rsidRPr="003D4696">
        <w:rPr>
          <w:rFonts w:ascii="Calibri Light" w:hAnsi="Calibri Light" w:cs="Calibri Light"/>
          <w:sz w:val="22"/>
          <w:szCs w:val="22"/>
        </w:rPr>
        <w:t>. Jako podciąg</w:t>
      </w:r>
      <w:r>
        <w:rPr>
          <w:rFonts w:ascii="Calibri Light" w:hAnsi="Calibri Light" w:cs="Calibri Light"/>
          <w:sz w:val="22"/>
          <w:szCs w:val="22"/>
        </w:rPr>
        <w:t>i</w:t>
      </w:r>
      <w:r w:rsidRPr="003D4696">
        <w:rPr>
          <w:rFonts w:ascii="Calibri Light" w:hAnsi="Calibri Light" w:cs="Calibri Light"/>
          <w:sz w:val="22"/>
          <w:szCs w:val="22"/>
        </w:rPr>
        <w:t xml:space="preserve"> przyjęto </w:t>
      </w:r>
      <w:r w:rsidR="006E080B">
        <w:rPr>
          <w:rFonts w:ascii="Calibri Light" w:hAnsi="Calibri Light" w:cs="Calibri Light"/>
          <w:sz w:val="22"/>
          <w:szCs w:val="22"/>
        </w:rPr>
        <w:t>dwuteowniki</w:t>
      </w:r>
      <w:r w:rsidRPr="003D4696">
        <w:rPr>
          <w:rFonts w:ascii="Calibri Light" w:hAnsi="Calibri Light" w:cs="Calibri Light"/>
          <w:sz w:val="22"/>
          <w:szCs w:val="22"/>
        </w:rPr>
        <w:t xml:space="preserve"> </w:t>
      </w:r>
      <w:r>
        <w:rPr>
          <w:rFonts w:ascii="Calibri Light" w:hAnsi="Calibri Light" w:cs="Calibri Light"/>
          <w:sz w:val="22"/>
          <w:szCs w:val="22"/>
        </w:rPr>
        <w:t xml:space="preserve">skręcane śrubami (Rodzaje </w:t>
      </w:r>
      <w:r w:rsidR="006E080B">
        <w:rPr>
          <w:rFonts w:ascii="Calibri Light" w:hAnsi="Calibri Light" w:cs="Calibri Light"/>
          <w:sz w:val="22"/>
          <w:szCs w:val="22"/>
        </w:rPr>
        <w:t>dwuteowników</w:t>
      </w:r>
      <w:r>
        <w:rPr>
          <w:rFonts w:ascii="Calibri Light" w:hAnsi="Calibri Light" w:cs="Calibri Light"/>
          <w:sz w:val="22"/>
          <w:szCs w:val="22"/>
        </w:rPr>
        <w:t xml:space="preserve"> podane na rzutach)</w:t>
      </w:r>
      <w:r w:rsidRPr="003D4696">
        <w:rPr>
          <w:rFonts w:ascii="Calibri Light" w:hAnsi="Calibri Light" w:cs="Calibri Light"/>
          <w:sz w:val="22"/>
          <w:szCs w:val="22"/>
        </w:rPr>
        <w:t>. Podciąg</w:t>
      </w:r>
      <w:r w:rsidR="00B22027">
        <w:rPr>
          <w:rFonts w:ascii="Calibri Light" w:hAnsi="Calibri Light" w:cs="Calibri Light"/>
          <w:sz w:val="22"/>
          <w:szCs w:val="22"/>
        </w:rPr>
        <w:t>i oparto</w:t>
      </w:r>
      <w:r w:rsidRPr="003D4696">
        <w:rPr>
          <w:rFonts w:ascii="Calibri Light" w:hAnsi="Calibri Light" w:cs="Calibri Light"/>
          <w:sz w:val="22"/>
          <w:szCs w:val="22"/>
        </w:rPr>
        <w:t xml:space="preserve"> </w:t>
      </w:r>
      <w:r w:rsidR="00B22027">
        <w:rPr>
          <w:rFonts w:ascii="Calibri Light" w:hAnsi="Calibri Light" w:cs="Calibri Light"/>
          <w:sz w:val="22"/>
          <w:szCs w:val="22"/>
        </w:rPr>
        <w:t>na poduszkach betonowych wykonanych w ścianie.</w:t>
      </w:r>
      <w:r w:rsidRPr="003D4696">
        <w:rPr>
          <w:rFonts w:ascii="Calibri Light" w:hAnsi="Calibri Light" w:cs="Calibri Light"/>
          <w:sz w:val="22"/>
          <w:szCs w:val="22"/>
        </w:rPr>
        <w:t xml:space="preserve"> </w:t>
      </w:r>
    </w:p>
    <w:p w:rsidR="00B22027" w:rsidRDefault="00B22027" w:rsidP="00D526F4">
      <w:pPr>
        <w:pStyle w:val="Akapitzlist"/>
        <w:ind w:left="426"/>
        <w:jc w:val="both"/>
        <w:rPr>
          <w:rFonts w:ascii="Calibri Light" w:hAnsi="Calibri Light" w:cs="Calibri Light"/>
          <w:sz w:val="22"/>
          <w:szCs w:val="22"/>
        </w:rPr>
      </w:pPr>
    </w:p>
    <w:p w:rsidR="00B22027" w:rsidRPr="00DC7C30" w:rsidRDefault="00B22027" w:rsidP="00D526F4">
      <w:pPr>
        <w:ind w:left="426"/>
        <w:jc w:val="both"/>
        <w:rPr>
          <w:rStyle w:val="znormal1"/>
          <w:rFonts w:ascii="Calibri Light" w:hAnsi="Calibri Light" w:cs="Calibri Light"/>
          <w:b/>
          <w:color w:val="auto"/>
          <w:szCs w:val="22"/>
        </w:rPr>
      </w:pPr>
      <w:r w:rsidRPr="00DC7C30">
        <w:rPr>
          <w:rFonts w:ascii="Calibri Light" w:hAnsi="Calibri Light" w:cs="Calibri Light"/>
          <w:b/>
          <w:sz w:val="22"/>
          <w:szCs w:val="22"/>
        </w:rPr>
        <w:t xml:space="preserve">Wykonanie przesklepień otworów przejściowych wykonać </w:t>
      </w:r>
      <w:r w:rsidRPr="00DC7C30">
        <w:rPr>
          <w:rStyle w:val="znormal1"/>
          <w:rFonts w:ascii="Calibri Light" w:hAnsi="Calibri Light" w:cs="Calibri Light"/>
          <w:b/>
          <w:szCs w:val="22"/>
        </w:rPr>
        <w:t>przestrzegając następującej technologii robót:</w:t>
      </w:r>
    </w:p>
    <w:p w:rsidR="00B22027" w:rsidRPr="00B22027" w:rsidRDefault="00B22027" w:rsidP="00D526F4">
      <w:pPr>
        <w:pStyle w:val="BOMBA"/>
        <w:numPr>
          <w:ilvl w:val="0"/>
          <w:numId w:val="15"/>
        </w:numPr>
        <w:tabs>
          <w:tab w:val="clear" w:pos="851"/>
        </w:tabs>
        <w:spacing w:line="240" w:lineRule="auto"/>
        <w:ind w:left="709" w:hanging="283"/>
        <w:jc w:val="both"/>
        <w:rPr>
          <w:rStyle w:val="znormal1"/>
          <w:rFonts w:ascii="Calibri Light" w:hAnsi="Calibri Light" w:cs="Calibri Light"/>
          <w:szCs w:val="22"/>
        </w:rPr>
      </w:pPr>
      <w:r w:rsidRPr="00B22027">
        <w:rPr>
          <w:rStyle w:val="znormal1"/>
          <w:rFonts w:ascii="Calibri Light" w:hAnsi="Calibri Light" w:cs="Calibri Light"/>
          <w:szCs w:val="22"/>
        </w:rPr>
        <w:t>podstemplować jednostronnie (od strony pomieszczenia) lub dwustronnie strop przed rozpoczęciem robót;</w:t>
      </w:r>
    </w:p>
    <w:p w:rsidR="00B22027" w:rsidRPr="00B22027" w:rsidRDefault="00B22027" w:rsidP="00D526F4">
      <w:pPr>
        <w:pStyle w:val="BOMBA"/>
        <w:numPr>
          <w:ilvl w:val="0"/>
          <w:numId w:val="15"/>
        </w:numPr>
        <w:tabs>
          <w:tab w:val="clear" w:pos="851"/>
          <w:tab w:val="left" w:pos="426"/>
        </w:tabs>
        <w:spacing w:line="240" w:lineRule="auto"/>
        <w:ind w:left="709" w:hanging="283"/>
        <w:jc w:val="both"/>
        <w:rPr>
          <w:rFonts w:ascii="Calibri Light" w:hAnsi="Calibri Light" w:cs="Calibri Light"/>
          <w:szCs w:val="22"/>
        </w:rPr>
      </w:pPr>
      <w:r w:rsidRPr="00B22027">
        <w:rPr>
          <w:rFonts w:ascii="Calibri Light" w:hAnsi="Calibri Light" w:cs="Calibri Light"/>
          <w:szCs w:val="22"/>
        </w:rPr>
        <w:t xml:space="preserve">wykuć otwory w miejscach oparcia belek; </w:t>
      </w:r>
    </w:p>
    <w:p w:rsidR="00B22027" w:rsidRPr="00B22027" w:rsidRDefault="00B22027" w:rsidP="00D526F4">
      <w:pPr>
        <w:pStyle w:val="BOMBA"/>
        <w:numPr>
          <w:ilvl w:val="0"/>
          <w:numId w:val="15"/>
        </w:numPr>
        <w:tabs>
          <w:tab w:val="clear" w:pos="851"/>
          <w:tab w:val="left" w:pos="426"/>
        </w:tabs>
        <w:spacing w:line="240" w:lineRule="auto"/>
        <w:ind w:left="709" w:hanging="283"/>
        <w:jc w:val="both"/>
        <w:rPr>
          <w:rFonts w:ascii="Calibri Light" w:hAnsi="Calibri Light" w:cs="Calibri Light"/>
          <w:szCs w:val="22"/>
        </w:rPr>
      </w:pPr>
      <w:r w:rsidRPr="00B22027">
        <w:rPr>
          <w:rFonts w:ascii="Calibri Light" w:hAnsi="Calibri Light" w:cs="Calibri Light"/>
          <w:szCs w:val="22"/>
        </w:rPr>
        <w:t>wykonać poduszki betonow</w:t>
      </w:r>
      <w:r>
        <w:rPr>
          <w:rFonts w:ascii="Calibri Light" w:hAnsi="Calibri Light" w:cs="Calibri Light"/>
          <w:szCs w:val="22"/>
        </w:rPr>
        <w:t>e (B-37</w:t>
      </w:r>
      <w:r w:rsidRPr="00B22027">
        <w:rPr>
          <w:rFonts w:ascii="Calibri Light" w:hAnsi="Calibri Light" w:cs="Calibri Light"/>
          <w:szCs w:val="22"/>
        </w:rPr>
        <w:t>) o wym.  (gr. ściany) *</w:t>
      </w:r>
      <w:r>
        <w:rPr>
          <w:rFonts w:ascii="Calibri Light" w:hAnsi="Calibri Light" w:cs="Calibri Light"/>
          <w:szCs w:val="22"/>
        </w:rPr>
        <w:t>3</w:t>
      </w:r>
      <w:r w:rsidRPr="00B22027">
        <w:rPr>
          <w:rFonts w:ascii="Calibri Light" w:hAnsi="Calibri Light" w:cs="Calibri Light"/>
          <w:szCs w:val="22"/>
        </w:rPr>
        <w:t>0 cm*</w:t>
      </w:r>
      <w:r>
        <w:rPr>
          <w:rFonts w:ascii="Calibri Light" w:hAnsi="Calibri Light" w:cs="Calibri Light"/>
          <w:szCs w:val="22"/>
        </w:rPr>
        <w:t>30</w:t>
      </w:r>
      <w:r w:rsidRPr="00B22027">
        <w:rPr>
          <w:rFonts w:ascii="Calibri Light" w:hAnsi="Calibri Light" w:cs="Calibri Light"/>
          <w:szCs w:val="22"/>
        </w:rPr>
        <w:t xml:space="preserve"> cm;</w:t>
      </w:r>
    </w:p>
    <w:p w:rsidR="00B22027" w:rsidRPr="00B22027" w:rsidRDefault="00B22027" w:rsidP="00D526F4">
      <w:pPr>
        <w:pStyle w:val="BOMBA"/>
        <w:numPr>
          <w:ilvl w:val="0"/>
          <w:numId w:val="15"/>
        </w:numPr>
        <w:tabs>
          <w:tab w:val="clear" w:pos="851"/>
          <w:tab w:val="left" w:pos="426"/>
        </w:tabs>
        <w:spacing w:line="240" w:lineRule="auto"/>
        <w:ind w:left="709" w:hanging="283"/>
        <w:jc w:val="both"/>
        <w:rPr>
          <w:rFonts w:ascii="Calibri Light" w:hAnsi="Calibri Light" w:cs="Calibri Light"/>
          <w:szCs w:val="22"/>
        </w:rPr>
      </w:pPr>
      <w:r w:rsidRPr="00B22027">
        <w:rPr>
          <w:rFonts w:ascii="Calibri Light" w:hAnsi="Calibri Light" w:cs="Calibri Light"/>
          <w:szCs w:val="22"/>
        </w:rPr>
        <w:t>wykuć jednostronnie bruzdę w celu zamontowania belki;</w:t>
      </w:r>
    </w:p>
    <w:p w:rsidR="00B22027" w:rsidRPr="00B22027" w:rsidRDefault="00B22027" w:rsidP="00D526F4">
      <w:pPr>
        <w:pStyle w:val="BOMBA"/>
        <w:numPr>
          <w:ilvl w:val="0"/>
          <w:numId w:val="15"/>
        </w:numPr>
        <w:tabs>
          <w:tab w:val="clear" w:pos="851"/>
          <w:tab w:val="left" w:pos="426"/>
        </w:tabs>
        <w:spacing w:line="240" w:lineRule="auto"/>
        <w:ind w:left="709" w:hanging="283"/>
        <w:jc w:val="both"/>
        <w:rPr>
          <w:rFonts w:ascii="Calibri Light" w:hAnsi="Calibri Light" w:cs="Calibri Light"/>
          <w:szCs w:val="22"/>
        </w:rPr>
      </w:pPr>
      <w:r w:rsidRPr="00B22027">
        <w:rPr>
          <w:rFonts w:ascii="Calibri Light" w:hAnsi="Calibri Light" w:cs="Calibri Light"/>
          <w:szCs w:val="22"/>
        </w:rPr>
        <w:t xml:space="preserve">osadzić belkę stalową </w:t>
      </w:r>
      <w:r>
        <w:rPr>
          <w:rFonts w:ascii="Calibri Light" w:hAnsi="Calibri Light" w:cs="Calibri Light"/>
          <w:szCs w:val="22"/>
        </w:rPr>
        <w:t>o przekroju zgodnym z podanym na rysunkach konstrukcyjnych,</w:t>
      </w:r>
    </w:p>
    <w:p w:rsidR="00B22027" w:rsidRPr="00B22027" w:rsidRDefault="00B22027" w:rsidP="00D526F4">
      <w:pPr>
        <w:pStyle w:val="BOMBA"/>
        <w:numPr>
          <w:ilvl w:val="0"/>
          <w:numId w:val="15"/>
        </w:numPr>
        <w:tabs>
          <w:tab w:val="clear" w:pos="851"/>
          <w:tab w:val="left" w:pos="426"/>
        </w:tabs>
        <w:spacing w:line="240" w:lineRule="auto"/>
        <w:ind w:left="709" w:hanging="283"/>
        <w:jc w:val="both"/>
        <w:rPr>
          <w:rFonts w:ascii="Calibri Light" w:hAnsi="Calibri Light" w:cs="Calibri Light"/>
          <w:szCs w:val="22"/>
        </w:rPr>
      </w:pPr>
      <w:r w:rsidRPr="00B22027">
        <w:rPr>
          <w:rFonts w:ascii="Calibri Light" w:hAnsi="Calibri Light" w:cs="Calibri Light"/>
          <w:szCs w:val="22"/>
        </w:rPr>
        <w:t>wykonać podbicie ściany nad  belka stalową;</w:t>
      </w:r>
    </w:p>
    <w:p w:rsidR="00B22027" w:rsidRPr="00B22027" w:rsidRDefault="00B22027" w:rsidP="00D526F4">
      <w:pPr>
        <w:pStyle w:val="BOMBA"/>
        <w:numPr>
          <w:ilvl w:val="0"/>
          <w:numId w:val="15"/>
        </w:numPr>
        <w:tabs>
          <w:tab w:val="clear" w:pos="851"/>
          <w:tab w:val="left" w:pos="426"/>
        </w:tabs>
        <w:spacing w:line="240" w:lineRule="auto"/>
        <w:ind w:left="709" w:hanging="283"/>
        <w:jc w:val="both"/>
        <w:rPr>
          <w:rFonts w:ascii="Calibri Light" w:hAnsi="Calibri Light" w:cs="Calibri Light"/>
          <w:szCs w:val="22"/>
        </w:rPr>
      </w:pPr>
      <w:r>
        <w:rPr>
          <w:rFonts w:ascii="Calibri Light" w:hAnsi="Calibri Light" w:cs="Calibri Light"/>
          <w:szCs w:val="22"/>
        </w:rPr>
        <w:t>nawiercić</w:t>
      </w:r>
      <w:r w:rsidRPr="00B22027">
        <w:rPr>
          <w:rFonts w:ascii="Calibri Light" w:hAnsi="Calibri Light" w:cs="Calibri Light"/>
          <w:szCs w:val="22"/>
        </w:rPr>
        <w:t xml:space="preserve"> otwory w murze (w belkach należy wywiercić wcześniej) w celu zamontowania śrub M</w:t>
      </w:r>
      <w:r>
        <w:rPr>
          <w:rFonts w:ascii="Calibri Light" w:hAnsi="Calibri Light" w:cs="Calibri Light"/>
          <w:szCs w:val="22"/>
        </w:rPr>
        <w:t xml:space="preserve"> - 12 mm, otwory nie rzadziej niż co 40 cm,</w:t>
      </w:r>
    </w:p>
    <w:p w:rsidR="00B22027" w:rsidRPr="00B22027" w:rsidRDefault="00B22027" w:rsidP="00D526F4">
      <w:pPr>
        <w:pStyle w:val="BOMBA"/>
        <w:numPr>
          <w:ilvl w:val="0"/>
          <w:numId w:val="15"/>
        </w:numPr>
        <w:tabs>
          <w:tab w:val="clear" w:pos="851"/>
          <w:tab w:val="left" w:pos="426"/>
        </w:tabs>
        <w:spacing w:line="240" w:lineRule="auto"/>
        <w:ind w:left="709" w:hanging="283"/>
        <w:jc w:val="both"/>
        <w:rPr>
          <w:rFonts w:ascii="Calibri Light" w:hAnsi="Calibri Light" w:cs="Calibri Light"/>
          <w:szCs w:val="22"/>
        </w:rPr>
      </w:pPr>
      <w:r w:rsidRPr="00B22027">
        <w:rPr>
          <w:rFonts w:ascii="Calibri Light" w:hAnsi="Calibri Light" w:cs="Calibri Light"/>
          <w:szCs w:val="22"/>
        </w:rPr>
        <w:t>po stwardnieniu wykonanych podbić nad belką (</w:t>
      </w:r>
      <w:r>
        <w:rPr>
          <w:rFonts w:ascii="Calibri Light" w:hAnsi="Calibri Light" w:cs="Calibri Light"/>
          <w:szCs w:val="22"/>
        </w:rPr>
        <w:t xml:space="preserve">po </w:t>
      </w:r>
      <w:r w:rsidRPr="00B22027">
        <w:rPr>
          <w:rFonts w:ascii="Calibri Light" w:hAnsi="Calibri Light" w:cs="Calibri Light"/>
          <w:szCs w:val="22"/>
        </w:rPr>
        <w:t>około 3 dniach) wykuć bruzdę z drugi</w:t>
      </w:r>
      <w:r>
        <w:rPr>
          <w:rFonts w:ascii="Calibri Light" w:hAnsi="Calibri Light" w:cs="Calibri Light"/>
          <w:szCs w:val="22"/>
        </w:rPr>
        <w:t>ej strony, osadzić belkę stalową</w:t>
      </w:r>
      <w:r w:rsidRPr="00B22027">
        <w:rPr>
          <w:rFonts w:ascii="Calibri Light" w:hAnsi="Calibri Light" w:cs="Calibri Light"/>
          <w:szCs w:val="22"/>
        </w:rPr>
        <w:t>, podbić osadzoną belkę;</w:t>
      </w:r>
    </w:p>
    <w:p w:rsidR="00B22027" w:rsidRPr="00B22027" w:rsidRDefault="00B22027" w:rsidP="00D526F4">
      <w:pPr>
        <w:pStyle w:val="BOMBA"/>
        <w:numPr>
          <w:ilvl w:val="0"/>
          <w:numId w:val="15"/>
        </w:numPr>
        <w:tabs>
          <w:tab w:val="clear" w:pos="851"/>
          <w:tab w:val="left" w:pos="426"/>
        </w:tabs>
        <w:spacing w:line="240" w:lineRule="auto"/>
        <w:ind w:left="709" w:hanging="283"/>
        <w:jc w:val="both"/>
        <w:rPr>
          <w:rFonts w:ascii="Calibri Light" w:hAnsi="Calibri Light" w:cs="Calibri Light"/>
          <w:szCs w:val="22"/>
        </w:rPr>
      </w:pPr>
      <w:r w:rsidRPr="00B22027">
        <w:rPr>
          <w:rFonts w:ascii="Calibri Light" w:hAnsi="Calibri Light" w:cs="Calibri Light"/>
          <w:szCs w:val="22"/>
        </w:rPr>
        <w:t>połączyć zamontowane belki stalowe śrubami  M-12 mm;</w:t>
      </w:r>
    </w:p>
    <w:p w:rsidR="00B22027" w:rsidRPr="00B22027" w:rsidRDefault="00B22027" w:rsidP="00D526F4">
      <w:pPr>
        <w:pStyle w:val="BOMBA"/>
        <w:numPr>
          <w:ilvl w:val="0"/>
          <w:numId w:val="15"/>
        </w:numPr>
        <w:tabs>
          <w:tab w:val="clear" w:pos="851"/>
          <w:tab w:val="left" w:pos="426"/>
        </w:tabs>
        <w:spacing w:line="240" w:lineRule="auto"/>
        <w:ind w:left="709" w:hanging="283"/>
        <w:jc w:val="both"/>
        <w:rPr>
          <w:rFonts w:ascii="Calibri Light" w:hAnsi="Calibri Light" w:cs="Calibri Light"/>
          <w:szCs w:val="22"/>
        </w:rPr>
      </w:pPr>
      <w:r w:rsidRPr="00B22027">
        <w:rPr>
          <w:rFonts w:ascii="Calibri Light" w:hAnsi="Calibri Light" w:cs="Calibri Light"/>
          <w:szCs w:val="22"/>
        </w:rPr>
        <w:t xml:space="preserve">wyciąć fragment ściany </w:t>
      </w:r>
      <w:r>
        <w:rPr>
          <w:rFonts w:ascii="Calibri Light" w:hAnsi="Calibri Light" w:cs="Calibri Light"/>
          <w:szCs w:val="22"/>
        </w:rPr>
        <w:t xml:space="preserve">pod belkami, </w:t>
      </w:r>
    </w:p>
    <w:p w:rsidR="00B22027" w:rsidRPr="00B22027" w:rsidRDefault="00B22027" w:rsidP="00D526F4">
      <w:pPr>
        <w:pStyle w:val="BOMBA"/>
        <w:numPr>
          <w:ilvl w:val="0"/>
          <w:numId w:val="15"/>
        </w:numPr>
        <w:tabs>
          <w:tab w:val="clear" w:pos="851"/>
          <w:tab w:val="left" w:pos="426"/>
        </w:tabs>
        <w:spacing w:line="240" w:lineRule="auto"/>
        <w:ind w:left="709" w:hanging="283"/>
        <w:jc w:val="both"/>
        <w:rPr>
          <w:rFonts w:ascii="Calibri Light" w:hAnsi="Calibri Light" w:cs="Calibri Light"/>
          <w:szCs w:val="22"/>
        </w:rPr>
      </w:pPr>
      <w:r>
        <w:rPr>
          <w:rFonts w:ascii="Calibri Light" w:hAnsi="Calibri Light" w:cs="Calibri Light"/>
          <w:szCs w:val="22"/>
        </w:rPr>
        <w:t>p</w:t>
      </w:r>
      <w:r w:rsidRPr="00B22027">
        <w:rPr>
          <w:rFonts w:ascii="Calibri Light" w:hAnsi="Calibri Light" w:cs="Calibri Light"/>
          <w:szCs w:val="22"/>
        </w:rPr>
        <w:t>owstałe nadproże osiatkować i otynkować.</w:t>
      </w:r>
    </w:p>
    <w:p w:rsidR="003D4696" w:rsidRDefault="003D4696" w:rsidP="00D526F4">
      <w:pPr>
        <w:ind w:left="426"/>
        <w:jc w:val="both"/>
        <w:rPr>
          <w:rFonts w:ascii="Calibri Light" w:hAnsi="Calibri Light" w:cs="Calibri Light"/>
          <w:sz w:val="22"/>
          <w:szCs w:val="22"/>
        </w:rPr>
      </w:pPr>
    </w:p>
    <w:p w:rsidR="006E080B" w:rsidRPr="008650B3" w:rsidRDefault="006E080B" w:rsidP="00D526F4">
      <w:pPr>
        <w:ind w:left="426"/>
        <w:jc w:val="both"/>
        <w:rPr>
          <w:rFonts w:ascii="Calibri Light" w:hAnsi="Calibri Light" w:cs="Calibri Light"/>
          <w:sz w:val="22"/>
          <w:szCs w:val="22"/>
          <w:u w:val="single"/>
        </w:rPr>
      </w:pPr>
      <w:r w:rsidRPr="008650B3">
        <w:rPr>
          <w:rFonts w:ascii="Calibri Light" w:hAnsi="Calibri Light" w:cs="Calibri Light"/>
          <w:sz w:val="22"/>
          <w:szCs w:val="22"/>
          <w:u w:val="single"/>
        </w:rPr>
        <w:lastRenderedPageBreak/>
        <w:t>Przyjęte przekroje:</w:t>
      </w:r>
    </w:p>
    <w:p w:rsidR="006E080B" w:rsidRPr="006E080B" w:rsidRDefault="006E080B" w:rsidP="00D526F4">
      <w:pPr>
        <w:pStyle w:val="Akapitzlist"/>
        <w:numPr>
          <w:ilvl w:val="0"/>
          <w:numId w:val="72"/>
        </w:numPr>
        <w:shd w:val="clear" w:color="auto" w:fill="FFFFFF"/>
        <w:ind w:left="709" w:hanging="283"/>
        <w:rPr>
          <w:rFonts w:ascii="Calibri Light" w:hAnsi="Calibri Light" w:cs="Calibri Light"/>
          <w:sz w:val="22"/>
          <w:szCs w:val="22"/>
          <w:lang w:eastAsia="pl-PL"/>
        </w:rPr>
      </w:pPr>
      <w:r w:rsidRPr="006E080B">
        <w:rPr>
          <w:rFonts w:ascii="Calibri Light" w:hAnsi="Calibri Light" w:cs="Calibri Light"/>
          <w:sz w:val="22"/>
          <w:szCs w:val="22"/>
          <w:lang w:eastAsia="pl-PL"/>
        </w:rPr>
        <w:t xml:space="preserve">przejście w garażu otwór 200 cm - nadproże  dwuteownik </w:t>
      </w:r>
      <w:r w:rsidR="00FA2367">
        <w:rPr>
          <w:rFonts w:ascii="Calibri Light" w:hAnsi="Calibri Light" w:cs="Calibri Light"/>
          <w:sz w:val="22"/>
          <w:szCs w:val="22"/>
          <w:lang w:eastAsia="pl-PL"/>
        </w:rPr>
        <w:t>I</w:t>
      </w:r>
      <w:r w:rsidRPr="006E080B">
        <w:rPr>
          <w:rFonts w:ascii="Calibri Light" w:hAnsi="Calibri Light" w:cs="Calibri Light"/>
          <w:sz w:val="22"/>
          <w:szCs w:val="22"/>
          <w:lang w:eastAsia="pl-PL"/>
        </w:rPr>
        <w:t>NP 240 *2 szt.  długości 240 cm</w:t>
      </w:r>
    </w:p>
    <w:p w:rsidR="006E080B" w:rsidRPr="006E080B" w:rsidRDefault="006E080B" w:rsidP="00D526F4">
      <w:pPr>
        <w:pStyle w:val="Akapitzlist"/>
        <w:numPr>
          <w:ilvl w:val="0"/>
          <w:numId w:val="72"/>
        </w:numPr>
        <w:shd w:val="clear" w:color="auto" w:fill="FFFFFF"/>
        <w:ind w:left="709" w:hanging="283"/>
        <w:rPr>
          <w:rFonts w:ascii="Calibri Light" w:hAnsi="Calibri Light" w:cs="Calibri Light"/>
          <w:sz w:val="22"/>
          <w:szCs w:val="22"/>
          <w:lang w:eastAsia="pl-PL"/>
        </w:rPr>
      </w:pPr>
      <w:r w:rsidRPr="006E080B">
        <w:rPr>
          <w:rFonts w:ascii="Calibri Light" w:hAnsi="Calibri Light" w:cs="Calibri Light"/>
          <w:sz w:val="22"/>
          <w:szCs w:val="22"/>
          <w:lang w:eastAsia="pl-PL"/>
        </w:rPr>
        <w:t xml:space="preserve">brama w garażu otwór 250 cm - nadproże  dwuteownik </w:t>
      </w:r>
      <w:r w:rsidR="00FA2367">
        <w:rPr>
          <w:rFonts w:ascii="Calibri Light" w:hAnsi="Calibri Light" w:cs="Calibri Light"/>
          <w:sz w:val="22"/>
          <w:szCs w:val="22"/>
          <w:lang w:eastAsia="pl-PL"/>
        </w:rPr>
        <w:t>I</w:t>
      </w:r>
      <w:r w:rsidRPr="006E080B">
        <w:rPr>
          <w:rFonts w:ascii="Calibri Light" w:hAnsi="Calibri Light" w:cs="Calibri Light"/>
          <w:sz w:val="22"/>
          <w:szCs w:val="22"/>
          <w:lang w:eastAsia="pl-PL"/>
        </w:rPr>
        <w:t>NP 240 * 3 szt.  długości 300 cm</w:t>
      </w:r>
    </w:p>
    <w:p w:rsidR="006E080B" w:rsidRDefault="006E080B" w:rsidP="00D526F4">
      <w:pPr>
        <w:pStyle w:val="Akapitzlist"/>
        <w:numPr>
          <w:ilvl w:val="0"/>
          <w:numId w:val="72"/>
        </w:numPr>
        <w:shd w:val="clear" w:color="auto" w:fill="FFFFFF"/>
        <w:ind w:left="709" w:hanging="283"/>
        <w:rPr>
          <w:rFonts w:ascii="Calibri Light" w:hAnsi="Calibri Light" w:cs="Calibri Light"/>
          <w:sz w:val="22"/>
          <w:szCs w:val="22"/>
          <w:lang w:eastAsia="pl-PL"/>
        </w:rPr>
      </w:pPr>
      <w:r w:rsidRPr="006E080B">
        <w:rPr>
          <w:rFonts w:ascii="Calibri Light" w:hAnsi="Calibri Light" w:cs="Calibri Light"/>
          <w:sz w:val="22"/>
          <w:szCs w:val="22"/>
          <w:lang w:eastAsia="pl-PL"/>
        </w:rPr>
        <w:t>klatka schodowa podcięcie  otwór 330 cm - nadproże  dwuteownik NP 240 1 szt. długości 390 cm</w:t>
      </w:r>
    </w:p>
    <w:p w:rsidR="00FA2367" w:rsidRPr="00FA2367" w:rsidRDefault="00FA2367" w:rsidP="00FA2367">
      <w:pPr>
        <w:pStyle w:val="Akapitzlist"/>
        <w:numPr>
          <w:ilvl w:val="0"/>
          <w:numId w:val="72"/>
        </w:numPr>
        <w:shd w:val="clear" w:color="auto" w:fill="FFFFFF"/>
        <w:ind w:left="709" w:hanging="283"/>
        <w:rPr>
          <w:rFonts w:ascii="Calibri Light" w:hAnsi="Calibri Light" w:cs="Calibri Light"/>
          <w:sz w:val="22"/>
          <w:szCs w:val="22"/>
          <w:lang w:eastAsia="pl-PL"/>
        </w:rPr>
      </w:pPr>
      <w:r>
        <w:rPr>
          <w:rFonts w:ascii="Calibri Light" w:hAnsi="Calibri Light" w:cs="Calibri Light"/>
          <w:sz w:val="22"/>
          <w:szCs w:val="22"/>
          <w:lang w:eastAsia="pl-PL"/>
        </w:rPr>
        <w:t>drzwi widny  otwór 115</w:t>
      </w:r>
      <w:r w:rsidRPr="006E080B">
        <w:rPr>
          <w:rFonts w:ascii="Calibri Light" w:hAnsi="Calibri Light" w:cs="Calibri Light"/>
          <w:sz w:val="22"/>
          <w:szCs w:val="22"/>
          <w:lang w:eastAsia="pl-PL"/>
        </w:rPr>
        <w:t xml:space="preserve"> cm - nadproże  dwuteownik </w:t>
      </w:r>
      <w:r>
        <w:rPr>
          <w:rFonts w:ascii="Calibri Light" w:hAnsi="Calibri Light" w:cs="Calibri Light"/>
          <w:sz w:val="22"/>
          <w:szCs w:val="22"/>
          <w:lang w:eastAsia="pl-PL"/>
        </w:rPr>
        <w:t>I</w:t>
      </w:r>
      <w:r w:rsidRPr="006E080B">
        <w:rPr>
          <w:rFonts w:ascii="Calibri Light" w:hAnsi="Calibri Light" w:cs="Calibri Light"/>
          <w:sz w:val="22"/>
          <w:szCs w:val="22"/>
          <w:lang w:eastAsia="pl-PL"/>
        </w:rPr>
        <w:t>NP</w:t>
      </w:r>
      <w:r>
        <w:rPr>
          <w:rFonts w:ascii="Calibri Light" w:hAnsi="Calibri Light" w:cs="Calibri Light"/>
          <w:sz w:val="22"/>
          <w:szCs w:val="22"/>
          <w:lang w:eastAsia="pl-PL"/>
        </w:rPr>
        <w:t xml:space="preserve"> </w:t>
      </w:r>
      <w:r w:rsidR="00350088">
        <w:rPr>
          <w:rFonts w:ascii="Calibri Light" w:hAnsi="Calibri Light" w:cs="Calibri Light"/>
          <w:sz w:val="22"/>
          <w:szCs w:val="22"/>
          <w:lang w:eastAsia="pl-PL"/>
        </w:rPr>
        <w:t>160</w:t>
      </w:r>
      <w:r>
        <w:rPr>
          <w:rFonts w:ascii="Calibri Light" w:hAnsi="Calibri Light" w:cs="Calibri Light"/>
          <w:sz w:val="22"/>
          <w:szCs w:val="22"/>
          <w:lang w:eastAsia="pl-PL"/>
        </w:rPr>
        <w:t xml:space="preserve"> *</w:t>
      </w:r>
      <w:r w:rsidR="00BB12E3">
        <w:rPr>
          <w:rFonts w:ascii="Calibri Light" w:hAnsi="Calibri Light" w:cs="Calibri Light"/>
          <w:sz w:val="22"/>
          <w:szCs w:val="22"/>
          <w:lang w:eastAsia="pl-PL"/>
        </w:rPr>
        <w:t>3</w:t>
      </w:r>
      <w:r w:rsidRPr="006E080B">
        <w:rPr>
          <w:rFonts w:ascii="Calibri Light" w:hAnsi="Calibri Light" w:cs="Calibri Light"/>
          <w:sz w:val="22"/>
          <w:szCs w:val="22"/>
          <w:lang w:eastAsia="pl-PL"/>
        </w:rPr>
        <w:t xml:space="preserve"> szt. długości </w:t>
      </w:r>
      <w:r>
        <w:rPr>
          <w:rFonts w:ascii="Calibri Light" w:hAnsi="Calibri Light" w:cs="Calibri Light"/>
          <w:sz w:val="22"/>
          <w:szCs w:val="22"/>
          <w:lang w:eastAsia="pl-PL"/>
        </w:rPr>
        <w:t>150</w:t>
      </w:r>
      <w:r w:rsidRPr="006E080B">
        <w:rPr>
          <w:rFonts w:ascii="Calibri Light" w:hAnsi="Calibri Light" w:cs="Calibri Light"/>
          <w:sz w:val="22"/>
          <w:szCs w:val="22"/>
          <w:lang w:eastAsia="pl-PL"/>
        </w:rPr>
        <w:t xml:space="preserve"> cm</w:t>
      </w:r>
    </w:p>
    <w:p w:rsidR="006E080B" w:rsidRPr="006E080B" w:rsidRDefault="006E080B" w:rsidP="00D526F4">
      <w:pPr>
        <w:pStyle w:val="Akapitzlist"/>
        <w:numPr>
          <w:ilvl w:val="0"/>
          <w:numId w:val="72"/>
        </w:numPr>
        <w:shd w:val="clear" w:color="auto" w:fill="FFFFFF"/>
        <w:ind w:left="709" w:hanging="283"/>
        <w:rPr>
          <w:rFonts w:ascii="Calibri Light" w:hAnsi="Calibri Light" w:cs="Calibri Light"/>
          <w:sz w:val="22"/>
          <w:szCs w:val="22"/>
          <w:lang w:eastAsia="pl-PL"/>
        </w:rPr>
      </w:pPr>
      <w:r w:rsidRPr="006E080B">
        <w:rPr>
          <w:rFonts w:ascii="Calibri Light" w:hAnsi="Calibri Light" w:cs="Calibri Light"/>
          <w:sz w:val="22"/>
          <w:szCs w:val="22"/>
          <w:lang w:eastAsia="pl-PL"/>
        </w:rPr>
        <w:t xml:space="preserve">klatka schodowa okno otwór 180 cm - nadproże  dwuteownik </w:t>
      </w:r>
      <w:r w:rsidR="00FA2367">
        <w:rPr>
          <w:rFonts w:ascii="Calibri Light" w:hAnsi="Calibri Light" w:cs="Calibri Light"/>
          <w:sz w:val="22"/>
          <w:szCs w:val="22"/>
          <w:lang w:eastAsia="pl-PL"/>
        </w:rPr>
        <w:t>I</w:t>
      </w:r>
      <w:r w:rsidRPr="006E080B">
        <w:rPr>
          <w:rFonts w:ascii="Calibri Light" w:hAnsi="Calibri Light" w:cs="Calibri Light"/>
          <w:sz w:val="22"/>
          <w:szCs w:val="22"/>
          <w:lang w:eastAsia="pl-PL"/>
        </w:rPr>
        <w:t>NP 160 * 2 szt. długości 240 cm</w:t>
      </w:r>
    </w:p>
    <w:p w:rsidR="006E080B" w:rsidRPr="006E080B" w:rsidRDefault="006E080B" w:rsidP="00D526F4">
      <w:pPr>
        <w:pStyle w:val="Akapitzlist"/>
        <w:numPr>
          <w:ilvl w:val="0"/>
          <w:numId w:val="72"/>
        </w:numPr>
        <w:shd w:val="clear" w:color="auto" w:fill="FFFFFF"/>
        <w:ind w:left="709" w:hanging="283"/>
        <w:rPr>
          <w:rFonts w:ascii="Calibri Light" w:hAnsi="Calibri Light" w:cs="Calibri Light"/>
          <w:sz w:val="22"/>
          <w:szCs w:val="22"/>
          <w:lang w:eastAsia="pl-PL"/>
        </w:rPr>
      </w:pPr>
      <w:r w:rsidRPr="006E080B">
        <w:rPr>
          <w:rFonts w:ascii="Calibri Light" w:hAnsi="Calibri Light" w:cs="Calibri Light"/>
          <w:sz w:val="22"/>
          <w:szCs w:val="22"/>
          <w:lang w:eastAsia="pl-PL"/>
        </w:rPr>
        <w:t xml:space="preserve">poszerzania otworów drzwiowych  otwór 100 cm - nadproże  dwuteownik </w:t>
      </w:r>
      <w:r w:rsidR="00FA2367">
        <w:rPr>
          <w:rFonts w:ascii="Calibri Light" w:hAnsi="Calibri Light" w:cs="Calibri Light"/>
          <w:sz w:val="22"/>
          <w:szCs w:val="22"/>
          <w:lang w:eastAsia="pl-PL"/>
        </w:rPr>
        <w:t>I</w:t>
      </w:r>
      <w:r w:rsidRPr="006E080B">
        <w:rPr>
          <w:rFonts w:ascii="Calibri Light" w:hAnsi="Calibri Light" w:cs="Calibri Light"/>
          <w:sz w:val="22"/>
          <w:szCs w:val="22"/>
          <w:lang w:eastAsia="pl-PL"/>
        </w:rPr>
        <w:t>NP 160 *2 szt.  długości 130 cm</w:t>
      </w:r>
      <w:r w:rsidR="00A27DD6">
        <w:rPr>
          <w:rFonts w:ascii="Calibri Light" w:hAnsi="Calibri Light" w:cs="Calibri Light"/>
          <w:sz w:val="22"/>
          <w:szCs w:val="22"/>
          <w:lang w:eastAsia="pl-PL"/>
        </w:rPr>
        <w:t xml:space="preserve">, otwór 90 cm - </w:t>
      </w:r>
      <w:r w:rsidR="00A27DD6" w:rsidRPr="006E080B">
        <w:rPr>
          <w:rFonts w:ascii="Calibri Light" w:hAnsi="Calibri Light" w:cs="Calibri Light"/>
          <w:sz w:val="22"/>
          <w:szCs w:val="22"/>
          <w:lang w:eastAsia="pl-PL"/>
        </w:rPr>
        <w:t>nadproże  dwuteo</w:t>
      </w:r>
      <w:r w:rsidR="00A27DD6">
        <w:rPr>
          <w:rFonts w:ascii="Calibri Light" w:hAnsi="Calibri Light" w:cs="Calibri Light"/>
          <w:sz w:val="22"/>
          <w:szCs w:val="22"/>
          <w:lang w:eastAsia="pl-PL"/>
        </w:rPr>
        <w:t xml:space="preserve">wnik </w:t>
      </w:r>
      <w:r w:rsidR="00FA2367">
        <w:rPr>
          <w:rFonts w:ascii="Calibri Light" w:hAnsi="Calibri Light" w:cs="Calibri Light"/>
          <w:sz w:val="22"/>
          <w:szCs w:val="22"/>
          <w:lang w:eastAsia="pl-PL"/>
        </w:rPr>
        <w:t>I</w:t>
      </w:r>
      <w:r w:rsidR="00A27DD6">
        <w:rPr>
          <w:rFonts w:ascii="Calibri Light" w:hAnsi="Calibri Light" w:cs="Calibri Light"/>
          <w:sz w:val="22"/>
          <w:szCs w:val="22"/>
          <w:lang w:eastAsia="pl-PL"/>
        </w:rPr>
        <w:t>NP 160 *2 szt.  długości 12</w:t>
      </w:r>
      <w:r w:rsidR="00A27DD6" w:rsidRPr="006E080B">
        <w:rPr>
          <w:rFonts w:ascii="Calibri Light" w:hAnsi="Calibri Light" w:cs="Calibri Light"/>
          <w:sz w:val="22"/>
          <w:szCs w:val="22"/>
          <w:lang w:eastAsia="pl-PL"/>
        </w:rPr>
        <w:t>0 cm</w:t>
      </w:r>
      <w:r w:rsidR="00A27DD6">
        <w:rPr>
          <w:rFonts w:ascii="Calibri Light" w:hAnsi="Calibri Light" w:cs="Calibri Light"/>
          <w:sz w:val="22"/>
          <w:szCs w:val="22"/>
          <w:lang w:eastAsia="pl-PL"/>
        </w:rPr>
        <w:t>,</w:t>
      </w:r>
    </w:p>
    <w:p w:rsidR="006E080B" w:rsidRDefault="006E080B" w:rsidP="00D526F4">
      <w:pPr>
        <w:ind w:left="426"/>
        <w:jc w:val="both"/>
        <w:rPr>
          <w:rFonts w:ascii="Calibri Light" w:hAnsi="Calibri Light" w:cs="Calibri Light"/>
          <w:sz w:val="22"/>
          <w:szCs w:val="22"/>
        </w:rPr>
      </w:pPr>
    </w:p>
    <w:p w:rsidR="00B22027" w:rsidRPr="001C695B" w:rsidRDefault="00B22027" w:rsidP="00D526F4">
      <w:pPr>
        <w:pStyle w:val="Akapitzlist"/>
        <w:numPr>
          <w:ilvl w:val="3"/>
          <w:numId w:val="27"/>
        </w:numPr>
        <w:jc w:val="both"/>
        <w:rPr>
          <w:rFonts w:ascii="Calibri Light" w:hAnsi="Calibri Light" w:cs="Calibri Light"/>
          <w:b/>
          <w:sz w:val="22"/>
          <w:szCs w:val="22"/>
        </w:rPr>
      </w:pPr>
      <w:r>
        <w:rPr>
          <w:rFonts w:ascii="Calibri Light" w:hAnsi="Calibri Light" w:cs="Calibri Light"/>
          <w:b/>
          <w:sz w:val="22"/>
          <w:szCs w:val="22"/>
        </w:rPr>
        <w:t>ŚCIANKI DZIAŁOWE</w:t>
      </w:r>
    </w:p>
    <w:p w:rsidR="00B22027" w:rsidRDefault="00B22027" w:rsidP="00AB030E">
      <w:pPr>
        <w:pStyle w:val="Akapitzlist"/>
        <w:ind w:left="426" w:firstLine="541"/>
        <w:jc w:val="both"/>
        <w:rPr>
          <w:rFonts w:ascii="Calibri Light" w:hAnsi="Calibri Light" w:cs="Calibri Light"/>
          <w:sz w:val="22"/>
          <w:szCs w:val="22"/>
        </w:rPr>
      </w:pPr>
      <w:r>
        <w:rPr>
          <w:rFonts w:ascii="Calibri Light" w:hAnsi="Calibri Light" w:cs="Calibri Light"/>
          <w:sz w:val="22"/>
          <w:szCs w:val="22"/>
        </w:rPr>
        <w:t>Z cegły silikatowej lub bloczków</w:t>
      </w:r>
      <w:r w:rsidRPr="00B22027">
        <w:rPr>
          <w:rFonts w:ascii="Calibri Light" w:hAnsi="Calibri Light" w:cs="Calibri Light"/>
          <w:sz w:val="22"/>
          <w:szCs w:val="22"/>
        </w:rPr>
        <w:t xml:space="preserve"> SILKA grubości 12 cm, murowane na zaprawie cementowo-wapiennej  wysokości </w:t>
      </w:r>
      <w:r>
        <w:rPr>
          <w:rFonts w:ascii="Calibri Light" w:hAnsi="Calibri Light" w:cs="Calibri Light"/>
          <w:sz w:val="22"/>
          <w:szCs w:val="22"/>
        </w:rPr>
        <w:t>kondygnacji,</w:t>
      </w:r>
      <w:r w:rsidRPr="00B22027">
        <w:rPr>
          <w:rFonts w:ascii="Calibri Light" w:hAnsi="Calibri Light" w:cs="Calibri Light"/>
          <w:sz w:val="22"/>
          <w:szCs w:val="22"/>
        </w:rPr>
        <w:t xml:space="preserve">  zbrojone co 3 warstwę prętami o średnicy d-8 mm, ze stali A-O</w:t>
      </w:r>
      <w:r>
        <w:rPr>
          <w:rFonts w:ascii="Calibri Light" w:hAnsi="Calibri Light" w:cs="Calibri Light"/>
          <w:sz w:val="22"/>
          <w:szCs w:val="22"/>
        </w:rPr>
        <w:t>. Ś</w:t>
      </w:r>
      <w:r w:rsidRPr="00B22027">
        <w:rPr>
          <w:rFonts w:ascii="Calibri Light" w:hAnsi="Calibri Light" w:cs="Calibri Light"/>
          <w:sz w:val="22"/>
          <w:szCs w:val="22"/>
        </w:rPr>
        <w:t xml:space="preserve">cianki działowe w przedsionkach sanitariatów należy murować do pełnej wysokości. </w:t>
      </w:r>
    </w:p>
    <w:p w:rsidR="00B22027" w:rsidRDefault="00B22027" w:rsidP="00D526F4">
      <w:pPr>
        <w:pStyle w:val="Akapitzlist"/>
        <w:ind w:left="426"/>
        <w:jc w:val="both"/>
        <w:rPr>
          <w:rFonts w:ascii="Calibri Light" w:hAnsi="Calibri Light" w:cs="Calibri Light"/>
          <w:sz w:val="22"/>
          <w:szCs w:val="22"/>
        </w:rPr>
      </w:pPr>
      <w:r>
        <w:rPr>
          <w:rFonts w:ascii="Calibri Light" w:hAnsi="Calibri Light" w:cs="Calibri Light"/>
          <w:sz w:val="22"/>
          <w:szCs w:val="22"/>
        </w:rPr>
        <w:t>Tam gdzie wskazane jest to na rzutach wykonać śc</w:t>
      </w:r>
      <w:r w:rsidRPr="00B22027">
        <w:rPr>
          <w:rFonts w:ascii="Calibri Light" w:hAnsi="Calibri Light" w:cs="Calibri Light"/>
          <w:sz w:val="22"/>
          <w:szCs w:val="22"/>
        </w:rPr>
        <w:t>ianki systemowe gr</w:t>
      </w:r>
      <w:r>
        <w:rPr>
          <w:rFonts w:ascii="Calibri Light" w:hAnsi="Calibri Light" w:cs="Calibri Light"/>
          <w:sz w:val="22"/>
          <w:szCs w:val="22"/>
        </w:rPr>
        <w:t>.</w:t>
      </w:r>
      <w:r w:rsidRPr="00B22027">
        <w:rPr>
          <w:rFonts w:ascii="Calibri Light" w:hAnsi="Calibri Light" w:cs="Calibri Light"/>
          <w:sz w:val="22"/>
          <w:szCs w:val="22"/>
        </w:rPr>
        <w:t xml:space="preserve"> 4 cm z płyt laminowanych</w:t>
      </w:r>
      <w:r w:rsidR="00B460E1">
        <w:rPr>
          <w:rFonts w:ascii="Calibri Light" w:hAnsi="Calibri Light" w:cs="Calibri Light"/>
          <w:sz w:val="22"/>
          <w:szCs w:val="22"/>
        </w:rPr>
        <w:t xml:space="preserve"> HPL</w:t>
      </w:r>
      <w:r w:rsidRPr="00B22027">
        <w:rPr>
          <w:rFonts w:ascii="Calibri Light" w:hAnsi="Calibri Light" w:cs="Calibri Light"/>
          <w:sz w:val="22"/>
          <w:szCs w:val="22"/>
        </w:rPr>
        <w:t xml:space="preserve">. </w:t>
      </w:r>
    </w:p>
    <w:p w:rsidR="00AB030E" w:rsidRDefault="00AB030E" w:rsidP="00D526F4">
      <w:pPr>
        <w:pStyle w:val="Akapitzlist"/>
        <w:ind w:left="426"/>
        <w:jc w:val="both"/>
        <w:rPr>
          <w:rFonts w:ascii="Calibri Light" w:hAnsi="Calibri Light" w:cs="Calibri Light"/>
          <w:sz w:val="22"/>
          <w:szCs w:val="22"/>
        </w:rPr>
      </w:pPr>
    </w:p>
    <w:p w:rsidR="004F1523" w:rsidRPr="001C695B" w:rsidRDefault="004F1523" w:rsidP="004F1523">
      <w:pPr>
        <w:pStyle w:val="Akapitzlist"/>
        <w:numPr>
          <w:ilvl w:val="3"/>
          <w:numId w:val="27"/>
        </w:numPr>
        <w:jc w:val="both"/>
        <w:rPr>
          <w:rFonts w:ascii="Calibri Light" w:hAnsi="Calibri Light" w:cs="Calibri Light"/>
          <w:b/>
          <w:sz w:val="22"/>
          <w:szCs w:val="22"/>
        </w:rPr>
      </w:pPr>
      <w:r>
        <w:rPr>
          <w:rFonts w:ascii="Calibri Light" w:hAnsi="Calibri Light" w:cs="Calibri Light"/>
          <w:b/>
          <w:sz w:val="22"/>
          <w:szCs w:val="22"/>
        </w:rPr>
        <w:t>DACH</w:t>
      </w:r>
    </w:p>
    <w:p w:rsidR="004F1523" w:rsidRPr="00B22027" w:rsidRDefault="004F1523" w:rsidP="004F1523">
      <w:pPr>
        <w:pStyle w:val="Tekstpodstawowy21"/>
        <w:ind w:left="426" w:firstLine="564"/>
        <w:jc w:val="left"/>
        <w:rPr>
          <w:rFonts w:ascii="Calibri Light" w:hAnsi="Calibri Light" w:cs="Calibri Light"/>
          <w:b w:val="0"/>
          <w:sz w:val="22"/>
          <w:szCs w:val="22"/>
        </w:rPr>
      </w:pPr>
      <w:r w:rsidRPr="00B22027">
        <w:rPr>
          <w:rFonts w:ascii="Calibri Light" w:hAnsi="Calibri Light" w:cs="Calibri Light"/>
          <w:b w:val="0"/>
          <w:sz w:val="22"/>
          <w:szCs w:val="22"/>
        </w:rPr>
        <w:t xml:space="preserve">Istniejącą na dachu obudowę naczynia </w:t>
      </w:r>
      <w:proofErr w:type="spellStart"/>
      <w:r>
        <w:rPr>
          <w:rFonts w:ascii="Calibri Light" w:hAnsi="Calibri Light" w:cs="Calibri Light"/>
          <w:b w:val="0"/>
          <w:sz w:val="22"/>
          <w:szCs w:val="22"/>
        </w:rPr>
        <w:t>w</w:t>
      </w:r>
      <w:r w:rsidRPr="00B22027">
        <w:rPr>
          <w:rFonts w:ascii="Calibri Light" w:hAnsi="Calibri Light" w:cs="Calibri Light"/>
          <w:b w:val="0"/>
          <w:sz w:val="22"/>
          <w:szCs w:val="22"/>
        </w:rPr>
        <w:t>zbiorczego</w:t>
      </w:r>
      <w:proofErr w:type="spellEnd"/>
      <w:r w:rsidRPr="00B22027">
        <w:rPr>
          <w:rFonts w:ascii="Calibri Light" w:hAnsi="Calibri Light" w:cs="Calibri Light"/>
          <w:b w:val="0"/>
          <w:sz w:val="22"/>
          <w:szCs w:val="22"/>
        </w:rPr>
        <w:t xml:space="preserve"> rozebrać do poziomu płytek korytkowych. Na ścianach naczynia </w:t>
      </w:r>
      <w:proofErr w:type="spellStart"/>
      <w:r>
        <w:rPr>
          <w:rFonts w:ascii="Calibri Light" w:hAnsi="Calibri Light" w:cs="Calibri Light"/>
          <w:b w:val="0"/>
          <w:sz w:val="22"/>
          <w:szCs w:val="22"/>
        </w:rPr>
        <w:t>w</w:t>
      </w:r>
      <w:r w:rsidRPr="00B22027">
        <w:rPr>
          <w:rFonts w:ascii="Calibri Light" w:hAnsi="Calibri Light" w:cs="Calibri Light"/>
          <w:b w:val="0"/>
          <w:sz w:val="22"/>
          <w:szCs w:val="22"/>
        </w:rPr>
        <w:t>zbiorczego</w:t>
      </w:r>
      <w:proofErr w:type="spellEnd"/>
      <w:r w:rsidRPr="00B22027">
        <w:rPr>
          <w:rFonts w:ascii="Calibri Light" w:hAnsi="Calibri Light" w:cs="Calibri Light"/>
          <w:b w:val="0"/>
          <w:sz w:val="22"/>
          <w:szCs w:val="22"/>
        </w:rPr>
        <w:t xml:space="preserve"> zamontować płytki korytkowe, lub wylać płytkę betonową. Strop nad ostatnią kondygnacją ocieplić płytami z wełny mineralnej lub granulatem o współczynniku przewodzenia ciepła nie większym niż 0,042 w/(</w:t>
      </w:r>
      <w:proofErr w:type="spellStart"/>
      <w:r w:rsidRPr="00B22027">
        <w:rPr>
          <w:rFonts w:ascii="Calibri Light" w:hAnsi="Calibri Light" w:cs="Calibri Light"/>
          <w:b w:val="0"/>
          <w:sz w:val="22"/>
          <w:szCs w:val="22"/>
        </w:rPr>
        <w:t>m*K</w:t>
      </w:r>
      <w:proofErr w:type="spellEnd"/>
      <w:r w:rsidRPr="00B22027">
        <w:rPr>
          <w:rFonts w:ascii="Calibri Light" w:hAnsi="Calibri Light" w:cs="Calibri Light"/>
          <w:b w:val="0"/>
          <w:sz w:val="22"/>
          <w:szCs w:val="22"/>
        </w:rPr>
        <w:t xml:space="preserve">) </w:t>
      </w:r>
      <w:r>
        <w:rPr>
          <w:rFonts w:ascii="Calibri Light" w:hAnsi="Calibri Light" w:cs="Calibri Light"/>
          <w:b w:val="0"/>
          <w:sz w:val="22"/>
          <w:szCs w:val="22"/>
        </w:rPr>
        <w:t xml:space="preserve">i </w:t>
      </w:r>
      <w:r w:rsidRPr="00B22027">
        <w:rPr>
          <w:rFonts w:ascii="Calibri Light" w:hAnsi="Calibri Light" w:cs="Calibri Light"/>
          <w:b w:val="0"/>
          <w:sz w:val="22"/>
          <w:szCs w:val="22"/>
        </w:rPr>
        <w:t>grubości 30 cm</w:t>
      </w:r>
      <w:r w:rsidR="00350088">
        <w:rPr>
          <w:rFonts w:ascii="Calibri Light" w:hAnsi="Calibri Light" w:cs="Calibri Light"/>
          <w:b w:val="0"/>
          <w:sz w:val="22"/>
          <w:szCs w:val="22"/>
        </w:rPr>
        <w:t xml:space="preserve"> </w:t>
      </w:r>
      <w:r>
        <w:rPr>
          <w:rFonts w:ascii="Calibri Light" w:hAnsi="Calibri Light" w:cs="Calibri Light"/>
          <w:b w:val="0"/>
          <w:sz w:val="22"/>
          <w:szCs w:val="22"/>
        </w:rPr>
        <w:t>. Na dachu wykonać nowe pokrycie dachowe z</w:t>
      </w:r>
      <w:r w:rsidR="00350088">
        <w:rPr>
          <w:rFonts w:ascii="Calibri Light" w:hAnsi="Calibri Light" w:cs="Calibri Light"/>
          <w:b w:val="0"/>
          <w:sz w:val="22"/>
          <w:szCs w:val="22"/>
        </w:rPr>
        <w:t xml:space="preserve"> dwóch warstw papy termozgrzewalnej ( podkładowej i nawierzchniowe</w:t>
      </w:r>
      <w:r w:rsidR="00E42E95">
        <w:rPr>
          <w:rFonts w:ascii="Calibri Light" w:hAnsi="Calibri Light" w:cs="Calibri Light"/>
          <w:b w:val="0"/>
          <w:sz w:val="22"/>
          <w:szCs w:val="22"/>
        </w:rPr>
        <w:t>j w</w:t>
      </w:r>
      <w:r w:rsidR="00350088">
        <w:rPr>
          <w:rFonts w:ascii="Calibri Light" w:hAnsi="Calibri Light" w:cs="Calibri Light"/>
          <w:b w:val="0"/>
          <w:sz w:val="22"/>
          <w:szCs w:val="22"/>
        </w:rPr>
        <w:t>raz  z montażem kominków wentylacyjny około 1 na 40 m</w:t>
      </w:r>
      <w:r w:rsidR="00E42E95">
        <w:rPr>
          <w:rFonts w:ascii="Calibri Light" w:hAnsi="Calibri Light" w:cs="Calibri Light"/>
          <w:b w:val="0"/>
          <w:sz w:val="22"/>
          <w:szCs w:val="22"/>
          <w:vertAlign w:val="superscript"/>
        </w:rPr>
        <w:t>2</w:t>
      </w:r>
      <w:r>
        <w:rPr>
          <w:rFonts w:ascii="Calibri Light" w:hAnsi="Calibri Light" w:cs="Calibri Light"/>
          <w:b w:val="0"/>
          <w:sz w:val="22"/>
          <w:szCs w:val="22"/>
        </w:rPr>
        <w:t xml:space="preserve"> </w:t>
      </w:r>
      <w:r w:rsidR="00E42E95">
        <w:rPr>
          <w:rFonts w:ascii="Calibri Light" w:hAnsi="Calibri Light" w:cs="Calibri Light"/>
          <w:b w:val="0"/>
          <w:sz w:val="22"/>
          <w:szCs w:val="22"/>
        </w:rPr>
        <w:t>.</w:t>
      </w:r>
    </w:p>
    <w:p w:rsidR="004F1523" w:rsidRPr="00B22027" w:rsidRDefault="004F1523" w:rsidP="00D526F4">
      <w:pPr>
        <w:pStyle w:val="Akapitzlist"/>
        <w:ind w:left="426"/>
        <w:jc w:val="both"/>
        <w:rPr>
          <w:rFonts w:ascii="Calibri Light" w:hAnsi="Calibri Light" w:cs="Calibri Light"/>
          <w:sz w:val="22"/>
          <w:szCs w:val="22"/>
        </w:rPr>
      </w:pPr>
    </w:p>
    <w:p w:rsidR="00B22027" w:rsidRPr="001C695B" w:rsidRDefault="00B22027" w:rsidP="00D526F4">
      <w:pPr>
        <w:pStyle w:val="Akapitzlist"/>
        <w:numPr>
          <w:ilvl w:val="3"/>
          <w:numId w:val="27"/>
        </w:numPr>
        <w:jc w:val="both"/>
        <w:rPr>
          <w:rFonts w:ascii="Calibri Light" w:hAnsi="Calibri Light" w:cs="Calibri Light"/>
          <w:b/>
          <w:sz w:val="22"/>
          <w:szCs w:val="22"/>
        </w:rPr>
      </w:pPr>
      <w:r>
        <w:rPr>
          <w:rFonts w:ascii="Calibri Light" w:hAnsi="Calibri Light" w:cs="Calibri Light"/>
          <w:b/>
          <w:sz w:val="22"/>
          <w:szCs w:val="22"/>
        </w:rPr>
        <w:t>IZOLACJE PRZECIWILGOCIOWE</w:t>
      </w:r>
    </w:p>
    <w:p w:rsidR="00B22027" w:rsidRPr="00B22027" w:rsidRDefault="00B22027" w:rsidP="00D526F4">
      <w:pPr>
        <w:pStyle w:val="Akapitzlist"/>
        <w:numPr>
          <w:ilvl w:val="0"/>
          <w:numId w:val="63"/>
        </w:numPr>
        <w:ind w:left="851" w:hanging="284"/>
        <w:jc w:val="both"/>
        <w:rPr>
          <w:rFonts w:ascii="Calibri Light" w:hAnsi="Calibri Light" w:cs="Calibri Light"/>
          <w:sz w:val="22"/>
          <w:szCs w:val="22"/>
        </w:rPr>
      </w:pPr>
      <w:r w:rsidRPr="00B22027">
        <w:rPr>
          <w:rFonts w:ascii="Calibri Light" w:hAnsi="Calibri Light" w:cs="Calibri Light"/>
          <w:sz w:val="22"/>
          <w:szCs w:val="22"/>
        </w:rPr>
        <w:t xml:space="preserve">ławy i ściany fundamentowe - systemowe izolacje powłokowe wykonane podwójnie np. </w:t>
      </w:r>
      <w:proofErr w:type="spellStart"/>
      <w:r w:rsidRPr="00B22027">
        <w:rPr>
          <w:rFonts w:ascii="Calibri Light" w:hAnsi="Calibri Light" w:cs="Calibri Light"/>
          <w:sz w:val="22"/>
          <w:szCs w:val="22"/>
        </w:rPr>
        <w:t>Dysperbitem</w:t>
      </w:r>
      <w:proofErr w:type="spellEnd"/>
      <w:r w:rsidRPr="00B22027">
        <w:rPr>
          <w:rFonts w:ascii="Calibri Light" w:hAnsi="Calibri Light" w:cs="Calibri Light"/>
          <w:sz w:val="22"/>
          <w:szCs w:val="22"/>
        </w:rPr>
        <w:t xml:space="preserve"> lub </w:t>
      </w:r>
      <w:proofErr w:type="spellStart"/>
      <w:r w:rsidRPr="00B22027">
        <w:rPr>
          <w:rFonts w:ascii="Calibri Light" w:hAnsi="Calibri Light" w:cs="Calibri Light"/>
          <w:sz w:val="22"/>
          <w:szCs w:val="22"/>
        </w:rPr>
        <w:t>Abizolem</w:t>
      </w:r>
      <w:proofErr w:type="spellEnd"/>
      <w:r>
        <w:rPr>
          <w:rFonts w:ascii="Calibri Light" w:hAnsi="Calibri Light" w:cs="Calibri Light"/>
          <w:sz w:val="22"/>
          <w:szCs w:val="22"/>
        </w:rPr>
        <w:t>, zabezpieczone folią kubełkową,</w:t>
      </w:r>
    </w:p>
    <w:p w:rsidR="00B22027" w:rsidRPr="00B22027" w:rsidRDefault="00B22027" w:rsidP="00D526F4">
      <w:pPr>
        <w:pStyle w:val="Akapitzlist"/>
        <w:numPr>
          <w:ilvl w:val="0"/>
          <w:numId w:val="63"/>
        </w:numPr>
        <w:ind w:left="851" w:hanging="284"/>
        <w:jc w:val="both"/>
        <w:rPr>
          <w:rFonts w:ascii="Calibri Light" w:hAnsi="Calibri Light" w:cs="Calibri Light"/>
          <w:sz w:val="22"/>
          <w:szCs w:val="22"/>
        </w:rPr>
      </w:pPr>
      <w:r w:rsidRPr="00B22027">
        <w:rPr>
          <w:rFonts w:ascii="Calibri Light" w:hAnsi="Calibri Light" w:cs="Calibri Light"/>
          <w:sz w:val="22"/>
          <w:szCs w:val="22"/>
        </w:rPr>
        <w:t>posadzki - izolacja z foli ułożonej podwójnie</w:t>
      </w:r>
      <w:r>
        <w:rPr>
          <w:rFonts w:ascii="Calibri Light" w:hAnsi="Calibri Light" w:cs="Calibri Light"/>
          <w:sz w:val="22"/>
          <w:szCs w:val="22"/>
        </w:rPr>
        <w:t>,</w:t>
      </w:r>
    </w:p>
    <w:p w:rsidR="00B22027" w:rsidRDefault="00B22027" w:rsidP="00D526F4">
      <w:pPr>
        <w:pStyle w:val="Akapitzlist"/>
        <w:numPr>
          <w:ilvl w:val="0"/>
          <w:numId w:val="63"/>
        </w:numPr>
        <w:ind w:left="851" w:hanging="284"/>
        <w:jc w:val="both"/>
        <w:rPr>
          <w:rFonts w:ascii="Calibri Light" w:hAnsi="Calibri Light" w:cs="Calibri Light"/>
          <w:sz w:val="22"/>
          <w:szCs w:val="22"/>
        </w:rPr>
      </w:pPr>
      <w:r w:rsidRPr="00B22027">
        <w:rPr>
          <w:rFonts w:ascii="Calibri Light" w:hAnsi="Calibri Light" w:cs="Calibri Light"/>
          <w:sz w:val="22"/>
          <w:szCs w:val="22"/>
        </w:rPr>
        <w:t>pozioma ścian- izolacja pozioma z papy termozgrzewalnej ułożona podwójnie</w:t>
      </w:r>
    </w:p>
    <w:p w:rsidR="004F1523" w:rsidRDefault="004F1523" w:rsidP="004F1523">
      <w:pPr>
        <w:jc w:val="both"/>
        <w:rPr>
          <w:rFonts w:ascii="Calibri Light" w:hAnsi="Calibri Light" w:cs="Calibri Light"/>
          <w:sz w:val="22"/>
          <w:szCs w:val="22"/>
        </w:rPr>
      </w:pPr>
    </w:p>
    <w:p w:rsidR="004F1523" w:rsidRPr="001C695B" w:rsidRDefault="004F1523" w:rsidP="004F1523">
      <w:pPr>
        <w:pStyle w:val="Akapitzlist"/>
        <w:numPr>
          <w:ilvl w:val="3"/>
          <w:numId w:val="27"/>
        </w:numPr>
        <w:jc w:val="both"/>
        <w:rPr>
          <w:rFonts w:ascii="Calibri Light" w:hAnsi="Calibri Light" w:cs="Calibri Light"/>
          <w:b/>
          <w:sz w:val="22"/>
          <w:szCs w:val="22"/>
        </w:rPr>
      </w:pPr>
      <w:r>
        <w:rPr>
          <w:rFonts w:ascii="Calibri Light" w:hAnsi="Calibri Light" w:cs="Calibri Light"/>
          <w:b/>
          <w:sz w:val="22"/>
          <w:szCs w:val="22"/>
        </w:rPr>
        <w:t>IZOLACJE TERMICZNE I AKUSTYCZNE</w:t>
      </w:r>
    </w:p>
    <w:p w:rsidR="004F1523" w:rsidRPr="00B22027" w:rsidRDefault="004F1523" w:rsidP="004F1523">
      <w:pPr>
        <w:pStyle w:val="Akapitzlist"/>
        <w:numPr>
          <w:ilvl w:val="0"/>
          <w:numId w:val="62"/>
        </w:numPr>
        <w:ind w:left="851" w:hanging="284"/>
        <w:jc w:val="both"/>
        <w:rPr>
          <w:rFonts w:ascii="Calibri Light" w:hAnsi="Calibri Light" w:cs="Calibri Light"/>
          <w:sz w:val="22"/>
          <w:szCs w:val="22"/>
        </w:rPr>
      </w:pPr>
      <w:r w:rsidRPr="00B22027">
        <w:rPr>
          <w:rFonts w:ascii="Calibri Light" w:hAnsi="Calibri Light" w:cs="Calibri Light"/>
          <w:sz w:val="22"/>
          <w:szCs w:val="22"/>
        </w:rPr>
        <w:t xml:space="preserve">ścian fundamentowych - styropianem </w:t>
      </w:r>
      <w:proofErr w:type="spellStart"/>
      <w:r>
        <w:rPr>
          <w:rFonts w:ascii="Calibri Light" w:hAnsi="Calibri Light" w:cs="Calibri Light"/>
          <w:sz w:val="22"/>
          <w:szCs w:val="22"/>
        </w:rPr>
        <w:t>ekstrudowanym</w:t>
      </w:r>
      <w:proofErr w:type="spellEnd"/>
      <w:r>
        <w:rPr>
          <w:rFonts w:ascii="Calibri Light" w:hAnsi="Calibri Light" w:cs="Calibri Light"/>
          <w:sz w:val="22"/>
          <w:szCs w:val="22"/>
        </w:rPr>
        <w:t xml:space="preserve"> gr.</w:t>
      </w:r>
      <w:r w:rsidRPr="00B22027">
        <w:rPr>
          <w:rFonts w:ascii="Calibri Light" w:hAnsi="Calibri Light" w:cs="Calibri Light"/>
          <w:sz w:val="22"/>
          <w:szCs w:val="22"/>
        </w:rPr>
        <w:t xml:space="preserve"> 1</w:t>
      </w:r>
      <w:r>
        <w:rPr>
          <w:rFonts w:ascii="Calibri Light" w:hAnsi="Calibri Light" w:cs="Calibri Light"/>
          <w:sz w:val="22"/>
          <w:szCs w:val="22"/>
        </w:rPr>
        <w:t>0</w:t>
      </w:r>
      <w:r w:rsidRPr="00B22027">
        <w:rPr>
          <w:rFonts w:ascii="Calibri Light" w:hAnsi="Calibri Light" w:cs="Calibri Light"/>
          <w:sz w:val="22"/>
          <w:szCs w:val="22"/>
        </w:rPr>
        <w:t xml:space="preserve"> cm ( λ- 0,035 W/</w:t>
      </w:r>
      <w:proofErr w:type="spellStart"/>
      <w:r w:rsidRPr="00B22027">
        <w:rPr>
          <w:rFonts w:ascii="Calibri Light" w:hAnsi="Calibri Light" w:cs="Calibri Light"/>
          <w:sz w:val="22"/>
          <w:szCs w:val="22"/>
        </w:rPr>
        <w:t>K*m</w:t>
      </w:r>
      <w:proofErr w:type="spellEnd"/>
      <w:r w:rsidRPr="00B22027">
        <w:rPr>
          <w:rFonts w:ascii="Calibri Light" w:hAnsi="Calibri Light" w:cs="Calibri Light"/>
          <w:sz w:val="22"/>
          <w:szCs w:val="22"/>
        </w:rPr>
        <w:t xml:space="preserve">), </w:t>
      </w:r>
    </w:p>
    <w:p w:rsidR="004F1523" w:rsidRPr="00B22027" w:rsidRDefault="004F1523" w:rsidP="004F1523">
      <w:pPr>
        <w:pStyle w:val="Akapitzlist"/>
        <w:numPr>
          <w:ilvl w:val="0"/>
          <w:numId w:val="62"/>
        </w:numPr>
        <w:ind w:left="851" w:hanging="284"/>
        <w:jc w:val="both"/>
        <w:rPr>
          <w:rFonts w:ascii="Calibri Light" w:hAnsi="Calibri Light" w:cs="Calibri Light"/>
          <w:sz w:val="22"/>
          <w:szCs w:val="22"/>
        </w:rPr>
      </w:pPr>
      <w:r w:rsidRPr="00B22027">
        <w:rPr>
          <w:rFonts w:ascii="Calibri Light" w:hAnsi="Calibri Light" w:cs="Calibri Light"/>
          <w:sz w:val="22"/>
          <w:szCs w:val="22"/>
        </w:rPr>
        <w:t xml:space="preserve">ścian osłonowych - styropianem </w:t>
      </w:r>
      <w:r>
        <w:rPr>
          <w:rFonts w:ascii="Calibri Light" w:hAnsi="Calibri Light" w:cs="Calibri Light"/>
          <w:sz w:val="22"/>
          <w:szCs w:val="22"/>
        </w:rPr>
        <w:t xml:space="preserve">gr. </w:t>
      </w:r>
      <w:r w:rsidRPr="00B22027">
        <w:rPr>
          <w:rFonts w:ascii="Calibri Light" w:hAnsi="Calibri Light" w:cs="Calibri Light"/>
          <w:sz w:val="22"/>
          <w:szCs w:val="22"/>
        </w:rPr>
        <w:t>1</w:t>
      </w:r>
      <w:r>
        <w:rPr>
          <w:rFonts w:ascii="Calibri Light" w:hAnsi="Calibri Light" w:cs="Calibri Light"/>
          <w:sz w:val="22"/>
          <w:szCs w:val="22"/>
        </w:rPr>
        <w:t>2</w:t>
      </w:r>
      <w:r w:rsidRPr="00B22027">
        <w:rPr>
          <w:rFonts w:ascii="Calibri Light" w:hAnsi="Calibri Light" w:cs="Calibri Light"/>
          <w:sz w:val="22"/>
          <w:szCs w:val="22"/>
        </w:rPr>
        <w:t xml:space="preserve"> cm ( λ- 0,03</w:t>
      </w:r>
      <w:r>
        <w:rPr>
          <w:rFonts w:ascii="Calibri Light" w:hAnsi="Calibri Light" w:cs="Calibri Light"/>
          <w:sz w:val="22"/>
          <w:szCs w:val="22"/>
        </w:rPr>
        <w:t>1</w:t>
      </w:r>
      <w:r w:rsidRPr="00B22027">
        <w:rPr>
          <w:rFonts w:ascii="Calibri Light" w:hAnsi="Calibri Light" w:cs="Calibri Light"/>
          <w:sz w:val="22"/>
          <w:szCs w:val="22"/>
        </w:rPr>
        <w:t xml:space="preserve"> W/</w:t>
      </w:r>
      <w:proofErr w:type="spellStart"/>
      <w:r w:rsidRPr="00B22027">
        <w:rPr>
          <w:rFonts w:ascii="Calibri Light" w:hAnsi="Calibri Light" w:cs="Calibri Light"/>
          <w:sz w:val="22"/>
          <w:szCs w:val="22"/>
        </w:rPr>
        <w:t>K*m</w:t>
      </w:r>
      <w:proofErr w:type="spellEnd"/>
      <w:r w:rsidRPr="00B22027">
        <w:rPr>
          <w:rFonts w:ascii="Calibri Light" w:hAnsi="Calibri Light" w:cs="Calibri Light"/>
          <w:sz w:val="22"/>
          <w:szCs w:val="22"/>
        </w:rPr>
        <w:t>),</w:t>
      </w:r>
    </w:p>
    <w:p w:rsidR="004F1523" w:rsidRPr="00B22027" w:rsidRDefault="004F1523" w:rsidP="004F1523">
      <w:pPr>
        <w:pStyle w:val="Akapitzlist"/>
        <w:numPr>
          <w:ilvl w:val="0"/>
          <w:numId w:val="62"/>
        </w:numPr>
        <w:ind w:left="851" w:hanging="284"/>
        <w:jc w:val="both"/>
        <w:rPr>
          <w:rFonts w:ascii="Calibri Light" w:hAnsi="Calibri Light" w:cs="Calibri Light"/>
          <w:sz w:val="22"/>
          <w:szCs w:val="22"/>
        </w:rPr>
      </w:pPr>
      <w:r>
        <w:rPr>
          <w:rFonts w:ascii="Calibri Light" w:hAnsi="Calibri Light" w:cs="Calibri Light"/>
          <w:sz w:val="22"/>
          <w:szCs w:val="22"/>
        </w:rPr>
        <w:t xml:space="preserve">daszek nad wejściem - </w:t>
      </w:r>
      <w:r w:rsidRPr="00B22027">
        <w:rPr>
          <w:rFonts w:ascii="Calibri Light" w:hAnsi="Calibri Light" w:cs="Calibri Light"/>
          <w:sz w:val="22"/>
          <w:szCs w:val="22"/>
        </w:rPr>
        <w:t xml:space="preserve">styropianem </w:t>
      </w:r>
      <w:proofErr w:type="spellStart"/>
      <w:r>
        <w:rPr>
          <w:rFonts w:ascii="Calibri Light" w:hAnsi="Calibri Light" w:cs="Calibri Light"/>
          <w:sz w:val="22"/>
          <w:szCs w:val="22"/>
        </w:rPr>
        <w:t>ekstrudowanym</w:t>
      </w:r>
      <w:proofErr w:type="spellEnd"/>
      <w:r>
        <w:rPr>
          <w:rFonts w:ascii="Calibri Light" w:hAnsi="Calibri Light" w:cs="Calibri Light"/>
          <w:sz w:val="22"/>
          <w:szCs w:val="22"/>
        </w:rPr>
        <w:t xml:space="preserve"> gr.</w:t>
      </w:r>
      <w:r w:rsidR="00F75318">
        <w:rPr>
          <w:rFonts w:ascii="Calibri Light" w:hAnsi="Calibri Light" w:cs="Calibri Light"/>
          <w:sz w:val="22"/>
          <w:szCs w:val="22"/>
        </w:rPr>
        <w:t xml:space="preserve"> 2</w:t>
      </w:r>
      <w:r>
        <w:rPr>
          <w:rFonts w:ascii="Calibri Light" w:hAnsi="Calibri Light" w:cs="Calibri Light"/>
          <w:sz w:val="22"/>
          <w:szCs w:val="22"/>
        </w:rPr>
        <w:t>0</w:t>
      </w:r>
      <w:r w:rsidRPr="00B22027">
        <w:rPr>
          <w:rFonts w:ascii="Calibri Light" w:hAnsi="Calibri Light" w:cs="Calibri Light"/>
          <w:sz w:val="22"/>
          <w:szCs w:val="22"/>
        </w:rPr>
        <w:t xml:space="preserve"> cm ( λ- 0,035 W/</w:t>
      </w:r>
      <w:proofErr w:type="spellStart"/>
      <w:r w:rsidRPr="00B22027">
        <w:rPr>
          <w:rFonts w:ascii="Calibri Light" w:hAnsi="Calibri Light" w:cs="Calibri Light"/>
          <w:sz w:val="22"/>
          <w:szCs w:val="22"/>
        </w:rPr>
        <w:t>K*m</w:t>
      </w:r>
      <w:proofErr w:type="spellEnd"/>
      <w:r w:rsidRPr="00B22027">
        <w:rPr>
          <w:rFonts w:ascii="Calibri Light" w:hAnsi="Calibri Light" w:cs="Calibri Light"/>
          <w:sz w:val="22"/>
          <w:szCs w:val="22"/>
        </w:rPr>
        <w:t>)</w:t>
      </w:r>
      <w:r w:rsidR="00F75318">
        <w:rPr>
          <w:rFonts w:ascii="Calibri Light" w:hAnsi="Calibri Light" w:cs="Calibri Light"/>
          <w:sz w:val="22"/>
          <w:szCs w:val="22"/>
        </w:rPr>
        <w:t xml:space="preserve"> </w:t>
      </w:r>
      <w:r w:rsidR="00E42E95">
        <w:rPr>
          <w:rFonts w:ascii="Calibri Light" w:hAnsi="Calibri Light" w:cs="Calibri Light"/>
          <w:sz w:val="22"/>
          <w:szCs w:val="22"/>
        </w:rPr>
        <w:t xml:space="preserve">– ocieplenie wykonane od spodu </w:t>
      </w:r>
      <w:r w:rsidR="00FE2099">
        <w:rPr>
          <w:rFonts w:ascii="Calibri Light" w:hAnsi="Calibri Light" w:cs="Calibri Light"/>
          <w:sz w:val="22"/>
          <w:szCs w:val="22"/>
        </w:rPr>
        <w:t xml:space="preserve"> tylko w przedsionku , wykończone tynkiem mineralnym</w:t>
      </w:r>
      <w:r w:rsidR="00F75318">
        <w:rPr>
          <w:rFonts w:ascii="Calibri Light" w:hAnsi="Calibri Light" w:cs="Calibri Light"/>
          <w:sz w:val="22"/>
          <w:szCs w:val="22"/>
        </w:rPr>
        <w:t>,</w:t>
      </w:r>
      <w:r w:rsidRPr="00B22027">
        <w:rPr>
          <w:rFonts w:ascii="Calibri Light" w:hAnsi="Calibri Light" w:cs="Calibri Light"/>
          <w:sz w:val="22"/>
          <w:szCs w:val="22"/>
        </w:rPr>
        <w:t xml:space="preserve"> </w:t>
      </w:r>
    </w:p>
    <w:p w:rsidR="004F1523" w:rsidRPr="00B22027" w:rsidRDefault="004F1523" w:rsidP="004F1523">
      <w:pPr>
        <w:pStyle w:val="Akapitzlist"/>
        <w:numPr>
          <w:ilvl w:val="0"/>
          <w:numId w:val="62"/>
        </w:numPr>
        <w:ind w:left="851" w:hanging="284"/>
        <w:jc w:val="both"/>
        <w:rPr>
          <w:rFonts w:ascii="Calibri Light" w:hAnsi="Calibri Light" w:cs="Calibri Light"/>
          <w:sz w:val="22"/>
          <w:szCs w:val="22"/>
        </w:rPr>
      </w:pPr>
      <w:r>
        <w:rPr>
          <w:rFonts w:ascii="Calibri Light" w:hAnsi="Calibri Light" w:cs="Calibri Light"/>
          <w:sz w:val="22"/>
          <w:szCs w:val="22"/>
        </w:rPr>
        <w:t xml:space="preserve">stropodach </w:t>
      </w:r>
      <w:r w:rsidRPr="00B22027">
        <w:rPr>
          <w:rFonts w:ascii="Calibri Light" w:hAnsi="Calibri Light" w:cs="Calibri Light"/>
          <w:sz w:val="22"/>
          <w:szCs w:val="22"/>
        </w:rPr>
        <w:t xml:space="preserve">-  płyty lub </w:t>
      </w:r>
      <w:r>
        <w:rPr>
          <w:rFonts w:ascii="Calibri Light" w:hAnsi="Calibri Light" w:cs="Calibri Light"/>
          <w:sz w:val="22"/>
          <w:szCs w:val="22"/>
        </w:rPr>
        <w:t>granulat</w:t>
      </w:r>
      <w:r w:rsidRPr="00B22027">
        <w:rPr>
          <w:rFonts w:ascii="Calibri Light" w:hAnsi="Calibri Light" w:cs="Calibri Light"/>
          <w:sz w:val="22"/>
          <w:szCs w:val="22"/>
        </w:rPr>
        <w:t xml:space="preserve"> z wełny mineralnej  gr. </w:t>
      </w:r>
      <w:r>
        <w:rPr>
          <w:rFonts w:ascii="Calibri Light" w:hAnsi="Calibri Light" w:cs="Calibri Light"/>
          <w:sz w:val="22"/>
          <w:szCs w:val="22"/>
        </w:rPr>
        <w:t>3</w:t>
      </w:r>
      <w:r w:rsidRPr="00B22027">
        <w:rPr>
          <w:rFonts w:ascii="Calibri Light" w:hAnsi="Calibri Light" w:cs="Calibri Light"/>
          <w:sz w:val="22"/>
          <w:szCs w:val="22"/>
        </w:rPr>
        <w:t>0 cm ( λ- 0,0</w:t>
      </w:r>
      <w:r>
        <w:rPr>
          <w:rFonts w:ascii="Calibri Light" w:hAnsi="Calibri Light" w:cs="Calibri Light"/>
          <w:sz w:val="22"/>
          <w:szCs w:val="22"/>
        </w:rPr>
        <w:t>42</w:t>
      </w:r>
      <w:r w:rsidRPr="00B22027">
        <w:rPr>
          <w:rFonts w:ascii="Calibri Light" w:hAnsi="Calibri Light" w:cs="Calibri Light"/>
          <w:sz w:val="22"/>
          <w:szCs w:val="22"/>
        </w:rPr>
        <w:t xml:space="preserve"> W/</w:t>
      </w:r>
      <w:proofErr w:type="spellStart"/>
      <w:r w:rsidRPr="00B22027">
        <w:rPr>
          <w:rFonts w:ascii="Calibri Light" w:hAnsi="Calibri Light" w:cs="Calibri Light"/>
          <w:sz w:val="22"/>
          <w:szCs w:val="22"/>
        </w:rPr>
        <w:t>K*m</w:t>
      </w:r>
      <w:proofErr w:type="spellEnd"/>
      <w:r w:rsidRPr="00B22027">
        <w:rPr>
          <w:rFonts w:ascii="Calibri Light" w:hAnsi="Calibri Light" w:cs="Calibri Light"/>
          <w:sz w:val="22"/>
          <w:szCs w:val="22"/>
        </w:rPr>
        <w:t xml:space="preserve">) </w:t>
      </w:r>
    </w:p>
    <w:p w:rsidR="007179E3" w:rsidRDefault="007179E3" w:rsidP="00D526F4">
      <w:pPr>
        <w:pStyle w:val="Akapitzlist"/>
        <w:ind w:left="452"/>
        <w:jc w:val="both"/>
        <w:rPr>
          <w:rFonts w:ascii="Calibri Light" w:hAnsi="Calibri Light" w:cs="Calibri Light"/>
          <w:sz w:val="22"/>
          <w:szCs w:val="22"/>
        </w:rPr>
      </w:pPr>
    </w:p>
    <w:p w:rsidR="00423522" w:rsidRPr="006E080B" w:rsidRDefault="006E080B" w:rsidP="000F63DE">
      <w:pPr>
        <w:pStyle w:val="Nagwek2"/>
        <w:numPr>
          <w:ilvl w:val="1"/>
          <w:numId w:val="77"/>
        </w:numPr>
        <w:rPr>
          <w:rFonts w:ascii="Calibri Light" w:hAnsi="Calibri Light" w:cs="Calibri Light"/>
          <w:b/>
          <w:color w:val="auto"/>
          <w:sz w:val="22"/>
          <w:szCs w:val="22"/>
        </w:rPr>
      </w:pPr>
      <w:bookmarkStart w:id="11" w:name="_Toc32660838"/>
      <w:r w:rsidRPr="006E080B">
        <w:rPr>
          <w:rFonts w:ascii="Calibri Light" w:hAnsi="Calibri Light" w:cs="Calibri Light"/>
          <w:b/>
          <w:color w:val="auto"/>
          <w:sz w:val="22"/>
          <w:szCs w:val="22"/>
        </w:rPr>
        <w:t>WENTYLACJA POM</w:t>
      </w:r>
      <w:r w:rsidR="000F63DE">
        <w:rPr>
          <w:rFonts w:ascii="Calibri Light" w:hAnsi="Calibri Light" w:cs="Calibri Light"/>
          <w:b/>
          <w:color w:val="auto"/>
          <w:sz w:val="22"/>
          <w:szCs w:val="22"/>
        </w:rPr>
        <w:t>IE</w:t>
      </w:r>
      <w:r w:rsidRPr="006E080B">
        <w:rPr>
          <w:rFonts w:ascii="Calibri Light" w:hAnsi="Calibri Light" w:cs="Calibri Light"/>
          <w:b/>
          <w:color w:val="auto"/>
          <w:sz w:val="22"/>
          <w:szCs w:val="22"/>
        </w:rPr>
        <w:t>SZCZEŃ</w:t>
      </w:r>
      <w:bookmarkEnd w:id="11"/>
    </w:p>
    <w:p w:rsidR="00675B3F" w:rsidRPr="00AB030E" w:rsidRDefault="006E080B" w:rsidP="00AB030E">
      <w:pPr>
        <w:autoSpaceDE w:val="0"/>
        <w:jc w:val="both"/>
        <w:rPr>
          <w:rFonts w:ascii="Calibri Light" w:eastAsia="Arial" w:hAnsi="Calibri Light" w:cs="Calibri Light"/>
          <w:bCs/>
          <w:sz w:val="22"/>
          <w:szCs w:val="22"/>
        </w:rPr>
      </w:pPr>
      <w:r w:rsidRPr="00AB030E">
        <w:rPr>
          <w:rFonts w:ascii="Calibri Light" w:eastAsia="Arial" w:hAnsi="Calibri Light" w:cs="Calibri Light"/>
          <w:bCs/>
          <w:sz w:val="22"/>
          <w:szCs w:val="22"/>
        </w:rPr>
        <w:t>Wloty przewodów</w:t>
      </w:r>
    </w:p>
    <w:p w:rsidR="00675B3F" w:rsidRPr="00B45FA2" w:rsidRDefault="00675B3F" w:rsidP="00D526F4">
      <w:pPr>
        <w:autoSpaceDE w:val="0"/>
        <w:ind w:left="360"/>
        <w:jc w:val="both"/>
        <w:rPr>
          <w:rFonts w:ascii="Calibri Light" w:eastAsia="Arial" w:hAnsi="Calibri Light" w:cs="Calibri Light"/>
          <w:sz w:val="22"/>
          <w:szCs w:val="22"/>
        </w:rPr>
      </w:pPr>
      <w:r w:rsidRPr="00B45FA2">
        <w:rPr>
          <w:rFonts w:ascii="Calibri Light" w:eastAsia="Arial" w:hAnsi="Calibri Light" w:cs="Calibri Light"/>
          <w:sz w:val="22"/>
          <w:szCs w:val="22"/>
        </w:rPr>
        <w:t>Wloty do przewodów wentylacyjnych powinny być zaopatrzone w kratki wentylacyjne</w:t>
      </w:r>
      <w:r w:rsidR="00F302F9" w:rsidRPr="00B45FA2">
        <w:rPr>
          <w:rFonts w:ascii="Calibri Light" w:eastAsia="Arial" w:hAnsi="Calibri Light" w:cs="Calibri Light"/>
          <w:sz w:val="22"/>
          <w:szCs w:val="22"/>
        </w:rPr>
        <w:t xml:space="preserve"> </w:t>
      </w:r>
      <w:r w:rsidRPr="00B45FA2">
        <w:rPr>
          <w:rFonts w:ascii="Calibri Light" w:eastAsia="Arial" w:hAnsi="Calibri Light" w:cs="Calibri Light"/>
          <w:sz w:val="22"/>
          <w:szCs w:val="22"/>
        </w:rPr>
        <w:t>o powierzchni netto większej o 50% od przekroju przewodu i powinny być obsadzone w murze na zaprawie cementowej (kratki 20*20 cm). Otwory wentylacyjne łączone z przewodami wywiewnymi powinny być usytuowane tak, aby odległość górnej krawędzi otworu od sufitu nie przekraczała 150</w:t>
      </w:r>
      <w:r w:rsidR="00F302F9" w:rsidRPr="00B45FA2">
        <w:rPr>
          <w:rFonts w:ascii="Calibri Light" w:eastAsia="Arial" w:hAnsi="Calibri Light" w:cs="Calibri Light"/>
          <w:sz w:val="22"/>
          <w:szCs w:val="22"/>
        </w:rPr>
        <w:t xml:space="preserve"> </w:t>
      </w:r>
      <w:proofErr w:type="spellStart"/>
      <w:r w:rsidRPr="00B45FA2">
        <w:rPr>
          <w:rFonts w:ascii="Calibri Light" w:eastAsia="Arial" w:hAnsi="Calibri Light" w:cs="Calibri Light"/>
          <w:sz w:val="22"/>
          <w:szCs w:val="22"/>
        </w:rPr>
        <w:t>mm</w:t>
      </w:r>
      <w:proofErr w:type="spellEnd"/>
      <w:r w:rsidRPr="00B45FA2">
        <w:rPr>
          <w:rFonts w:ascii="Calibri Light" w:eastAsia="Arial" w:hAnsi="Calibri Light" w:cs="Calibri Light"/>
          <w:sz w:val="22"/>
          <w:szCs w:val="22"/>
        </w:rPr>
        <w:t>.</w:t>
      </w:r>
    </w:p>
    <w:p w:rsidR="00675B3F" w:rsidRPr="00AB030E" w:rsidRDefault="0023638D" w:rsidP="00AB030E">
      <w:pPr>
        <w:autoSpaceDE w:val="0"/>
        <w:jc w:val="both"/>
        <w:rPr>
          <w:rFonts w:ascii="Calibri Light" w:eastAsia="Arial" w:hAnsi="Calibri Light" w:cs="Calibri Light"/>
          <w:bCs/>
          <w:sz w:val="22"/>
          <w:szCs w:val="22"/>
        </w:rPr>
      </w:pPr>
      <w:r w:rsidRPr="00AB030E">
        <w:rPr>
          <w:rFonts w:ascii="Calibri Light" w:eastAsia="Arial" w:hAnsi="Calibri Light" w:cs="Calibri Light"/>
          <w:bCs/>
          <w:sz w:val="22"/>
          <w:szCs w:val="22"/>
        </w:rPr>
        <w:t>Nawiew powietrza</w:t>
      </w:r>
    </w:p>
    <w:p w:rsidR="00675B3F" w:rsidRPr="00B45FA2" w:rsidRDefault="00675B3F" w:rsidP="00D526F4">
      <w:pPr>
        <w:pStyle w:val="Akapitzlist"/>
        <w:ind w:left="360"/>
        <w:jc w:val="both"/>
        <w:rPr>
          <w:rFonts w:ascii="Calibri Light" w:hAnsi="Calibri Light" w:cs="Calibri Light"/>
          <w:color w:val="FF0000"/>
          <w:sz w:val="22"/>
          <w:szCs w:val="22"/>
        </w:rPr>
      </w:pPr>
      <w:r w:rsidRPr="00B45FA2">
        <w:rPr>
          <w:rFonts w:ascii="Calibri Light" w:hAnsi="Calibri Light" w:cs="Calibri Light"/>
          <w:sz w:val="22"/>
          <w:szCs w:val="22"/>
        </w:rPr>
        <w:t xml:space="preserve">Nawiew powietrza do pomieszczeń budynku </w:t>
      </w:r>
      <w:r w:rsidR="00B22027" w:rsidRPr="00B45FA2">
        <w:rPr>
          <w:rFonts w:ascii="Calibri Light" w:hAnsi="Calibri Light" w:cs="Calibri Light"/>
          <w:sz w:val="22"/>
          <w:szCs w:val="22"/>
        </w:rPr>
        <w:t xml:space="preserve">nie wentylowanych mechaniczne </w:t>
      </w:r>
      <w:r w:rsidRPr="00B45FA2">
        <w:rPr>
          <w:rFonts w:ascii="Calibri Light" w:hAnsi="Calibri Light" w:cs="Calibri Light"/>
          <w:sz w:val="22"/>
          <w:szCs w:val="22"/>
        </w:rPr>
        <w:t>p</w:t>
      </w:r>
      <w:r w:rsidR="0023638D" w:rsidRPr="00B45FA2">
        <w:rPr>
          <w:rFonts w:ascii="Calibri Light" w:hAnsi="Calibri Light" w:cs="Calibri Light"/>
          <w:sz w:val="22"/>
          <w:szCs w:val="22"/>
        </w:rPr>
        <w:t xml:space="preserve">oprzez </w:t>
      </w:r>
      <w:r w:rsidR="004F2484" w:rsidRPr="00B45FA2">
        <w:rPr>
          <w:rFonts w:ascii="Calibri Light" w:hAnsi="Calibri Light" w:cs="Calibri Light"/>
          <w:sz w:val="22"/>
          <w:szCs w:val="22"/>
        </w:rPr>
        <w:t>nawiewniki w stolarce okiennej o wydajności 30m</w:t>
      </w:r>
      <w:r w:rsidR="004F2484" w:rsidRPr="00B45FA2">
        <w:rPr>
          <w:rFonts w:ascii="Calibri Light" w:hAnsi="Calibri Light" w:cs="Calibri Light"/>
          <w:sz w:val="22"/>
          <w:szCs w:val="22"/>
          <w:vertAlign w:val="superscript"/>
        </w:rPr>
        <w:t>3</w:t>
      </w:r>
      <w:r w:rsidR="004F2484" w:rsidRPr="00B45FA2">
        <w:rPr>
          <w:rFonts w:ascii="Calibri Light" w:hAnsi="Calibri Light" w:cs="Calibri Light"/>
          <w:sz w:val="22"/>
          <w:szCs w:val="22"/>
        </w:rPr>
        <w:t>/h</w:t>
      </w:r>
      <w:r w:rsidR="003A3A5E" w:rsidRPr="00B45FA2">
        <w:rPr>
          <w:rFonts w:ascii="Calibri Light" w:hAnsi="Calibri Light" w:cs="Calibri Light"/>
          <w:sz w:val="22"/>
          <w:szCs w:val="22"/>
        </w:rPr>
        <w:t xml:space="preserve"> (4 szt.)</w:t>
      </w:r>
      <w:r w:rsidR="004F2484" w:rsidRPr="00B45FA2">
        <w:rPr>
          <w:rFonts w:ascii="Calibri Light" w:hAnsi="Calibri Light" w:cs="Calibri Light"/>
          <w:sz w:val="22"/>
          <w:szCs w:val="22"/>
        </w:rPr>
        <w:t xml:space="preserve">. </w:t>
      </w:r>
    </w:p>
    <w:p w:rsidR="0072173A" w:rsidRPr="00AB030E" w:rsidRDefault="0072173A" w:rsidP="00AB030E">
      <w:pPr>
        <w:autoSpaceDE w:val="0"/>
        <w:jc w:val="both"/>
        <w:rPr>
          <w:rFonts w:ascii="Calibri Light" w:eastAsia="Arial" w:hAnsi="Calibri Light" w:cs="Calibri Light"/>
          <w:bCs/>
          <w:sz w:val="22"/>
          <w:szCs w:val="22"/>
        </w:rPr>
      </w:pPr>
      <w:r w:rsidRPr="00AB030E">
        <w:rPr>
          <w:rFonts w:ascii="Calibri Light" w:eastAsia="Arial" w:hAnsi="Calibri Light" w:cs="Calibri Light"/>
          <w:bCs/>
          <w:sz w:val="22"/>
          <w:szCs w:val="22"/>
        </w:rPr>
        <w:t>Wentylacja sanitariatów</w:t>
      </w:r>
    </w:p>
    <w:p w:rsidR="00675B3F" w:rsidRPr="00B45FA2" w:rsidRDefault="00A0326F" w:rsidP="00D526F4">
      <w:pPr>
        <w:pStyle w:val="Akapitzlist"/>
        <w:ind w:left="360"/>
        <w:jc w:val="both"/>
        <w:rPr>
          <w:rFonts w:ascii="Calibri Light" w:eastAsia="Arial" w:hAnsi="Calibri Light" w:cs="Calibri Light"/>
          <w:sz w:val="22"/>
          <w:szCs w:val="22"/>
        </w:rPr>
      </w:pPr>
      <w:r w:rsidRPr="00B45FA2">
        <w:rPr>
          <w:rFonts w:ascii="Calibri Light" w:hAnsi="Calibri Light" w:cs="Calibri Light"/>
          <w:sz w:val="22"/>
          <w:szCs w:val="22"/>
        </w:rPr>
        <w:t>Wentylacja grawitacyjna pomieszczeń sanitariatów wspomagana wentylatorkami elektrycznymi wł</w:t>
      </w:r>
      <w:r w:rsidR="00B45FA2" w:rsidRPr="00B45FA2">
        <w:rPr>
          <w:rFonts w:ascii="Calibri Light" w:hAnsi="Calibri Light" w:cs="Calibri Light"/>
          <w:sz w:val="22"/>
          <w:szCs w:val="22"/>
        </w:rPr>
        <w:t>ą</w:t>
      </w:r>
      <w:r w:rsidRPr="00B45FA2">
        <w:rPr>
          <w:rFonts w:ascii="Calibri Light" w:hAnsi="Calibri Light" w:cs="Calibri Light"/>
          <w:sz w:val="22"/>
          <w:szCs w:val="22"/>
        </w:rPr>
        <w:t>czan</w:t>
      </w:r>
      <w:r w:rsidR="00B45FA2" w:rsidRPr="00B45FA2">
        <w:rPr>
          <w:rFonts w:ascii="Calibri Light" w:hAnsi="Calibri Light" w:cs="Calibri Light"/>
          <w:sz w:val="22"/>
          <w:szCs w:val="22"/>
        </w:rPr>
        <w:t>y</w:t>
      </w:r>
      <w:r w:rsidRPr="00B45FA2">
        <w:rPr>
          <w:rFonts w:ascii="Calibri Light" w:hAnsi="Calibri Light" w:cs="Calibri Light"/>
          <w:sz w:val="22"/>
          <w:szCs w:val="22"/>
        </w:rPr>
        <w:t xml:space="preserve">mi razem ze oświetleniem, posiadające </w:t>
      </w:r>
      <w:r w:rsidR="00B45FA2" w:rsidRPr="00B45FA2">
        <w:rPr>
          <w:rFonts w:ascii="Calibri Light" w:hAnsi="Calibri Light" w:cs="Calibri Light"/>
          <w:sz w:val="22"/>
          <w:szCs w:val="22"/>
        </w:rPr>
        <w:t>moduł</w:t>
      </w:r>
      <w:r w:rsidRPr="00B45FA2">
        <w:rPr>
          <w:rFonts w:ascii="Calibri Light" w:hAnsi="Calibri Light" w:cs="Calibri Light"/>
          <w:sz w:val="22"/>
          <w:szCs w:val="22"/>
        </w:rPr>
        <w:t xml:space="preserve"> opóźniający </w:t>
      </w:r>
      <w:r w:rsidR="00B45FA2" w:rsidRPr="00B45FA2">
        <w:rPr>
          <w:rFonts w:ascii="Calibri Light" w:hAnsi="Calibri Light" w:cs="Calibri Light"/>
          <w:sz w:val="22"/>
          <w:szCs w:val="22"/>
        </w:rPr>
        <w:t xml:space="preserve">wyłączenie </w:t>
      </w:r>
      <w:r w:rsidRPr="00B45FA2">
        <w:rPr>
          <w:rFonts w:ascii="Calibri Light" w:hAnsi="Calibri Light" w:cs="Calibri Light"/>
          <w:sz w:val="22"/>
          <w:szCs w:val="22"/>
        </w:rPr>
        <w:t xml:space="preserve"> 2-3 min. </w:t>
      </w:r>
    </w:p>
    <w:p w:rsidR="00675B3F" w:rsidRPr="00B45FA2" w:rsidRDefault="00675B3F" w:rsidP="00D526F4">
      <w:pPr>
        <w:autoSpaceDE w:val="0"/>
        <w:ind w:left="360"/>
        <w:jc w:val="both"/>
        <w:rPr>
          <w:rFonts w:ascii="Calibri Light" w:eastAsia="Arial" w:hAnsi="Calibri Light" w:cs="Calibri Light"/>
          <w:sz w:val="22"/>
          <w:szCs w:val="22"/>
        </w:rPr>
      </w:pPr>
    </w:p>
    <w:p w:rsidR="00675B3F" w:rsidRPr="00F81932" w:rsidRDefault="00675B3F" w:rsidP="00D526F4">
      <w:pPr>
        <w:pStyle w:val="Akapitzlist"/>
        <w:ind w:left="426"/>
        <w:jc w:val="both"/>
        <w:rPr>
          <w:rFonts w:ascii="Calibri Light" w:hAnsi="Calibri Light" w:cs="Calibri Light"/>
          <w:b/>
          <w:sz w:val="22"/>
          <w:szCs w:val="22"/>
        </w:rPr>
      </w:pPr>
      <w:r w:rsidRPr="00B45FA2">
        <w:rPr>
          <w:rFonts w:ascii="Calibri Light" w:hAnsi="Calibri Light" w:cs="Calibri Light"/>
          <w:b/>
          <w:sz w:val="22"/>
          <w:szCs w:val="22"/>
        </w:rPr>
        <w:t>PRZED PRZYSTĄPIENIEM DO JAKICHKOLWIEK PRAC NALEŻY SKONTAKTOWAĆ SIĘ</w:t>
      </w:r>
      <w:r w:rsidR="001E47A4" w:rsidRPr="00B45FA2">
        <w:rPr>
          <w:rFonts w:ascii="Calibri Light" w:hAnsi="Calibri Light" w:cs="Calibri Light"/>
          <w:b/>
          <w:sz w:val="22"/>
          <w:szCs w:val="22"/>
        </w:rPr>
        <w:t xml:space="preserve"> </w:t>
      </w:r>
      <w:r w:rsidRPr="00B45FA2">
        <w:rPr>
          <w:rFonts w:ascii="Calibri Light" w:hAnsi="Calibri Light" w:cs="Calibri Light"/>
          <w:b/>
          <w:sz w:val="22"/>
          <w:szCs w:val="22"/>
        </w:rPr>
        <w:t>Z MISTRZEM KOMINIARSKIM W CELU SPRAWDZENIA ISTNIEJĄCYCH PRZEWODÓW KOMINOWYCH.</w:t>
      </w:r>
      <w:r w:rsidR="00AB030E">
        <w:rPr>
          <w:rFonts w:ascii="Calibri Light" w:hAnsi="Calibri Light" w:cs="Calibri Light"/>
          <w:b/>
          <w:sz w:val="22"/>
          <w:szCs w:val="22"/>
        </w:rPr>
        <w:t xml:space="preserve"> ISTNIENIJĄCE PRZEWODY WENTYLACYJNE SPRAWDZIĆ POD KĄTEM DROŻNOŚCI. NIECZYNNE PRZEWODY WENTYLACYJNE ZDEMONTOWAĆ.</w:t>
      </w:r>
    </w:p>
    <w:p w:rsidR="008650B3" w:rsidRPr="00511B91" w:rsidRDefault="008650B3" w:rsidP="00D526F4">
      <w:pPr>
        <w:pStyle w:val="Akapitzlist"/>
        <w:ind w:left="360"/>
        <w:jc w:val="both"/>
        <w:rPr>
          <w:rFonts w:ascii="Calibri Light" w:eastAsia="Arial" w:hAnsi="Calibri Light" w:cs="Calibri Light"/>
          <w:sz w:val="22"/>
          <w:szCs w:val="22"/>
        </w:rPr>
      </w:pPr>
    </w:p>
    <w:p w:rsidR="00AB1297" w:rsidRDefault="00AB1297" w:rsidP="000F63DE">
      <w:pPr>
        <w:pStyle w:val="Nagwek3"/>
        <w:numPr>
          <w:ilvl w:val="1"/>
          <w:numId w:val="77"/>
        </w:numPr>
        <w:rPr>
          <w:rFonts w:ascii="Calibri Light" w:hAnsi="Calibri Light" w:cs="Calibri Light"/>
          <w:b/>
          <w:sz w:val="22"/>
          <w:szCs w:val="22"/>
        </w:rPr>
      </w:pPr>
      <w:bookmarkStart w:id="12" w:name="_Toc32660839"/>
      <w:r w:rsidRPr="00F81932">
        <w:rPr>
          <w:rFonts w:ascii="Calibri Light" w:hAnsi="Calibri Light" w:cs="Calibri Light"/>
          <w:b/>
          <w:sz w:val="22"/>
          <w:szCs w:val="22"/>
        </w:rPr>
        <w:t>PRACE ZEWNĘTRZNE</w:t>
      </w:r>
      <w:bookmarkEnd w:id="12"/>
    </w:p>
    <w:p w:rsidR="000F63DE" w:rsidRPr="000F63DE" w:rsidRDefault="000F63DE" w:rsidP="000F63DE"/>
    <w:p w:rsidR="00320D17" w:rsidRPr="006E080B" w:rsidRDefault="0028711E" w:rsidP="00D526F4">
      <w:pPr>
        <w:pStyle w:val="Akapitzlist"/>
        <w:numPr>
          <w:ilvl w:val="6"/>
          <w:numId w:val="27"/>
        </w:numPr>
        <w:jc w:val="both"/>
        <w:rPr>
          <w:rFonts w:ascii="Calibri Light" w:hAnsi="Calibri Light" w:cs="Calibri Light"/>
          <w:sz w:val="22"/>
          <w:szCs w:val="22"/>
        </w:rPr>
      </w:pPr>
      <w:r w:rsidRPr="006E080B">
        <w:rPr>
          <w:rFonts w:ascii="Calibri Light" w:hAnsi="Calibri Light" w:cs="Calibri Light"/>
          <w:b/>
          <w:sz w:val="22"/>
          <w:szCs w:val="22"/>
        </w:rPr>
        <w:t xml:space="preserve">ELEWACJA </w:t>
      </w:r>
      <w:r w:rsidR="00320D17" w:rsidRPr="006E080B">
        <w:rPr>
          <w:rFonts w:ascii="Calibri Light" w:hAnsi="Calibri Light" w:cs="Calibri Light"/>
          <w:b/>
          <w:sz w:val="22"/>
          <w:szCs w:val="22"/>
        </w:rPr>
        <w:t>–</w:t>
      </w:r>
      <w:r w:rsidRPr="006E080B">
        <w:rPr>
          <w:rFonts w:ascii="Calibri Light" w:hAnsi="Calibri Light" w:cs="Calibri Light"/>
          <w:sz w:val="22"/>
          <w:szCs w:val="22"/>
        </w:rPr>
        <w:t xml:space="preserve"> </w:t>
      </w:r>
      <w:r w:rsidR="00320D17" w:rsidRPr="006E080B">
        <w:rPr>
          <w:rFonts w:ascii="Calibri Light" w:hAnsi="Calibri Light" w:cs="Calibri Light"/>
          <w:sz w:val="22"/>
          <w:szCs w:val="22"/>
        </w:rPr>
        <w:t xml:space="preserve">rozebrać czerpnię, wykonać </w:t>
      </w:r>
      <w:r w:rsidRPr="006E080B">
        <w:rPr>
          <w:rFonts w:ascii="Calibri Light" w:hAnsi="Calibri Light" w:cs="Calibri Light"/>
          <w:sz w:val="22"/>
          <w:szCs w:val="22"/>
        </w:rPr>
        <w:t xml:space="preserve">docieplenie ścian metodą lekką-mokrą. Izolacja termiczna ścian osłonowych - płyty ze styropianu </w:t>
      </w:r>
      <w:r w:rsidR="00320D17" w:rsidRPr="006E080B">
        <w:rPr>
          <w:rFonts w:ascii="Calibri Light" w:hAnsi="Calibri Light" w:cs="Calibri Light"/>
          <w:sz w:val="22"/>
          <w:szCs w:val="22"/>
        </w:rPr>
        <w:t>gr. 12</w:t>
      </w:r>
      <w:r w:rsidR="00670068" w:rsidRPr="006E080B">
        <w:rPr>
          <w:rFonts w:ascii="Calibri Light" w:hAnsi="Calibri Light" w:cs="Calibri Light"/>
          <w:sz w:val="22"/>
          <w:szCs w:val="22"/>
        </w:rPr>
        <w:t xml:space="preserve"> cm </w:t>
      </w:r>
      <w:r w:rsidRPr="006E080B">
        <w:rPr>
          <w:rFonts w:ascii="Calibri Light" w:hAnsi="Calibri Light" w:cs="Calibri Light"/>
          <w:sz w:val="22"/>
          <w:szCs w:val="22"/>
        </w:rPr>
        <w:t>o współczynniku przenikania ciepła λ≤0,03</w:t>
      </w:r>
      <w:r w:rsidR="00320D17" w:rsidRPr="006E080B">
        <w:rPr>
          <w:rFonts w:ascii="Calibri Light" w:hAnsi="Calibri Light" w:cs="Calibri Light"/>
          <w:sz w:val="22"/>
          <w:szCs w:val="22"/>
        </w:rPr>
        <w:t>1 W/</w:t>
      </w:r>
      <w:proofErr w:type="spellStart"/>
      <w:r w:rsidR="00320D17" w:rsidRPr="006E080B">
        <w:rPr>
          <w:rFonts w:ascii="Calibri Light" w:hAnsi="Calibri Light" w:cs="Calibri Light"/>
          <w:sz w:val="22"/>
          <w:szCs w:val="22"/>
        </w:rPr>
        <w:t>m*K</w:t>
      </w:r>
      <w:proofErr w:type="spellEnd"/>
      <w:r w:rsidR="00320D17" w:rsidRPr="006E080B">
        <w:rPr>
          <w:rFonts w:ascii="Calibri Light" w:hAnsi="Calibri Light" w:cs="Calibri Light"/>
          <w:sz w:val="22"/>
          <w:szCs w:val="22"/>
        </w:rPr>
        <w:t>. Tynki cienkowarstwowe silikonowe systemowe w kolorystyce zgodnej z dokumentacją – nie dobierać kolorów na podstawie wydru</w:t>
      </w:r>
      <w:r w:rsidR="00A8128E">
        <w:rPr>
          <w:rFonts w:ascii="Calibri Light" w:hAnsi="Calibri Light" w:cs="Calibri Light"/>
          <w:sz w:val="22"/>
          <w:szCs w:val="22"/>
        </w:rPr>
        <w:t>ków, tylko zgodnie ze wzornikie</w:t>
      </w:r>
      <w:r w:rsidR="00EA2B49">
        <w:rPr>
          <w:rFonts w:ascii="Calibri Light" w:hAnsi="Calibri Light" w:cs="Calibri Light"/>
          <w:sz w:val="22"/>
          <w:szCs w:val="22"/>
        </w:rPr>
        <w:t>m</w:t>
      </w:r>
      <w:r w:rsidR="00320D17" w:rsidRPr="006E080B">
        <w:rPr>
          <w:rFonts w:ascii="Calibri Light" w:hAnsi="Calibri Light" w:cs="Calibri Light"/>
          <w:sz w:val="22"/>
          <w:szCs w:val="22"/>
        </w:rPr>
        <w:t>.</w:t>
      </w:r>
    </w:p>
    <w:p w:rsidR="00E025B2" w:rsidRDefault="00320D17" w:rsidP="00D526F4">
      <w:pPr>
        <w:tabs>
          <w:tab w:val="num" w:pos="594"/>
        </w:tabs>
        <w:ind w:left="594"/>
        <w:jc w:val="both"/>
        <w:rPr>
          <w:rFonts w:ascii="Calibri Light" w:hAnsi="Calibri Light" w:cs="Calibri Light"/>
          <w:sz w:val="22"/>
          <w:szCs w:val="22"/>
        </w:rPr>
      </w:pPr>
      <w:r>
        <w:rPr>
          <w:rFonts w:ascii="Calibri Light" w:hAnsi="Calibri Light" w:cs="Calibri Light"/>
          <w:sz w:val="22"/>
          <w:szCs w:val="22"/>
        </w:rPr>
        <w:t>Ś</w:t>
      </w:r>
      <w:r w:rsidRPr="00320D17">
        <w:rPr>
          <w:rFonts w:ascii="Calibri Light" w:hAnsi="Calibri Light" w:cs="Calibri Light"/>
          <w:sz w:val="22"/>
          <w:szCs w:val="22"/>
        </w:rPr>
        <w:t xml:space="preserve">ciany piwnic i fundamentowe do wysokości cokołu ocieplone styropianem </w:t>
      </w:r>
      <w:proofErr w:type="spellStart"/>
      <w:r w:rsidRPr="00320D17">
        <w:rPr>
          <w:rFonts w:ascii="Calibri Light" w:hAnsi="Calibri Light" w:cs="Calibri Light"/>
          <w:sz w:val="22"/>
          <w:szCs w:val="22"/>
        </w:rPr>
        <w:t>ekstrudowanym</w:t>
      </w:r>
      <w:proofErr w:type="spellEnd"/>
      <w:r w:rsidRPr="00320D17">
        <w:rPr>
          <w:rFonts w:ascii="Calibri Light" w:hAnsi="Calibri Light" w:cs="Calibri Light"/>
          <w:sz w:val="22"/>
          <w:szCs w:val="22"/>
        </w:rPr>
        <w:t xml:space="preserve"> o λ≤0,035 W/</w:t>
      </w:r>
      <w:proofErr w:type="spellStart"/>
      <w:r w:rsidRPr="00320D17">
        <w:rPr>
          <w:rFonts w:ascii="Calibri Light" w:hAnsi="Calibri Light" w:cs="Calibri Light"/>
          <w:sz w:val="22"/>
          <w:szCs w:val="22"/>
        </w:rPr>
        <w:t>m*K</w:t>
      </w:r>
      <w:proofErr w:type="spellEnd"/>
      <w:r w:rsidRPr="00320D17">
        <w:rPr>
          <w:rFonts w:ascii="Calibri Light" w:hAnsi="Calibri Light" w:cs="Calibri Light"/>
          <w:sz w:val="22"/>
          <w:szCs w:val="22"/>
        </w:rPr>
        <w:t xml:space="preserve"> o grubości 10 </w:t>
      </w:r>
      <w:proofErr w:type="spellStart"/>
      <w:r w:rsidRPr="00320D17">
        <w:rPr>
          <w:rFonts w:ascii="Calibri Light" w:hAnsi="Calibri Light" w:cs="Calibri Light"/>
          <w:sz w:val="22"/>
          <w:szCs w:val="22"/>
        </w:rPr>
        <w:t>cm</w:t>
      </w:r>
      <w:proofErr w:type="spellEnd"/>
      <w:r>
        <w:rPr>
          <w:rFonts w:ascii="Calibri Light" w:hAnsi="Calibri Light" w:cs="Calibri Light"/>
          <w:sz w:val="22"/>
          <w:szCs w:val="22"/>
        </w:rPr>
        <w:t xml:space="preserve">. </w:t>
      </w:r>
      <w:r w:rsidR="00AB030E">
        <w:rPr>
          <w:rFonts w:ascii="Calibri Light" w:hAnsi="Calibri Light" w:cs="Calibri Light"/>
          <w:sz w:val="22"/>
          <w:szCs w:val="22"/>
        </w:rPr>
        <w:t>Ścian</w:t>
      </w:r>
      <w:r w:rsidR="00A92D24">
        <w:rPr>
          <w:rFonts w:ascii="Calibri Light" w:hAnsi="Calibri Light" w:cs="Calibri Light"/>
          <w:sz w:val="22"/>
          <w:szCs w:val="22"/>
        </w:rPr>
        <w:t xml:space="preserve">ę szczytową, południowo - zachodnią ocieplić wełną mineralną gr. 12 cm o </w:t>
      </w:r>
      <w:r w:rsidR="00A92D24" w:rsidRPr="00320D17">
        <w:rPr>
          <w:rFonts w:ascii="Calibri Light" w:hAnsi="Calibri Light" w:cs="Calibri Light"/>
          <w:sz w:val="22"/>
          <w:szCs w:val="22"/>
        </w:rPr>
        <w:t>λ≤0,035 W/</w:t>
      </w:r>
      <w:proofErr w:type="spellStart"/>
      <w:r w:rsidR="00A92D24" w:rsidRPr="00320D17">
        <w:rPr>
          <w:rFonts w:ascii="Calibri Light" w:hAnsi="Calibri Light" w:cs="Calibri Light"/>
          <w:sz w:val="22"/>
          <w:szCs w:val="22"/>
        </w:rPr>
        <w:t>m*K</w:t>
      </w:r>
      <w:proofErr w:type="spellEnd"/>
      <w:r w:rsidR="00A92D24">
        <w:rPr>
          <w:rFonts w:ascii="Calibri Light" w:hAnsi="Calibri Light" w:cs="Calibri Light"/>
          <w:sz w:val="22"/>
          <w:szCs w:val="22"/>
        </w:rPr>
        <w:t xml:space="preserve">. </w:t>
      </w:r>
      <w:r w:rsidR="00E025B2">
        <w:rPr>
          <w:rFonts w:ascii="Calibri Light" w:hAnsi="Calibri Light" w:cs="Calibri Light"/>
          <w:sz w:val="22"/>
          <w:szCs w:val="22"/>
        </w:rPr>
        <w:t xml:space="preserve">Daszek nad wejściem ocieplić 20 cm styropianu dach – podłoga o </w:t>
      </w:r>
      <w:r w:rsidR="00E025B2" w:rsidRPr="00320D17">
        <w:rPr>
          <w:rFonts w:ascii="Calibri Light" w:hAnsi="Calibri Light" w:cs="Calibri Light"/>
          <w:sz w:val="22"/>
          <w:szCs w:val="22"/>
        </w:rPr>
        <w:t>λ≤0,03</w:t>
      </w:r>
      <w:r w:rsidR="00E025B2">
        <w:rPr>
          <w:rFonts w:ascii="Calibri Light" w:hAnsi="Calibri Light" w:cs="Calibri Light"/>
          <w:sz w:val="22"/>
          <w:szCs w:val="22"/>
        </w:rPr>
        <w:t>1</w:t>
      </w:r>
      <w:r w:rsidR="00E025B2" w:rsidRPr="00320D17">
        <w:rPr>
          <w:rFonts w:ascii="Calibri Light" w:hAnsi="Calibri Light" w:cs="Calibri Light"/>
          <w:sz w:val="22"/>
          <w:szCs w:val="22"/>
        </w:rPr>
        <w:t xml:space="preserve"> W/</w:t>
      </w:r>
      <w:proofErr w:type="spellStart"/>
      <w:r w:rsidR="00E025B2" w:rsidRPr="00320D17">
        <w:rPr>
          <w:rFonts w:ascii="Calibri Light" w:hAnsi="Calibri Light" w:cs="Calibri Light"/>
          <w:sz w:val="22"/>
          <w:szCs w:val="22"/>
        </w:rPr>
        <w:t>m*K</w:t>
      </w:r>
      <w:proofErr w:type="spellEnd"/>
      <w:r w:rsidR="00E025B2">
        <w:rPr>
          <w:rFonts w:ascii="Calibri Light" w:hAnsi="Calibri Light" w:cs="Calibri Light"/>
          <w:sz w:val="22"/>
          <w:szCs w:val="22"/>
        </w:rPr>
        <w:t>.</w:t>
      </w:r>
    </w:p>
    <w:p w:rsidR="00320D17" w:rsidRDefault="00670068" w:rsidP="00D526F4">
      <w:pPr>
        <w:tabs>
          <w:tab w:val="num" w:pos="594"/>
        </w:tabs>
        <w:ind w:left="594"/>
        <w:jc w:val="both"/>
        <w:rPr>
          <w:rFonts w:ascii="Calibri Light" w:hAnsi="Calibri Light" w:cs="Calibri Light"/>
          <w:sz w:val="22"/>
          <w:szCs w:val="22"/>
        </w:rPr>
      </w:pPr>
      <w:r w:rsidRPr="00511B91">
        <w:rPr>
          <w:rFonts w:ascii="Calibri Light" w:hAnsi="Calibri Light" w:cs="Calibri Light"/>
          <w:sz w:val="22"/>
          <w:szCs w:val="22"/>
        </w:rPr>
        <w:t xml:space="preserve">Ocieplenie zacząć listwą startową. </w:t>
      </w:r>
      <w:r w:rsidR="00320D17">
        <w:rPr>
          <w:rFonts w:ascii="Calibri Light" w:hAnsi="Calibri Light" w:cs="Calibri Light"/>
          <w:sz w:val="22"/>
          <w:szCs w:val="22"/>
        </w:rPr>
        <w:t>Przed ociepleniem w</w:t>
      </w:r>
      <w:r w:rsidRPr="00511B91">
        <w:rPr>
          <w:rFonts w:ascii="Calibri Light" w:hAnsi="Calibri Light" w:cs="Calibri Light"/>
          <w:sz w:val="22"/>
          <w:szCs w:val="22"/>
        </w:rPr>
        <w:t>ykonać bitumiczną</w:t>
      </w:r>
      <w:r w:rsidR="00183F90" w:rsidRPr="00511B91">
        <w:rPr>
          <w:rFonts w:ascii="Calibri Light" w:hAnsi="Calibri Light" w:cs="Calibri Light"/>
          <w:sz w:val="22"/>
          <w:szCs w:val="22"/>
        </w:rPr>
        <w:t xml:space="preserve"> izolację</w:t>
      </w:r>
      <w:r w:rsidR="00320D17">
        <w:rPr>
          <w:rFonts w:ascii="Calibri Light" w:hAnsi="Calibri Light" w:cs="Calibri Light"/>
          <w:sz w:val="22"/>
          <w:szCs w:val="22"/>
        </w:rPr>
        <w:t xml:space="preserve"> przeciwwilgociową ściany</w:t>
      </w:r>
      <w:r w:rsidRPr="00511B91">
        <w:rPr>
          <w:rFonts w:ascii="Calibri Light" w:hAnsi="Calibri Light" w:cs="Calibri Light"/>
          <w:sz w:val="22"/>
          <w:szCs w:val="22"/>
        </w:rPr>
        <w:t xml:space="preserve"> zagłębionej w gruncie (gr. izolacji ~ 2 mm) wraz z gruntowaniem ścian. Nie stosować środków na bazie rozpuszczalników organicznych. Wykonać izolację </w:t>
      </w:r>
      <w:r w:rsidR="00320D17">
        <w:rPr>
          <w:rFonts w:ascii="Calibri Light" w:hAnsi="Calibri Light" w:cs="Calibri Light"/>
          <w:sz w:val="22"/>
          <w:szCs w:val="22"/>
        </w:rPr>
        <w:t xml:space="preserve">styropianu </w:t>
      </w:r>
      <w:r w:rsidRPr="00511B91">
        <w:rPr>
          <w:rFonts w:ascii="Calibri Light" w:hAnsi="Calibri Light" w:cs="Calibri Light"/>
          <w:sz w:val="22"/>
          <w:szCs w:val="22"/>
        </w:rPr>
        <w:t>z folii kubełkowej. W części cokołowej</w:t>
      </w:r>
      <w:r w:rsidR="00320D17">
        <w:rPr>
          <w:rFonts w:ascii="Calibri Light" w:hAnsi="Calibri Light" w:cs="Calibri Light"/>
          <w:sz w:val="22"/>
          <w:szCs w:val="22"/>
        </w:rPr>
        <w:t xml:space="preserve"> </w:t>
      </w:r>
      <w:r w:rsidRPr="00511B91">
        <w:rPr>
          <w:rFonts w:ascii="Calibri Light" w:hAnsi="Calibri Light" w:cs="Calibri Light"/>
          <w:sz w:val="22"/>
          <w:szCs w:val="22"/>
        </w:rPr>
        <w:t xml:space="preserve">wykonać tynk żywiczny w kolorze </w:t>
      </w:r>
      <w:r w:rsidR="00320D17">
        <w:rPr>
          <w:rFonts w:ascii="Calibri Light" w:hAnsi="Calibri Light" w:cs="Calibri Light"/>
          <w:sz w:val="22"/>
          <w:szCs w:val="22"/>
        </w:rPr>
        <w:t>podanym na dokumentacji.</w:t>
      </w:r>
    </w:p>
    <w:p w:rsidR="00320D17" w:rsidRPr="00511B91" w:rsidRDefault="00320D17" w:rsidP="00D526F4">
      <w:pPr>
        <w:pStyle w:val="Akapitzlist"/>
        <w:tabs>
          <w:tab w:val="num" w:pos="594"/>
        </w:tabs>
        <w:ind w:left="594"/>
        <w:jc w:val="both"/>
        <w:rPr>
          <w:rFonts w:ascii="Calibri Light" w:hAnsi="Calibri Light" w:cs="Calibri Light"/>
          <w:sz w:val="22"/>
          <w:szCs w:val="22"/>
        </w:rPr>
      </w:pPr>
      <w:r>
        <w:rPr>
          <w:rFonts w:ascii="Calibri Light" w:hAnsi="Calibri Light" w:cs="Calibri Light"/>
          <w:b/>
          <w:sz w:val="22"/>
          <w:szCs w:val="22"/>
        </w:rPr>
        <w:t xml:space="preserve">Studzienki okienne przy oknach piwnic </w:t>
      </w:r>
      <w:r w:rsidR="00F177D0">
        <w:rPr>
          <w:rFonts w:ascii="Calibri Light" w:hAnsi="Calibri Light" w:cs="Calibri Light"/>
          <w:b/>
          <w:sz w:val="22"/>
          <w:szCs w:val="22"/>
        </w:rPr>
        <w:t xml:space="preserve">powyżej terenu </w:t>
      </w:r>
      <w:r>
        <w:rPr>
          <w:rFonts w:ascii="Calibri Light" w:hAnsi="Calibri Light" w:cs="Calibri Light"/>
          <w:b/>
          <w:sz w:val="22"/>
          <w:szCs w:val="22"/>
        </w:rPr>
        <w:t>wykończyć tak samo jak cokół, elementy popękane naprawić specjalnymi masami, bądź w przypadku dużych rys, zszyć przed wykończeniem, okienka zasłonić kratami. Wewnątrz studzienek NIE tynkować. Wykonać naprawę konstrukcji i zabezpieczyć środkami hydrofobowymi.</w:t>
      </w:r>
      <w:r w:rsidR="006E080B">
        <w:rPr>
          <w:rFonts w:ascii="Calibri Light" w:hAnsi="Calibri Light" w:cs="Calibri Light"/>
          <w:b/>
          <w:sz w:val="22"/>
          <w:szCs w:val="22"/>
        </w:rPr>
        <w:t xml:space="preserve"> Kraty w okienkach oczyścić i pomalować antykorozyjnie.</w:t>
      </w:r>
      <w:r w:rsidR="00F177D0">
        <w:rPr>
          <w:rFonts w:ascii="Calibri Light" w:hAnsi="Calibri Light" w:cs="Calibri Light"/>
          <w:b/>
          <w:sz w:val="22"/>
          <w:szCs w:val="22"/>
        </w:rPr>
        <w:t xml:space="preserve"> Dostosować do grubości ocieplenia.</w:t>
      </w:r>
    </w:p>
    <w:p w:rsidR="00320D17" w:rsidRDefault="006E080B" w:rsidP="00D526F4">
      <w:pPr>
        <w:pStyle w:val="Akapitzlist"/>
        <w:tabs>
          <w:tab w:val="num" w:pos="594"/>
        </w:tabs>
        <w:ind w:left="426"/>
        <w:jc w:val="both"/>
        <w:rPr>
          <w:rFonts w:ascii="Calibri Light" w:hAnsi="Calibri Light" w:cs="Calibri Light"/>
          <w:sz w:val="22"/>
          <w:szCs w:val="22"/>
        </w:rPr>
      </w:pPr>
      <w:r>
        <w:rPr>
          <w:rFonts w:ascii="Calibri Light" w:hAnsi="Calibri Light" w:cs="Calibri Light"/>
          <w:sz w:val="22"/>
          <w:szCs w:val="22"/>
        </w:rPr>
        <w:tab/>
      </w:r>
      <w:r w:rsidR="00670068" w:rsidRPr="00511B91">
        <w:rPr>
          <w:rFonts w:ascii="Calibri Light" w:hAnsi="Calibri Light" w:cs="Calibri Light"/>
          <w:sz w:val="22"/>
          <w:szCs w:val="22"/>
        </w:rPr>
        <w:t xml:space="preserve">Szczegóły </w:t>
      </w:r>
      <w:r w:rsidR="004F0C9B" w:rsidRPr="00511B91">
        <w:rPr>
          <w:rFonts w:ascii="Calibri Light" w:hAnsi="Calibri Light" w:cs="Calibri Light"/>
          <w:sz w:val="22"/>
          <w:szCs w:val="22"/>
        </w:rPr>
        <w:t xml:space="preserve">wykonania wg „PB ocieplenia”. </w:t>
      </w:r>
      <w:r w:rsidR="00320D17">
        <w:rPr>
          <w:rFonts w:ascii="Calibri Light" w:hAnsi="Calibri Light" w:cs="Calibri Light"/>
          <w:sz w:val="22"/>
          <w:szCs w:val="22"/>
        </w:rPr>
        <w:t>Kolorystyka podana na rysunkach</w:t>
      </w:r>
      <w:r w:rsidR="0028711E" w:rsidRPr="00511B91">
        <w:rPr>
          <w:rFonts w:ascii="Calibri Light" w:hAnsi="Calibri Light" w:cs="Calibri Light"/>
          <w:sz w:val="22"/>
          <w:szCs w:val="22"/>
        </w:rPr>
        <w:t xml:space="preserve"> elewacji.</w:t>
      </w:r>
    </w:p>
    <w:p w:rsidR="00320D17" w:rsidRDefault="00320D17" w:rsidP="00D526F4">
      <w:pPr>
        <w:pStyle w:val="Akapitzlist"/>
        <w:ind w:left="426"/>
        <w:jc w:val="both"/>
        <w:rPr>
          <w:rFonts w:ascii="Calibri Light" w:hAnsi="Calibri Light" w:cs="Calibri Light"/>
          <w:sz w:val="22"/>
          <w:szCs w:val="22"/>
        </w:rPr>
      </w:pPr>
    </w:p>
    <w:p w:rsidR="00C76734" w:rsidRDefault="00C76734" w:rsidP="00D526F4">
      <w:pPr>
        <w:pStyle w:val="Akapitzlist"/>
        <w:ind w:left="426"/>
        <w:jc w:val="both"/>
        <w:rPr>
          <w:rFonts w:ascii="Calibri Light" w:hAnsi="Calibri Light" w:cs="Calibri Light"/>
          <w:sz w:val="22"/>
          <w:szCs w:val="22"/>
        </w:rPr>
      </w:pPr>
      <w:r>
        <w:rPr>
          <w:noProof/>
          <w:lang w:eastAsia="pl-PL"/>
        </w:rPr>
        <w:drawing>
          <wp:inline distT="0" distB="0" distL="0" distR="0">
            <wp:extent cx="5764530" cy="3284220"/>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cstate="print"/>
                    <a:srcRect l="17961" t="15619" r="17961" b="10413"/>
                    <a:stretch>
                      <a:fillRect/>
                    </a:stretch>
                  </pic:blipFill>
                  <pic:spPr bwMode="auto">
                    <a:xfrm>
                      <a:off x="0" y="0"/>
                      <a:ext cx="5764530" cy="3284220"/>
                    </a:xfrm>
                    <a:prstGeom prst="rect">
                      <a:avLst/>
                    </a:prstGeom>
                    <a:noFill/>
                    <a:ln w="9525">
                      <a:noFill/>
                      <a:miter lim="800000"/>
                      <a:headEnd/>
                      <a:tailEnd/>
                    </a:ln>
                  </pic:spPr>
                </pic:pic>
              </a:graphicData>
            </a:graphic>
          </wp:inline>
        </w:drawing>
      </w:r>
    </w:p>
    <w:p w:rsidR="00C76734" w:rsidRDefault="00C76734" w:rsidP="00C76734">
      <w:pPr>
        <w:pStyle w:val="Akapitzlist"/>
        <w:ind w:left="426"/>
        <w:jc w:val="center"/>
        <w:rPr>
          <w:rFonts w:ascii="Calibri Light" w:hAnsi="Calibri Light" w:cs="Calibri Light"/>
          <w:sz w:val="22"/>
          <w:szCs w:val="22"/>
        </w:rPr>
      </w:pPr>
      <w:r>
        <w:rPr>
          <w:rFonts w:ascii="Calibri Light" w:hAnsi="Calibri Light" w:cs="Calibri Light"/>
          <w:sz w:val="22"/>
          <w:szCs w:val="22"/>
        </w:rPr>
        <w:t>Rys. nr 1. Detal docieplenia istniejącej ściany fundamentowej.</w:t>
      </w:r>
    </w:p>
    <w:p w:rsidR="000F63DE" w:rsidRDefault="000F63DE" w:rsidP="00C76734">
      <w:pPr>
        <w:pStyle w:val="Akapitzlist"/>
        <w:ind w:left="426"/>
        <w:jc w:val="center"/>
        <w:rPr>
          <w:rFonts w:ascii="Calibri Light" w:hAnsi="Calibri Light" w:cs="Calibri Light"/>
          <w:sz w:val="22"/>
          <w:szCs w:val="22"/>
        </w:rPr>
      </w:pPr>
    </w:p>
    <w:p w:rsidR="00C76734" w:rsidRDefault="00C76734" w:rsidP="00D526F4">
      <w:pPr>
        <w:pStyle w:val="Akapitzlist"/>
        <w:ind w:left="426"/>
        <w:jc w:val="both"/>
        <w:rPr>
          <w:rFonts w:ascii="Calibri Light" w:hAnsi="Calibri Light" w:cs="Calibri Light"/>
          <w:sz w:val="22"/>
          <w:szCs w:val="22"/>
        </w:rPr>
      </w:pPr>
    </w:p>
    <w:p w:rsidR="00666B61" w:rsidRDefault="00666B61" w:rsidP="00D526F4">
      <w:pPr>
        <w:pStyle w:val="Akapitzlist"/>
        <w:ind w:left="426"/>
        <w:jc w:val="both"/>
        <w:rPr>
          <w:rFonts w:ascii="Calibri Light" w:hAnsi="Calibri Light" w:cs="Calibri Light"/>
          <w:sz w:val="22"/>
          <w:szCs w:val="22"/>
        </w:rPr>
      </w:pPr>
    </w:p>
    <w:p w:rsidR="00666B61" w:rsidRDefault="00666B61" w:rsidP="00D526F4">
      <w:pPr>
        <w:pStyle w:val="Akapitzlist"/>
        <w:ind w:left="426"/>
        <w:jc w:val="both"/>
        <w:rPr>
          <w:rFonts w:ascii="Calibri Light" w:hAnsi="Calibri Light" w:cs="Calibri Light"/>
          <w:sz w:val="22"/>
          <w:szCs w:val="22"/>
        </w:rPr>
      </w:pPr>
    </w:p>
    <w:p w:rsidR="00320D17" w:rsidRPr="006E080B" w:rsidRDefault="00670068" w:rsidP="00D526F4">
      <w:pPr>
        <w:pStyle w:val="Akapitzlist"/>
        <w:numPr>
          <w:ilvl w:val="6"/>
          <w:numId w:val="27"/>
        </w:numPr>
        <w:jc w:val="both"/>
        <w:rPr>
          <w:rFonts w:ascii="Calibri Light" w:hAnsi="Calibri Light" w:cs="Calibri Light"/>
          <w:sz w:val="22"/>
          <w:szCs w:val="22"/>
        </w:rPr>
      </w:pPr>
      <w:r w:rsidRPr="006E080B">
        <w:rPr>
          <w:rFonts w:ascii="Calibri Light" w:hAnsi="Calibri Light" w:cs="Calibri Light"/>
          <w:b/>
          <w:sz w:val="22"/>
          <w:szCs w:val="22"/>
        </w:rPr>
        <w:lastRenderedPageBreak/>
        <w:t xml:space="preserve">POKRYCIE DACHU WRAZ Z ORYNNOWANIEM </w:t>
      </w:r>
      <w:r w:rsidR="00320D17" w:rsidRPr="006E080B">
        <w:rPr>
          <w:rFonts w:ascii="Calibri Light" w:hAnsi="Calibri Light" w:cs="Calibri Light"/>
          <w:b/>
          <w:sz w:val="22"/>
          <w:szCs w:val="22"/>
        </w:rPr>
        <w:t>I OBRÓBKAMI</w:t>
      </w:r>
      <w:r w:rsidR="00320D17" w:rsidRPr="006E080B">
        <w:rPr>
          <w:rFonts w:ascii="Calibri Light" w:hAnsi="Calibri Light" w:cs="Calibri Light"/>
          <w:sz w:val="22"/>
          <w:szCs w:val="22"/>
        </w:rPr>
        <w:t xml:space="preserve"> </w:t>
      </w:r>
      <w:r w:rsidRPr="006E080B">
        <w:rPr>
          <w:rFonts w:ascii="Calibri Light" w:hAnsi="Calibri Light" w:cs="Calibri Light"/>
          <w:sz w:val="22"/>
          <w:szCs w:val="22"/>
        </w:rPr>
        <w:t xml:space="preserve">– </w:t>
      </w:r>
      <w:r w:rsidR="00320D17" w:rsidRPr="006E080B">
        <w:rPr>
          <w:rFonts w:ascii="Calibri Light" w:hAnsi="Calibri Light" w:cs="Calibri Light"/>
          <w:sz w:val="22"/>
          <w:szCs w:val="22"/>
        </w:rPr>
        <w:t>wymiana pokrycia dach</w:t>
      </w:r>
      <w:r w:rsidR="00F177D0">
        <w:rPr>
          <w:rFonts w:ascii="Calibri Light" w:hAnsi="Calibri Light" w:cs="Calibri Light"/>
          <w:sz w:val="22"/>
          <w:szCs w:val="22"/>
        </w:rPr>
        <w:t>owego papą (podkładowa i nawierzchniowa).</w:t>
      </w:r>
      <w:r w:rsidR="00320D17" w:rsidRPr="006E080B">
        <w:rPr>
          <w:rFonts w:ascii="Calibri Light" w:hAnsi="Calibri Light" w:cs="Calibri Light"/>
          <w:sz w:val="22"/>
          <w:szCs w:val="22"/>
        </w:rPr>
        <w:t xml:space="preserve"> Docelowa papa wierzchniego krycia na osnowie z włókniny poliestrowej obustronnie pokrytej masą asfaltową z wypełniaczem mineralnym, o spodniej warstwie profilowanej o łącznej grubości min 5,00 mm i wierzchniej warstwie zabezpieczonej gruboziarnistą posypką mineralną z paskiem krawędziowym bez posypki. </w:t>
      </w:r>
    </w:p>
    <w:p w:rsidR="00320D17" w:rsidRPr="00320D17" w:rsidRDefault="00320D17" w:rsidP="00D526F4">
      <w:pPr>
        <w:pStyle w:val="Akapitzlist"/>
        <w:ind w:left="426" w:firstLine="168"/>
        <w:jc w:val="both"/>
        <w:rPr>
          <w:rFonts w:ascii="Calibri Light" w:hAnsi="Calibri Light" w:cs="Calibri Light"/>
          <w:sz w:val="22"/>
          <w:szCs w:val="22"/>
        </w:rPr>
      </w:pPr>
      <w:r w:rsidRPr="00320D17">
        <w:rPr>
          <w:rFonts w:ascii="Calibri Light" w:hAnsi="Calibri Light" w:cs="Calibri Light"/>
          <w:sz w:val="22"/>
          <w:szCs w:val="22"/>
        </w:rPr>
        <w:t xml:space="preserve">Na dachu wymienić wszystkie systemowe kominki </w:t>
      </w:r>
      <w:r w:rsidR="00666B61">
        <w:rPr>
          <w:rFonts w:ascii="Calibri Light" w:hAnsi="Calibri Light" w:cs="Calibri Light"/>
          <w:sz w:val="22"/>
          <w:szCs w:val="22"/>
        </w:rPr>
        <w:t>- wywiewki</w:t>
      </w:r>
      <w:r w:rsidRPr="00320D17">
        <w:rPr>
          <w:rFonts w:ascii="Calibri Light" w:hAnsi="Calibri Light" w:cs="Calibri Light"/>
          <w:sz w:val="22"/>
          <w:szCs w:val="22"/>
        </w:rPr>
        <w:t>.</w:t>
      </w:r>
    </w:p>
    <w:p w:rsidR="00320D17" w:rsidRDefault="00320D17" w:rsidP="00D526F4">
      <w:pPr>
        <w:pStyle w:val="Tekstpodstawowy21"/>
        <w:ind w:left="594"/>
        <w:rPr>
          <w:rFonts w:ascii="Calibri Light" w:hAnsi="Calibri Light" w:cs="Calibri Light"/>
          <w:b w:val="0"/>
          <w:sz w:val="22"/>
          <w:szCs w:val="22"/>
        </w:rPr>
      </w:pPr>
      <w:r w:rsidRPr="00320D17">
        <w:rPr>
          <w:rFonts w:ascii="Calibri Light" w:hAnsi="Calibri Light" w:cs="Calibri Light"/>
          <w:b w:val="0"/>
          <w:sz w:val="22"/>
          <w:szCs w:val="22"/>
        </w:rPr>
        <w:t xml:space="preserve">Rozebrać obudowy naczynia </w:t>
      </w:r>
      <w:proofErr w:type="spellStart"/>
      <w:r w:rsidR="006E080B">
        <w:rPr>
          <w:rFonts w:ascii="Calibri Light" w:hAnsi="Calibri Light" w:cs="Calibri Light"/>
          <w:b w:val="0"/>
          <w:sz w:val="22"/>
          <w:szCs w:val="22"/>
        </w:rPr>
        <w:t>w</w:t>
      </w:r>
      <w:r w:rsidRPr="00320D17">
        <w:rPr>
          <w:rFonts w:ascii="Calibri Light" w:hAnsi="Calibri Light" w:cs="Calibri Light"/>
          <w:b w:val="0"/>
          <w:sz w:val="22"/>
          <w:szCs w:val="22"/>
        </w:rPr>
        <w:t>zbiorczego</w:t>
      </w:r>
      <w:proofErr w:type="spellEnd"/>
      <w:r w:rsidRPr="00320D17">
        <w:rPr>
          <w:rFonts w:ascii="Calibri Light" w:hAnsi="Calibri Light" w:cs="Calibri Light"/>
          <w:b w:val="0"/>
          <w:sz w:val="22"/>
          <w:szCs w:val="22"/>
        </w:rPr>
        <w:t xml:space="preserve"> na dachu. Powstałą przestrzeń przekryć płytkami</w:t>
      </w:r>
      <w:r>
        <w:rPr>
          <w:rFonts w:ascii="Calibri Light" w:hAnsi="Calibri Light" w:cs="Calibri Light"/>
          <w:b w:val="0"/>
          <w:sz w:val="22"/>
          <w:szCs w:val="22"/>
        </w:rPr>
        <w:t xml:space="preserve"> korytkowymi </w:t>
      </w:r>
      <w:r w:rsidR="00E025B2">
        <w:rPr>
          <w:rFonts w:ascii="Calibri Light" w:hAnsi="Calibri Light" w:cs="Calibri Light"/>
          <w:b w:val="0"/>
          <w:sz w:val="22"/>
          <w:szCs w:val="22"/>
        </w:rPr>
        <w:t xml:space="preserve">lub płytą żelbetową, </w:t>
      </w:r>
      <w:r>
        <w:rPr>
          <w:rFonts w:ascii="Calibri Light" w:hAnsi="Calibri Light" w:cs="Calibri Light"/>
          <w:b w:val="0"/>
          <w:sz w:val="22"/>
          <w:szCs w:val="22"/>
        </w:rPr>
        <w:t xml:space="preserve">przed kryciem papą. </w:t>
      </w:r>
    </w:p>
    <w:p w:rsidR="00320D17" w:rsidRPr="00320D17" w:rsidRDefault="00320D17" w:rsidP="00D526F4">
      <w:pPr>
        <w:pStyle w:val="Tekstpodstawowy21"/>
        <w:ind w:left="594"/>
        <w:rPr>
          <w:rFonts w:ascii="Calibri Light" w:hAnsi="Calibri Light" w:cs="Calibri Light"/>
          <w:b w:val="0"/>
          <w:sz w:val="22"/>
          <w:szCs w:val="22"/>
        </w:rPr>
      </w:pPr>
      <w:r>
        <w:rPr>
          <w:rFonts w:ascii="Calibri Light" w:hAnsi="Calibri Light" w:cs="Calibri Light"/>
          <w:b w:val="0"/>
          <w:sz w:val="22"/>
          <w:szCs w:val="22"/>
        </w:rPr>
        <w:t>W</w:t>
      </w:r>
      <w:r w:rsidRPr="00320D17">
        <w:rPr>
          <w:rFonts w:ascii="Calibri Light" w:hAnsi="Calibri Light" w:cs="Calibri Light"/>
          <w:b w:val="0"/>
          <w:sz w:val="22"/>
          <w:szCs w:val="22"/>
        </w:rPr>
        <w:t>ymiana wszystkich  wywiewek na dachu, stosować wywiewki do dachów płaskich średnicy 110 mm z PCV z kołnierzem do podklejenia papy.</w:t>
      </w:r>
    </w:p>
    <w:p w:rsidR="00320D17" w:rsidRDefault="00320D17" w:rsidP="00D526F4">
      <w:pPr>
        <w:pStyle w:val="Tekstpodstawowy21"/>
        <w:ind w:left="567"/>
        <w:rPr>
          <w:rFonts w:ascii="Calibri Light" w:hAnsi="Calibri Light" w:cs="Calibri Light"/>
          <w:b w:val="0"/>
          <w:sz w:val="22"/>
          <w:szCs w:val="22"/>
        </w:rPr>
      </w:pPr>
      <w:r>
        <w:rPr>
          <w:rFonts w:ascii="Calibri Light" w:hAnsi="Calibri Light" w:cs="Calibri Light"/>
          <w:b w:val="0"/>
          <w:sz w:val="22"/>
          <w:szCs w:val="22"/>
        </w:rPr>
        <w:t>K</w:t>
      </w:r>
      <w:r w:rsidR="00670068" w:rsidRPr="00320D17">
        <w:rPr>
          <w:rFonts w:ascii="Calibri Light" w:hAnsi="Calibri Light" w:cs="Calibri Light"/>
          <w:b w:val="0"/>
          <w:sz w:val="22"/>
          <w:szCs w:val="22"/>
        </w:rPr>
        <w:t>onieczny demontaż rur spustowych w c</w:t>
      </w:r>
      <w:r>
        <w:rPr>
          <w:rFonts w:ascii="Calibri Light" w:hAnsi="Calibri Light" w:cs="Calibri Light"/>
          <w:b w:val="0"/>
          <w:sz w:val="22"/>
          <w:szCs w:val="22"/>
        </w:rPr>
        <w:t>elu wykonania docieplenia ścian.</w:t>
      </w:r>
      <w:r w:rsidR="00F81932" w:rsidRPr="00320D17">
        <w:rPr>
          <w:rFonts w:ascii="Calibri Light" w:hAnsi="Calibri Light" w:cs="Calibri Light"/>
          <w:b w:val="0"/>
          <w:sz w:val="22"/>
          <w:szCs w:val="22"/>
        </w:rPr>
        <w:t xml:space="preserve"> </w:t>
      </w:r>
      <w:r>
        <w:rPr>
          <w:rFonts w:ascii="Calibri Light" w:hAnsi="Calibri Light" w:cs="Calibri Light"/>
          <w:b w:val="0"/>
          <w:sz w:val="22"/>
          <w:szCs w:val="22"/>
        </w:rPr>
        <w:t xml:space="preserve">Wymiana rynien i rur spustowych, obróbek blacharskich na dachu, z blachy grubości 0,70 mm ocynkowanej i powlekanej obustronnie warstwą poliuretanu gr. min. 50µm. Rynny średnicy 150 mm, rury średnicy 120 </w:t>
      </w:r>
      <w:proofErr w:type="spellStart"/>
      <w:r>
        <w:rPr>
          <w:rFonts w:ascii="Calibri Light" w:hAnsi="Calibri Light" w:cs="Calibri Light"/>
          <w:b w:val="0"/>
          <w:sz w:val="22"/>
          <w:szCs w:val="22"/>
        </w:rPr>
        <w:t>mm</w:t>
      </w:r>
      <w:proofErr w:type="spellEnd"/>
      <w:r>
        <w:rPr>
          <w:rFonts w:ascii="Calibri Light" w:hAnsi="Calibri Light" w:cs="Calibri Light"/>
          <w:b w:val="0"/>
          <w:sz w:val="22"/>
          <w:szCs w:val="22"/>
        </w:rPr>
        <w:t xml:space="preserve">. </w:t>
      </w:r>
    </w:p>
    <w:p w:rsidR="00320D17" w:rsidRDefault="00320D17" w:rsidP="00D526F4">
      <w:pPr>
        <w:pStyle w:val="Tekstpodstawowy21"/>
        <w:ind w:left="567"/>
        <w:rPr>
          <w:rFonts w:ascii="Calibri Light" w:hAnsi="Calibri Light" w:cs="Calibri Light"/>
          <w:b w:val="0"/>
          <w:sz w:val="22"/>
          <w:szCs w:val="22"/>
        </w:rPr>
      </w:pPr>
      <w:r>
        <w:rPr>
          <w:rFonts w:ascii="Calibri Light" w:hAnsi="Calibri Light" w:cs="Calibri Light"/>
          <w:b w:val="0"/>
          <w:sz w:val="22"/>
          <w:szCs w:val="22"/>
        </w:rPr>
        <w:t>Ocieplenie stropodachu z wełny mineralnej lub granulatu o współczynniku przewodzenia ciepła nie większym niż 0,042 w/(</w:t>
      </w:r>
      <w:proofErr w:type="spellStart"/>
      <w:r>
        <w:rPr>
          <w:rFonts w:ascii="Calibri Light" w:hAnsi="Calibri Light" w:cs="Calibri Light"/>
          <w:b w:val="0"/>
          <w:sz w:val="22"/>
          <w:szCs w:val="22"/>
        </w:rPr>
        <w:t>m*K</w:t>
      </w:r>
      <w:proofErr w:type="spellEnd"/>
      <w:r>
        <w:rPr>
          <w:rFonts w:ascii="Calibri Light" w:hAnsi="Calibri Light" w:cs="Calibri Light"/>
          <w:b w:val="0"/>
          <w:sz w:val="22"/>
          <w:szCs w:val="22"/>
        </w:rPr>
        <w:t xml:space="preserve">) grubości 30 </w:t>
      </w:r>
      <w:proofErr w:type="spellStart"/>
      <w:r>
        <w:rPr>
          <w:rFonts w:ascii="Calibri Light" w:hAnsi="Calibri Light" w:cs="Calibri Light"/>
          <w:b w:val="0"/>
          <w:sz w:val="22"/>
          <w:szCs w:val="22"/>
        </w:rPr>
        <w:t>cm</w:t>
      </w:r>
      <w:proofErr w:type="spellEnd"/>
      <w:r>
        <w:rPr>
          <w:rFonts w:ascii="Calibri Light" w:hAnsi="Calibri Light" w:cs="Calibri Light"/>
          <w:b w:val="0"/>
          <w:sz w:val="22"/>
          <w:szCs w:val="22"/>
        </w:rPr>
        <w:t xml:space="preserve">. </w:t>
      </w:r>
    </w:p>
    <w:p w:rsidR="00320D17" w:rsidRDefault="00320D17" w:rsidP="00D526F4">
      <w:pPr>
        <w:pStyle w:val="Tekstpodstawowy21"/>
        <w:ind w:left="567"/>
        <w:rPr>
          <w:rFonts w:ascii="Calibri Light" w:hAnsi="Calibri Light" w:cs="Calibri Light"/>
          <w:b w:val="0"/>
          <w:sz w:val="22"/>
          <w:szCs w:val="22"/>
        </w:rPr>
      </w:pPr>
      <w:r>
        <w:rPr>
          <w:rFonts w:ascii="Calibri Light" w:hAnsi="Calibri Light" w:cs="Calibri Light"/>
          <w:b w:val="0"/>
          <w:sz w:val="22"/>
          <w:szCs w:val="22"/>
        </w:rPr>
        <w:t>Na kominach zamontować nowe kartki wentylacyjne. Wykonać remont kominów wentylacyjnych: ocieplić 5 cm styropianem, wykończyć tynkiem cienkowarstwowym na siatce</w:t>
      </w:r>
      <w:r w:rsidR="00F177D0">
        <w:rPr>
          <w:rFonts w:ascii="Calibri Light" w:hAnsi="Calibri Light" w:cs="Calibri Light"/>
          <w:b w:val="0"/>
          <w:sz w:val="22"/>
          <w:szCs w:val="22"/>
        </w:rPr>
        <w:t xml:space="preserve"> i pomalować w kolorze elewacji</w:t>
      </w:r>
      <w:r>
        <w:rPr>
          <w:rFonts w:ascii="Calibri Light" w:hAnsi="Calibri Light" w:cs="Calibri Light"/>
          <w:b w:val="0"/>
          <w:sz w:val="22"/>
          <w:szCs w:val="22"/>
        </w:rPr>
        <w:t xml:space="preserve">. Styk z dachem doszczelnić obróbką blacharską. </w:t>
      </w:r>
    </w:p>
    <w:p w:rsidR="00320D17" w:rsidRDefault="00320D17" w:rsidP="00D526F4">
      <w:pPr>
        <w:pStyle w:val="Tekstpodstawowy21"/>
        <w:ind w:left="567"/>
        <w:rPr>
          <w:rFonts w:ascii="Calibri Light" w:hAnsi="Calibri Light" w:cs="Calibri Light"/>
          <w:b w:val="0"/>
          <w:sz w:val="22"/>
          <w:szCs w:val="22"/>
        </w:rPr>
      </w:pPr>
      <w:r>
        <w:rPr>
          <w:rFonts w:ascii="Calibri Light" w:hAnsi="Calibri Light" w:cs="Calibri Light"/>
          <w:b w:val="0"/>
          <w:sz w:val="22"/>
          <w:szCs w:val="22"/>
        </w:rPr>
        <w:t xml:space="preserve">Czapki kominowe </w:t>
      </w:r>
      <w:r w:rsidR="00A92D24">
        <w:rPr>
          <w:rFonts w:ascii="Calibri Light" w:hAnsi="Calibri Light" w:cs="Calibri Light"/>
          <w:b w:val="0"/>
          <w:sz w:val="22"/>
          <w:szCs w:val="22"/>
        </w:rPr>
        <w:t>przedłużyć poza lico ścian kominowych o 5 cm, czapki obić blachą w kolorze obróbek</w:t>
      </w:r>
      <w:r>
        <w:rPr>
          <w:rFonts w:ascii="Calibri Light" w:hAnsi="Calibri Light" w:cs="Calibri Light"/>
          <w:b w:val="0"/>
          <w:sz w:val="22"/>
          <w:szCs w:val="22"/>
        </w:rPr>
        <w:t xml:space="preserve">. </w:t>
      </w:r>
      <w:r w:rsidR="00F177D0" w:rsidRPr="00F177D0">
        <w:rPr>
          <w:rFonts w:ascii="Calibri Light" w:hAnsi="Calibri Light" w:cs="Calibri Light"/>
          <w:b w:val="0"/>
          <w:sz w:val="22"/>
          <w:szCs w:val="22"/>
        </w:rPr>
        <w:t>Wymienić wyłaz dachowy na nowy – systemowy.</w:t>
      </w:r>
      <w:r w:rsidR="00F177D0">
        <w:rPr>
          <w:rFonts w:ascii="Calibri Light" w:hAnsi="Calibri Light" w:cs="Calibri Light"/>
          <w:b w:val="0"/>
          <w:sz w:val="22"/>
          <w:szCs w:val="22"/>
        </w:rPr>
        <w:t xml:space="preserve"> Istniejące klapy rewizyjne wyremontować.</w:t>
      </w:r>
    </w:p>
    <w:p w:rsidR="00320D17" w:rsidRDefault="00320D17" w:rsidP="00D526F4">
      <w:pPr>
        <w:pStyle w:val="Tekstpodstawowy21"/>
        <w:ind w:left="567"/>
        <w:rPr>
          <w:rFonts w:ascii="Calibri Light" w:hAnsi="Calibri Light" w:cs="Calibri Light"/>
          <w:b w:val="0"/>
          <w:sz w:val="22"/>
          <w:szCs w:val="22"/>
        </w:rPr>
      </w:pPr>
      <w:r>
        <w:rPr>
          <w:rFonts w:ascii="Calibri Light" w:hAnsi="Calibri Light" w:cs="Calibri Light"/>
          <w:b w:val="0"/>
          <w:sz w:val="22"/>
          <w:szCs w:val="22"/>
        </w:rPr>
        <w:t>Instalację odgromową zdemontować i wykonać nową. Okablowanie prowadzone po elewacji ma być w korytkach i wyposażone w drzwiczki rewizyjne.</w:t>
      </w:r>
    </w:p>
    <w:p w:rsidR="00320D17" w:rsidRDefault="00320D17" w:rsidP="00D526F4">
      <w:pPr>
        <w:pStyle w:val="Tekstpodstawowy21"/>
        <w:ind w:left="567"/>
        <w:rPr>
          <w:rFonts w:ascii="Calibri Light" w:hAnsi="Calibri Light" w:cs="Calibri Light"/>
          <w:b w:val="0"/>
          <w:sz w:val="22"/>
          <w:szCs w:val="22"/>
        </w:rPr>
      </w:pPr>
      <w:r>
        <w:rPr>
          <w:rFonts w:ascii="Calibri Light" w:hAnsi="Calibri Light" w:cs="Calibri Light"/>
          <w:b w:val="0"/>
          <w:sz w:val="22"/>
          <w:szCs w:val="22"/>
        </w:rPr>
        <w:t xml:space="preserve">Wymiana parapetów zewnętrznych, parapety zewnętrzne z jednego elementu, boczne krawędzie wygięte do góry, zabezpieczone kształtką PCV. Okapnik wysunięty 4 cm poza lico elewacji, mocowany na </w:t>
      </w:r>
      <w:proofErr w:type="spellStart"/>
      <w:r>
        <w:rPr>
          <w:rFonts w:ascii="Calibri Light" w:hAnsi="Calibri Light" w:cs="Calibri Light"/>
          <w:b w:val="0"/>
          <w:sz w:val="22"/>
          <w:szCs w:val="22"/>
        </w:rPr>
        <w:t>podlewce</w:t>
      </w:r>
      <w:proofErr w:type="spellEnd"/>
      <w:r>
        <w:rPr>
          <w:rFonts w:ascii="Calibri Light" w:hAnsi="Calibri Light" w:cs="Calibri Light"/>
          <w:b w:val="0"/>
          <w:sz w:val="22"/>
          <w:szCs w:val="22"/>
        </w:rPr>
        <w:t xml:space="preserve"> ze spadkiem, osłoniętej płytą XPS gr. 2 cm</w:t>
      </w:r>
      <w:r w:rsidR="008E5337">
        <w:rPr>
          <w:rFonts w:ascii="Calibri Light" w:hAnsi="Calibri Light" w:cs="Calibri Light"/>
          <w:b w:val="0"/>
          <w:sz w:val="22"/>
          <w:szCs w:val="22"/>
        </w:rPr>
        <w:t xml:space="preserve"> </w:t>
      </w:r>
      <w:r>
        <w:rPr>
          <w:rFonts w:ascii="Calibri Light" w:hAnsi="Calibri Light" w:cs="Calibri Light"/>
          <w:b w:val="0"/>
          <w:sz w:val="22"/>
          <w:szCs w:val="22"/>
        </w:rPr>
        <w:t>.</w:t>
      </w:r>
    </w:p>
    <w:p w:rsidR="00283E4D" w:rsidRPr="00511B91" w:rsidRDefault="00283E4D" w:rsidP="00D526F4">
      <w:pPr>
        <w:pStyle w:val="Akapitzlist"/>
        <w:ind w:left="426" w:hanging="426"/>
        <w:jc w:val="both"/>
        <w:rPr>
          <w:rFonts w:ascii="Calibri Light" w:hAnsi="Calibri Light" w:cs="Calibri Light"/>
          <w:sz w:val="22"/>
          <w:szCs w:val="22"/>
        </w:rPr>
      </w:pPr>
    </w:p>
    <w:p w:rsidR="00183F90" w:rsidRDefault="00773522" w:rsidP="00D526F4">
      <w:pPr>
        <w:pStyle w:val="Akapitzlist"/>
        <w:numPr>
          <w:ilvl w:val="6"/>
          <w:numId w:val="27"/>
        </w:numPr>
        <w:jc w:val="both"/>
        <w:rPr>
          <w:rFonts w:ascii="Calibri Light" w:hAnsi="Calibri Light" w:cs="Calibri Light"/>
          <w:sz w:val="22"/>
          <w:szCs w:val="22"/>
        </w:rPr>
      </w:pPr>
      <w:r w:rsidRPr="006E080B">
        <w:rPr>
          <w:rFonts w:ascii="Calibri Light" w:hAnsi="Calibri Light" w:cs="Calibri Light"/>
          <w:b/>
          <w:sz w:val="22"/>
          <w:szCs w:val="22"/>
        </w:rPr>
        <w:t>SCHODY ZEWNĘTRZNE</w:t>
      </w:r>
      <w:r w:rsidRPr="006E080B">
        <w:rPr>
          <w:rFonts w:ascii="Calibri Light" w:hAnsi="Calibri Light" w:cs="Calibri Light"/>
          <w:sz w:val="22"/>
          <w:szCs w:val="22"/>
        </w:rPr>
        <w:t xml:space="preserve"> –</w:t>
      </w:r>
      <w:r w:rsidR="004F3EC6" w:rsidRPr="006E080B">
        <w:rPr>
          <w:rFonts w:ascii="Calibri Light" w:hAnsi="Calibri Light" w:cs="Calibri Light"/>
          <w:sz w:val="22"/>
          <w:szCs w:val="22"/>
        </w:rPr>
        <w:t xml:space="preserve"> </w:t>
      </w:r>
      <w:r w:rsidR="00320D17" w:rsidRPr="006E080B">
        <w:rPr>
          <w:rFonts w:ascii="Calibri Light" w:hAnsi="Calibri Light" w:cs="Calibri Light"/>
          <w:sz w:val="22"/>
          <w:szCs w:val="22"/>
        </w:rPr>
        <w:t>Schody główne i boczne wykończyć terakotą mrozoodporną, antypoślizgową.</w:t>
      </w:r>
      <w:r w:rsidR="00183F90" w:rsidRPr="006E080B">
        <w:rPr>
          <w:rFonts w:ascii="Calibri Light" w:hAnsi="Calibri Light" w:cs="Calibri Light"/>
          <w:sz w:val="22"/>
          <w:szCs w:val="22"/>
        </w:rPr>
        <w:t xml:space="preserve"> </w:t>
      </w:r>
      <w:r w:rsidR="00F177D0">
        <w:rPr>
          <w:rFonts w:ascii="Calibri Light" w:hAnsi="Calibri Light" w:cs="Calibri Light"/>
          <w:sz w:val="22"/>
          <w:szCs w:val="22"/>
        </w:rPr>
        <w:t>Schody główne wykonać żelbetowe, na gruncie, zbrojone siatką fi 10 co 15.</w:t>
      </w:r>
    </w:p>
    <w:p w:rsidR="00F177D0" w:rsidRPr="006E080B" w:rsidRDefault="00F177D0" w:rsidP="00F177D0">
      <w:pPr>
        <w:pStyle w:val="Akapitzlist"/>
        <w:ind w:left="594"/>
        <w:jc w:val="both"/>
        <w:rPr>
          <w:rFonts w:ascii="Calibri Light" w:hAnsi="Calibri Light" w:cs="Calibri Light"/>
          <w:sz w:val="22"/>
          <w:szCs w:val="22"/>
        </w:rPr>
      </w:pPr>
    </w:p>
    <w:p w:rsidR="00773522" w:rsidRPr="00CB0A7E" w:rsidRDefault="00773522" w:rsidP="00D526F4">
      <w:pPr>
        <w:pStyle w:val="Akapitzlist"/>
        <w:numPr>
          <w:ilvl w:val="6"/>
          <w:numId w:val="27"/>
        </w:numPr>
        <w:jc w:val="both"/>
        <w:rPr>
          <w:rFonts w:ascii="Calibri Light" w:hAnsi="Calibri Light" w:cs="Calibri Light"/>
          <w:sz w:val="22"/>
          <w:szCs w:val="22"/>
        </w:rPr>
      </w:pPr>
      <w:r w:rsidRPr="006E080B">
        <w:rPr>
          <w:rFonts w:ascii="Calibri Light" w:hAnsi="Calibri Light" w:cs="Calibri Light"/>
          <w:b/>
          <w:sz w:val="22"/>
          <w:szCs w:val="22"/>
        </w:rPr>
        <w:t xml:space="preserve">DOSTĘP DLA OSÓB </w:t>
      </w:r>
      <w:r w:rsidRPr="00CB0A7E">
        <w:rPr>
          <w:rFonts w:ascii="Calibri Light" w:hAnsi="Calibri Light" w:cs="Calibri Light"/>
          <w:b/>
          <w:sz w:val="22"/>
          <w:szCs w:val="22"/>
        </w:rPr>
        <w:t>NIEPEŁNOSPRAWNYCH</w:t>
      </w:r>
      <w:r w:rsidRPr="00CB0A7E">
        <w:rPr>
          <w:rFonts w:ascii="Calibri Light" w:hAnsi="Calibri Light" w:cs="Calibri Light"/>
          <w:sz w:val="22"/>
          <w:szCs w:val="22"/>
        </w:rPr>
        <w:t xml:space="preserve"> – </w:t>
      </w:r>
      <w:r w:rsidR="00A92D24">
        <w:rPr>
          <w:rFonts w:ascii="Calibri Light" w:hAnsi="Calibri Light" w:cs="Calibri Light"/>
          <w:sz w:val="22"/>
          <w:szCs w:val="22"/>
        </w:rPr>
        <w:t xml:space="preserve">na podstawie odrębnego opracowania </w:t>
      </w:r>
      <w:r w:rsidR="00A92D24" w:rsidRPr="00A92D24">
        <w:rPr>
          <w:rFonts w:ascii="Calibri Light" w:hAnsi="Calibri Light" w:cs="Calibri Light"/>
          <w:sz w:val="22"/>
          <w:szCs w:val="22"/>
        </w:rPr>
        <w:t>(obejmującego wymianę windy).</w:t>
      </w:r>
      <w:r w:rsidR="00A92D24">
        <w:rPr>
          <w:rFonts w:ascii="Calibri Light" w:hAnsi="Calibri Light" w:cs="Calibri Light"/>
          <w:sz w:val="22"/>
          <w:szCs w:val="22"/>
        </w:rPr>
        <w:t xml:space="preserve"> N</w:t>
      </w:r>
      <w:r w:rsidRPr="00CB0A7E">
        <w:rPr>
          <w:rFonts w:ascii="Calibri Light" w:hAnsi="Calibri Light" w:cs="Calibri Light"/>
          <w:sz w:val="22"/>
          <w:szCs w:val="22"/>
        </w:rPr>
        <w:t xml:space="preserve">a poziom </w:t>
      </w:r>
      <w:r w:rsidR="00320D17" w:rsidRPr="00CB0A7E">
        <w:rPr>
          <w:rFonts w:ascii="Calibri Light" w:hAnsi="Calibri Light" w:cs="Calibri Light"/>
          <w:sz w:val="22"/>
          <w:szCs w:val="22"/>
        </w:rPr>
        <w:t xml:space="preserve">parteru </w:t>
      </w:r>
      <w:r w:rsidRPr="00CB0A7E">
        <w:rPr>
          <w:rFonts w:ascii="Calibri Light" w:hAnsi="Calibri Light" w:cs="Calibri Light"/>
          <w:sz w:val="22"/>
          <w:szCs w:val="22"/>
        </w:rPr>
        <w:t xml:space="preserve"> dostęp poprzez pochylnię bezpośrednio z poziomu terenu. Pochylnie wykonać zgodnie </w:t>
      </w:r>
      <w:r w:rsidR="00A92D24">
        <w:rPr>
          <w:rFonts w:ascii="Calibri Light" w:hAnsi="Calibri Light" w:cs="Calibri Light"/>
          <w:sz w:val="22"/>
          <w:szCs w:val="22"/>
        </w:rPr>
        <w:t xml:space="preserve">z dokumentacją: </w:t>
      </w:r>
      <w:r w:rsidR="00320D17" w:rsidRPr="00CB0A7E">
        <w:rPr>
          <w:rFonts w:ascii="Calibri Light" w:hAnsi="Calibri Light" w:cs="Calibri Light"/>
          <w:sz w:val="22"/>
          <w:szCs w:val="22"/>
        </w:rPr>
        <w:t xml:space="preserve">z kratki </w:t>
      </w:r>
      <w:proofErr w:type="spellStart"/>
      <w:r w:rsidR="00320D17" w:rsidRPr="00CB0A7E">
        <w:rPr>
          <w:rFonts w:ascii="Calibri Light" w:hAnsi="Calibri Light" w:cs="Calibri Light"/>
          <w:sz w:val="22"/>
          <w:szCs w:val="22"/>
        </w:rPr>
        <w:t>Vema</w:t>
      </w:r>
      <w:proofErr w:type="spellEnd"/>
      <w:r w:rsidR="00320D17" w:rsidRPr="00CB0A7E">
        <w:rPr>
          <w:rFonts w:ascii="Calibri Light" w:hAnsi="Calibri Light" w:cs="Calibri Light"/>
          <w:sz w:val="22"/>
          <w:szCs w:val="22"/>
        </w:rPr>
        <w:t xml:space="preserve"> na słupach stalowych mocowanych na stopach fundamentowych</w:t>
      </w:r>
      <w:r w:rsidR="00A92D24">
        <w:rPr>
          <w:rFonts w:ascii="Calibri Light" w:hAnsi="Calibri Light" w:cs="Calibri Light"/>
          <w:sz w:val="22"/>
          <w:szCs w:val="22"/>
        </w:rPr>
        <w:t xml:space="preserve"> </w:t>
      </w:r>
      <w:r w:rsidRPr="00CB0A7E">
        <w:rPr>
          <w:rFonts w:ascii="Calibri Light" w:hAnsi="Calibri Light" w:cs="Calibri Light"/>
          <w:sz w:val="22"/>
          <w:szCs w:val="22"/>
        </w:rPr>
        <w:t xml:space="preserve">oraz </w:t>
      </w:r>
      <w:r w:rsidR="00A92D24">
        <w:rPr>
          <w:rFonts w:ascii="Calibri Light" w:hAnsi="Calibri Light" w:cs="Calibri Light"/>
          <w:sz w:val="22"/>
          <w:szCs w:val="22"/>
        </w:rPr>
        <w:t xml:space="preserve">zgodnie z </w:t>
      </w:r>
      <w:r w:rsidRPr="00CB0A7E">
        <w:rPr>
          <w:rFonts w:ascii="Calibri Light" w:hAnsi="Calibri Light" w:cs="Calibri Light"/>
          <w:sz w:val="22"/>
          <w:szCs w:val="22"/>
        </w:rPr>
        <w:t>warunkami technicznymi, jakim powinny odpowiadać budynki:</w:t>
      </w:r>
    </w:p>
    <w:p w:rsidR="00773522" w:rsidRPr="00CB0A7E" w:rsidRDefault="00773522" w:rsidP="00D526F4">
      <w:pPr>
        <w:pStyle w:val="Akapitzlist"/>
        <w:numPr>
          <w:ilvl w:val="0"/>
          <w:numId w:val="17"/>
        </w:numPr>
        <w:ind w:left="851" w:hanging="284"/>
        <w:jc w:val="both"/>
        <w:rPr>
          <w:rFonts w:ascii="Calibri Light" w:hAnsi="Calibri Light" w:cs="Calibri Light"/>
          <w:sz w:val="22"/>
          <w:szCs w:val="22"/>
        </w:rPr>
      </w:pPr>
      <w:r w:rsidRPr="00CB0A7E">
        <w:rPr>
          <w:rFonts w:ascii="Calibri Light" w:hAnsi="Calibri Light" w:cs="Calibri Light"/>
          <w:sz w:val="22"/>
          <w:szCs w:val="22"/>
        </w:rPr>
        <w:t xml:space="preserve">maksymalne nachylenie pochylni na </w:t>
      </w:r>
      <w:r w:rsidR="00320D17" w:rsidRPr="00CB0A7E">
        <w:rPr>
          <w:rFonts w:ascii="Calibri Light" w:hAnsi="Calibri Light" w:cs="Calibri Light"/>
          <w:sz w:val="22"/>
          <w:szCs w:val="22"/>
        </w:rPr>
        <w:t>zewnątrz budynku bez przekrycia</w:t>
      </w:r>
      <w:r w:rsidRPr="00CB0A7E">
        <w:rPr>
          <w:rFonts w:ascii="Calibri Light" w:hAnsi="Calibri Light" w:cs="Calibri Light"/>
          <w:sz w:val="22"/>
          <w:szCs w:val="22"/>
        </w:rPr>
        <w:t xml:space="preserve"> </w:t>
      </w:r>
      <w:r w:rsidR="00320D17" w:rsidRPr="00CB0A7E">
        <w:rPr>
          <w:rFonts w:ascii="Calibri Light" w:hAnsi="Calibri Light" w:cs="Calibri Light"/>
          <w:sz w:val="22"/>
          <w:szCs w:val="22"/>
        </w:rPr>
        <w:t xml:space="preserve">6 </w:t>
      </w:r>
      <w:r w:rsidRPr="00CB0A7E">
        <w:rPr>
          <w:rFonts w:ascii="Calibri Light" w:hAnsi="Calibri Light" w:cs="Calibri Light"/>
          <w:sz w:val="22"/>
          <w:szCs w:val="22"/>
        </w:rPr>
        <w:t>%,</w:t>
      </w:r>
    </w:p>
    <w:p w:rsidR="00773522" w:rsidRPr="00CB0A7E" w:rsidRDefault="00773522" w:rsidP="00D526F4">
      <w:pPr>
        <w:pStyle w:val="Akapitzlist"/>
        <w:numPr>
          <w:ilvl w:val="0"/>
          <w:numId w:val="17"/>
        </w:numPr>
        <w:ind w:left="851" w:hanging="284"/>
        <w:jc w:val="both"/>
        <w:rPr>
          <w:rFonts w:ascii="Calibri Light" w:hAnsi="Calibri Light" w:cs="Calibri Light"/>
          <w:sz w:val="22"/>
          <w:szCs w:val="22"/>
        </w:rPr>
      </w:pPr>
      <w:r w:rsidRPr="00CB0A7E">
        <w:rPr>
          <w:rFonts w:ascii="Calibri Light" w:hAnsi="Calibri Light" w:cs="Calibri Light"/>
          <w:sz w:val="22"/>
          <w:szCs w:val="22"/>
        </w:rPr>
        <w:t>minimalna szerokość płaszczyzny ruchu – 1,20 m,</w:t>
      </w:r>
    </w:p>
    <w:p w:rsidR="00773522" w:rsidRPr="00CB0A7E" w:rsidRDefault="00773522" w:rsidP="00D526F4">
      <w:pPr>
        <w:pStyle w:val="Akapitzlist"/>
        <w:numPr>
          <w:ilvl w:val="0"/>
          <w:numId w:val="17"/>
        </w:numPr>
        <w:ind w:left="851" w:hanging="284"/>
        <w:jc w:val="both"/>
        <w:rPr>
          <w:rFonts w:ascii="Calibri Light" w:hAnsi="Calibri Light" w:cs="Calibri Light"/>
          <w:sz w:val="22"/>
          <w:szCs w:val="22"/>
        </w:rPr>
      </w:pPr>
      <w:r w:rsidRPr="00CB0A7E">
        <w:rPr>
          <w:rFonts w:ascii="Calibri Light" w:hAnsi="Calibri Light" w:cs="Calibri Light"/>
          <w:sz w:val="22"/>
          <w:szCs w:val="22"/>
        </w:rPr>
        <w:t xml:space="preserve">krawężniki </w:t>
      </w:r>
      <w:r w:rsidR="00B4441F" w:rsidRPr="00CB0A7E">
        <w:rPr>
          <w:rFonts w:ascii="Calibri Light" w:hAnsi="Calibri Light" w:cs="Calibri Light"/>
          <w:sz w:val="22"/>
          <w:szCs w:val="22"/>
        </w:rPr>
        <w:t xml:space="preserve">( poręcze z rurki ) </w:t>
      </w:r>
      <w:r w:rsidRPr="00CB0A7E">
        <w:rPr>
          <w:rFonts w:ascii="Calibri Light" w:hAnsi="Calibri Light" w:cs="Calibri Light"/>
          <w:sz w:val="22"/>
          <w:szCs w:val="22"/>
        </w:rPr>
        <w:t>o wysokości co najmniej 0,07 m,</w:t>
      </w:r>
    </w:p>
    <w:p w:rsidR="00773522" w:rsidRPr="00CB0A7E" w:rsidRDefault="00773522" w:rsidP="00D526F4">
      <w:pPr>
        <w:pStyle w:val="Akapitzlist"/>
        <w:numPr>
          <w:ilvl w:val="0"/>
          <w:numId w:val="17"/>
        </w:numPr>
        <w:ind w:left="851" w:hanging="284"/>
        <w:jc w:val="both"/>
        <w:rPr>
          <w:rFonts w:ascii="Calibri Light" w:hAnsi="Calibri Light" w:cs="Calibri Light"/>
          <w:sz w:val="22"/>
          <w:szCs w:val="22"/>
        </w:rPr>
      </w:pPr>
      <w:r w:rsidRPr="00CB0A7E">
        <w:rPr>
          <w:rFonts w:ascii="Calibri Light" w:hAnsi="Calibri Light" w:cs="Calibri Light"/>
          <w:sz w:val="22"/>
          <w:szCs w:val="22"/>
        </w:rPr>
        <w:t xml:space="preserve">poręcze pochylni </w:t>
      </w:r>
      <w:r w:rsidR="00E62C83" w:rsidRPr="00CB0A7E">
        <w:rPr>
          <w:rFonts w:ascii="Calibri Light" w:hAnsi="Calibri Light" w:cs="Calibri Light"/>
          <w:sz w:val="22"/>
          <w:szCs w:val="22"/>
        </w:rPr>
        <w:t xml:space="preserve">ze stali nierdzewnej z rur stalowych d-50 mm, </w:t>
      </w:r>
      <w:r w:rsidRPr="00CB0A7E">
        <w:rPr>
          <w:rFonts w:ascii="Calibri Light" w:hAnsi="Calibri Light" w:cs="Calibri Light"/>
          <w:sz w:val="22"/>
          <w:szCs w:val="22"/>
        </w:rPr>
        <w:t>obustronne dwupoziomowe: na wysokości 0,75 i 0,90 m od płaszczyzny ruchu,</w:t>
      </w:r>
    </w:p>
    <w:p w:rsidR="00773522" w:rsidRPr="00CB0A7E" w:rsidRDefault="00773522" w:rsidP="00D526F4">
      <w:pPr>
        <w:pStyle w:val="Akapitzlist"/>
        <w:numPr>
          <w:ilvl w:val="0"/>
          <w:numId w:val="17"/>
        </w:numPr>
        <w:ind w:left="851" w:hanging="284"/>
        <w:jc w:val="both"/>
        <w:rPr>
          <w:rFonts w:ascii="Calibri Light" w:hAnsi="Calibri Light" w:cs="Calibri Light"/>
          <w:sz w:val="22"/>
          <w:szCs w:val="22"/>
        </w:rPr>
      </w:pPr>
      <w:r w:rsidRPr="00CB0A7E">
        <w:rPr>
          <w:rFonts w:ascii="Calibri Light" w:hAnsi="Calibri Light" w:cs="Calibri Light"/>
          <w:sz w:val="22"/>
          <w:szCs w:val="22"/>
        </w:rPr>
        <w:t>odstęp pomiędzy poręczami od 1,0 do 1,10 m,</w:t>
      </w:r>
    </w:p>
    <w:p w:rsidR="00773522" w:rsidRPr="00CB0A7E" w:rsidRDefault="00773522" w:rsidP="00D526F4">
      <w:pPr>
        <w:pStyle w:val="Akapitzlist"/>
        <w:numPr>
          <w:ilvl w:val="0"/>
          <w:numId w:val="17"/>
        </w:numPr>
        <w:ind w:left="851" w:hanging="284"/>
        <w:jc w:val="both"/>
        <w:rPr>
          <w:rFonts w:ascii="Calibri Light" w:hAnsi="Calibri Light" w:cs="Calibri Light"/>
          <w:sz w:val="22"/>
          <w:szCs w:val="22"/>
        </w:rPr>
      </w:pPr>
      <w:r w:rsidRPr="00CB0A7E">
        <w:rPr>
          <w:rFonts w:ascii="Calibri Light" w:hAnsi="Calibri Light" w:cs="Calibri Light"/>
          <w:sz w:val="22"/>
          <w:szCs w:val="22"/>
        </w:rPr>
        <w:t>poręcze przy schodach zewnętrznych i pochylniach, przed ich początkiem i za końcem, należy przedłużyć o 0,30 m oraz zakończyć w sposób zapewniający ich bezpieczne użytkowanie,</w:t>
      </w:r>
    </w:p>
    <w:p w:rsidR="00773522" w:rsidRDefault="00773522" w:rsidP="00D526F4">
      <w:pPr>
        <w:pStyle w:val="Akapitzlist"/>
        <w:numPr>
          <w:ilvl w:val="0"/>
          <w:numId w:val="17"/>
        </w:numPr>
        <w:ind w:left="851" w:hanging="284"/>
        <w:jc w:val="both"/>
        <w:rPr>
          <w:rFonts w:ascii="Calibri Light" w:hAnsi="Calibri Light" w:cs="Calibri Light"/>
          <w:sz w:val="22"/>
          <w:szCs w:val="22"/>
        </w:rPr>
      </w:pPr>
      <w:r w:rsidRPr="00CB0A7E">
        <w:rPr>
          <w:rFonts w:ascii="Calibri Light" w:hAnsi="Calibri Light" w:cs="Calibri Light"/>
          <w:sz w:val="22"/>
          <w:szCs w:val="22"/>
        </w:rPr>
        <w:t>poręcze przy schodach i pochylniach powinny być oddalone od ścian, do których są mocowane, co najmniej 0,05 m</w:t>
      </w:r>
    </w:p>
    <w:p w:rsidR="0047030B" w:rsidRPr="005D09A3" w:rsidRDefault="005D09A3" w:rsidP="005D09A3">
      <w:pPr>
        <w:ind w:left="567"/>
        <w:jc w:val="both"/>
        <w:rPr>
          <w:rFonts w:ascii="Calibri Light" w:hAnsi="Calibri Light" w:cs="Calibri Light"/>
          <w:sz w:val="22"/>
          <w:szCs w:val="22"/>
        </w:rPr>
      </w:pPr>
      <w:r>
        <w:rPr>
          <w:rFonts w:ascii="Calibri Light" w:hAnsi="Calibri Light" w:cs="Calibri Light"/>
          <w:sz w:val="22"/>
          <w:szCs w:val="22"/>
        </w:rPr>
        <w:t>Fundamenty</w:t>
      </w:r>
      <w:r w:rsidR="0047030B">
        <w:rPr>
          <w:rFonts w:ascii="Calibri Light" w:hAnsi="Calibri Light" w:cs="Calibri Light"/>
          <w:sz w:val="22"/>
          <w:szCs w:val="22"/>
        </w:rPr>
        <w:t xml:space="preserve"> wykonać jako</w:t>
      </w:r>
      <w:r>
        <w:rPr>
          <w:rFonts w:ascii="Calibri Light" w:hAnsi="Calibri Light" w:cs="Calibri Light"/>
          <w:sz w:val="22"/>
          <w:szCs w:val="22"/>
        </w:rPr>
        <w:t xml:space="preserve"> wiercone fi 30 na głębokość 1,00 m. </w:t>
      </w:r>
      <w:r w:rsidR="0047030B">
        <w:rPr>
          <w:rFonts w:ascii="Calibri Light" w:hAnsi="Calibri Light" w:cs="Calibri Light"/>
          <w:sz w:val="22"/>
          <w:szCs w:val="22"/>
        </w:rPr>
        <w:t xml:space="preserve">Szczególną uwagę zwrócić na szerokości użytkowe podjazdu, rozmieszczenie barierek i ograniczników. </w:t>
      </w:r>
    </w:p>
    <w:p w:rsidR="00773522" w:rsidRPr="00511B91" w:rsidRDefault="00773522" w:rsidP="00D526F4">
      <w:pPr>
        <w:pStyle w:val="Akapitzlist"/>
        <w:ind w:left="851"/>
        <w:jc w:val="both"/>
        <w:rPr>
          <w:rFonts w:ascii="Calibri Light" w:hAnsi="Calibri Light" w:cs="Calibri Light"/>
          <w:sz w:val="22"/>
          <w:szCs w:val="22"/>
        </w:rPr>
      </w:pPr>
    </w:p>
    <w:p w:rsidR="00320D17" w:rsidRDefault="009A252C" w:rsidP="00D526F4">
      <w:pPr>
        <w:pStyle w:val="Akapitzlist"/>
        <w:numPr>
          <w:ilvl w:val="0"/>
          <w:numId w:val="27"/>
        </w:numPr>
        <w:jc w:val="both"/>
        <w:rPr>
          <w:rFonts w:ascii="Calibri Light" w:hAnsi="Calibri Light" w:cs="Calibri Light"/>
          <w:sz w:val="22"/>
          <w:szCs w:val="22"/>
        </w:rPr>
      </w:pPr>
      <w:r w:rsidRPr="006E080B">
        <w:rPr>
          <w:rFonts w:ascii="Calibri Light" w:hAnsi="Calibri Light" w:cs="Calibri Light"/>
          <w:b/>
          <w:sz w:val="22"/>
          <w:szCs w:val="22"/>
        </w:rPr>
        <w:t xml:space="preserve">DASZKI NAD </w:t>
      </w:r>
      <w:r w:rsidRPr="00CB0A7E">
        <w:rPr>
          <w:rFonts w:ascii="Calibri Light" w:hAnsi="Calibri Light" w:cs="Calibri Light"/>
          <w:b/>
          <w:sz w:val="22"/>
          <w:szCs w:val="22"/>
        </w:rPr>
        <w:t>WEJŚCIAMI</w:t>
      </w:r>
      <w:r w:rsidRPr="00CB0A7E">
        <w:rPr>
          <w:rFonts w:ascii="Calibri Light" w:hAnsi="Calibri Light" w:cs="Calibri Light"/>
          <w:sz w:val="22"/>
          <w:szCs w:val="22"/>
        </w:rPr>
        <w:t xml:space="preserve"> </w:t>
      </w:r>
      <w:r w:rsidR="00773522" w:rsidRPr="00CB0A7E">
        <w:rPr>
          <w:rFonts w:ascii="Calibri Light" w:hAnsi="Calibri Light" w:cs="Calibri Light"/>
          <w:sz w:val="22"/>
          <w:szCs w:val="22"/>
        </w:rPr>
        <w:t xml:space="preserve">- </w:t>
      </w:r>
      <w:r w:rsidR="00320D17" w:rsidRPr="00CB0A7E">
        <w:rPr>
          <w:rFonts w:ascii="Calibri Light" w:hAnsi="Calibri Light" w:cs="Calibri Light"/>
          <w:sz w:val="22"/>
          <w:szCs w:val="22"/>
        </w:rPr>
        <w:t xml:space="preserve"> zadaszenie nad schodami głównymi, wykonać żelbetowe, na słupkach stalowych</w:t>
      </w:r>
      <w:r w:rsidR="00CB0A7E" w:rsidRPr="00CB0A7E">
        <w:rPr>
          <w:rFonts w:ascii="Calibri Light" w:hAnsi="Calibri Light" w:cs="Calibri Light"/>
          <w:sz w:val="22"/>
          <w:szCs w:val="22"/>
        </w:rPr>
        <w:t xml:space="preserve"> – </w:t>
      </w:r>
      <w:r w:rsidR="00A92D24">
        <w:rPr>
          <w:rFonts w:ascii="Calibri Light" w:hAnsi="Calibri Light" w:cs="Calibri Light"/>
          <w:sz w:val="22"/>
          <w:szCs w:val="22"/>
        </w:rPr>
        <w:t xml:space="preserve">na podstawie odrębnego opracowania </w:t>
      </w:r>
      <w:r w:rsidR="00A92D24" w:rsidRPr="00A92D24">
        <w:rPr>
          <w:rFonts w:ascii="Calibri Light" w:hAnsi="Calibri Light" w:cs="Calibri Light"/>
          <w:sz w:val="22"/>
          <w:szCs w:val="22"/>
        </w:rPr>
        <w:t>(obejmującego wymianę windy).</w:t>
      </w:r>
      <w:r w:rsidR="00A92D24">
        <w:rPr>
          <w:rFonts w:ascii="Calibri Light" w:hAnsi="Calibri Light" w:cs="Calibri Light"/>
          <w:sz w:val="22"/>
          <w:szCs w:val="22"/>
        </w:rPr>
        <w:t xml:space="preserve"> S</w:t>
      </w:r>
      <w:r w:rsidR="00320D17" w:rsidRPr="00CB0A7E">
        <w:rPr>
          <w:rFonts w:ascii="Calibri Light" w:hAnsi="Calibri Light" w:cs="Calibri Light"/>
          <w:sz w:val="22"/>
          <w:szCs w:val="22"/>
        </w:rPr>
        <w:t xml:space="preserve">łupki malowane farbami zabezpieczającymi przed rdzewieniem, w kolorze obróbek </w:t>
      </w:r>
      <w:r w:rsidR="00320D17" w:rsidRPr="00CB0A7E">
        <w:rPr>
          <w:rFonts w:ascii="Calibri Light" w:hAnsi="Calibri Light" w:cs="Calibri Light"/>
          <w:sz w:val="22"/>
          <w:szCs w:val="22"/>
        </w:rPr>
        <w:lastRenderedPageBreak/>
        <w:t>blacharskich. Zadaszenie nad bocznymi schodami wyremontować – skuć odpadające tynki, wykonać nową izolację przeciwwodną na daszku, pokryć papą, wykonać niezbędn</w:t>
      </w:r>
      <w:r w:rsidR="0047030B">
        <w:rPr>
          <w:rFonts w:ascii="Calibri Light" w:hAnsi="Calibri Light" w:cs="Calibri Light"/>
          <w:sz w:val="22"/>
          <w:szCs w:val="22"/>
        </w:rPr>
        <w:t>e</w:t>
      </w:r>
      <w:r w:rsidR="00320D17" w:rsidRPr="00CB0A7E">
        <w:rPr>
          <w:rFonts w:ascii="Calibri Light" w:hAnsi="Calibri Light" w:cs="Calibri Light"/>
          <w:sz w:val="22"/>
          <w:szCs w:val="22"/>
        </w:rPr>
        <w:t xml:space="preserve"> obróbki blacharskie i </w:t>
      </w:r>
      <w:proofErr w:type="spellStart"/>
      <w:r w:rsidR="00320D17" w:rsidRPr="00CB0A7E">
        <w:rPr>
          <w:rFonts w:ascii="Calibri Light" w:hAnsi="Calibri Light" w:cs="Calibri Light"/>
          <w:sz w:val="22"/>
          <w:szCs w:val="22"/>
        </w:rPr>
        <w:t>orynnowanie</w:t>
      </w:r>
      <w:proofErr w:type="spellEnd"/>
      <w:r w:rsidR="00A81F70">
        <w:rPr>
          <w:rFonts w:ascii="Calibri Light" w:hAnsi="Calibri Light" w:cs="Calibri Light"/>
          <w:sz w:val="22"/>
          <w:szCs w:val="22"/>
        </w:rPr>
        <w:t xml:space="preserve"> </w:t>
      </w:r>
      <w:r w:rsidR="00320D17" w:rsidRPr="00CB0A7E">
        <w:rPr>
          <w:rFonts w:ascii="Calibri Light" w:hAnsi="Calibri Light" w:cs="Calibri Light"/>
          <w:sz w:val="22"/>
          <w:szCs w:val="22"/>
        </w:rPr>
        <w:t>. Balustrady wymienić</w:t>
      </w:r>
      <w:r w:rsidR="00320D17" w:rsidRPr="006E080B">
        <w:rPr>
          <w:rFonts w:ascii="Calibri Light" w:hAnsi="Calibri Light" w:cs="Calibri Light"/>
          <w:sz w:val="22"/>
          <w:szCs w:val="22"/>
        </w:rPr>
        <w:t xml:space="preserve"> </w:t>
      </w:r>
      <w:r w:rsidR="00A81F70">
        <w:rPr>
          <w:rFonts w:ascii="Calibri Light" w:hAnsi="Calibri Light" w:cs="Calibri Light"/>
          <w:sz w:val="22"/>
          <w:szCs w:val="22"/>
        </w:rPr>
        <w:t xml:space="preserve">– wykonać systemowe z tralkami pionowymi o max rozstawie 12 </w:t>
      </w:r>
      <w:proofErr w:type="spellStart"/>
      <w:r w:rsidR="00A81F70">
        <w:rPr>
          <w:rFonts w:ascii="Calibri Light" w:hAnsi="Calibri Light" w:cs="Calibri Light"/>
          <w:sz w:val="22"/>
          <w:szCs w:val="22"/>
        </w:rPr>
        <w:t>cm</w:t>
      </w:r>
      <w:proofErr w:type="spellEnd"/>
      <w:r w:rsidR="00320D17" w:rsidRPr="006E080B">
        <w:rPr>
          <w:rFonts w:ascii="Calibri Light" w:hAnsi="Calibri Light" w:cs="Calibri Light"/>
          <w:sz w:val="22"/>
          <w:szCs w:val="22"/>
        </w:rPr>
        <w:t>.</w:t>
      </w:r>
    </w:p>
    <w:p w:rsidR="002D4FE7" w:rsidRPr="006E080B" w:rsidRDefault="002D4FE7" w:rsidP="002D4FE7">
      <w:pPr>
        <w:pStyle w:val="Akapitzlist"/>
        <w:ind w:left="876"/>
        <w:jc w:val="both"/>
        <w:rPr>
          <w:rFonts w:ascii="Calibri Light" w:hAnsi="Calibri Light" w:cs="Calibri Light"/>
          <w:sz w:val="22"/>
          <w:szCs w:val="22"/>
        </w:rPr>
      </w:pPr>
      <w:r w:rsidRPr="00CB0A7E">
        <w:rPr>
          <w:rFonts w:ascii="Calibri Light" w:hAnsi="Calibri Light" w:cs="Calibri Light"/>
          <w:sz w:val="22"/>
          <w:szCs w:val="22"/>
        </w:rPr>
        <w:t xml:space="preserve">-  zadaszenie nad schodami </w:t>
      </w:r>
      <w:r>
        <w:rPr>
          <w:rFonts w:ascii="Calibri Light" w:hAnsi="Calibri Light" w:cs="Calibri Light"/>
          <w:sz w:val="22"/>
          <w:szCs w:val="22"/>
        </w:rPr>
        <w:t xml:space="preserve">bocznymi </w:t>
      </w:r>
      <w:r w:rsidRPr="00CB0A7E">
        <w:rPr>
          <w:rFonts w:ascii="Calibri Light" w:hAnsi="Calibri Light" w:cs="Calibri Light"/>
          <w:sz w:val="22"/>
          <w:szCs w:val="22"/>
        </w:rPr>
        <w:t xml:space="preserve">, </w:t>
      </w:r>
      <w:r>
        <w:rPr>
          <w:rFonts w:ascii="Calibri Light" w:hAnsi="Calibri Light" w:cs="Calibri Light"/>
          <w:sz w:val="22"/>
          <w:szCs w:val="22"/>
        </w:rPr>
        <w:t xml:space="preserve">zaprojektowano </w:t>
      </w:r>
      <w:r w:rsidR="003D6A41">
        <w:rPr>
          <w:rFonts w:ascii="Calibri Light" w:hAnsi="Calibri Light" w:cs="Calibri Light"/>
          <w:sz w:val="22"/>
          <w:szCs w:val="22"/>
        </w:rPr>
        <w:t>zmianę</w:t>
      </w:r>
      <w:r>
        <w:rPr>
          <w:rFonts w:ascii="Calibri Light" w:hAnsi="Calibri Light" w:cs="Calibri Light"/>
          <w:sz w:val="22"/>
          <w:szCs w:val="22"/>
        </w:rPr>
        <w:t xml:space="preserve"> odwodnienia </w:t>
      </w:r>
      <w:r w:rsidR="00866014">
        <w:rPr>
          <w:rFonts w:ascii="Calibri Light" w:hAnsi="Calibri Light" w:cs="Calibri Light"/>
          <w:sz w:val="22"/>
          <w:szCs w:val="22"/>
        </w:rPr>
        <w:t>na zewnętrz</w:t>
      </w:r>
      <w:r w:rsidR="00725451">
        <w:rPr>
          <w:rFonts w:ascii="Calibri Light" w:hAnsi="Calibri Light" w:cs="Calibri Light"/>
          <w:sz w:val="22"/>
          <w:szCs w:val="22"/>
        </w:rPr>
        <w:t xml:space="preserve"> jako dwuspadowe; na szerokości muru wejścia bocznego  połać w kształcie koperty</w:t>
      </w:r>
      <w:r w:rsidR="00866014">
        <w:rPr>
          <w:rFonts w:ascii="Calibri Light" w:hAnsi="Calibri Light" w:cs="Calibri Light"/>
          <w:sz w:val="22"/>
          <w:szCs w:val="22"/>
        </w:rPr>
        <w:t>. Istniej</w:t>
      </w:r>
      <w:r w:rsidR="003D6A41">
        <w:rPr>
          <w:rFonts w:ascii="Calibri Light" w:hAnsi="Calibri Light" w:cs="Calibri Light"/>
          <w:sz w:val="22"/>
          <w:szCs w:val="22"/>
        </w:rPr>
        <w:t>ące koryto , z odwodnieniem do środka</w:t>
      </w:r>
      <w:r w:rsidR="00866014">
        <w:rPr>
          <w:rFonts w:ascii="Calibri Light" w:hAnsi="Calibri Light" w:cs="Calibri Light"/>
          <w:sz w:val="22"/>
          <w:szCs w:val="22"/>
        </w:rPr>
        <w:t xml:space="preserve"> wypełnić płytami styropianowymi </w:t>
      </w:r>
      <w:r w:rsidR="00281846">
        <w:rPr>
          <w:rFonts w:ascii="Calibri Light" w:hAnsi="Calibri Light" w:cs="Calibri Light"/>
          <w:sz w:val="22"/>
          <w:szCs w:val="22"/>
        </w:rPr>
        <w:t xml:space="preserve">dach podłoga </w:t>
      </w:r>
      <w:r w:rsidR="00866014">
        <w:rPr>
          <w:rFonts w:ascii="Calibri Light" w:hAnsi="Calibri Light" w:cs="Calibri Light"/>
          <w:sz w:val="22"/>
          <w:szCs w:val="22"/>
        </w:rPr>
        <w:t xml:space="preserve"> średniej grubości </w:t>
      </w:r>
      <w:r w:rsidR="003D6A41">
        <w:rPr>
          <w:rFonts w:ascii="Calibri Light" w:hAnsi="Calibri Light" w:cs="Calibri Light"/>
          <w:sz w:val="22"/>
          <w:szCs w:val="22"/>
        </w:rPr>
        <w:t xml:space="preserve">od 15cm do </w:t>
      </w:r>
      <w:r w:rsidR="00281846">
        <w:rPr>
          <w:rFonts w:ascii="Calibri Light" w:hAnsi="Calibri Light" w:cs="Calibri Light"/>
          <w:sz w:val="22"/>
          <w:szCs w:val="22"/>
        </w:rPr>
        <w:t xml:space="preserve">27 cm </w:t>
      </w:r>
      <w:r w:rsidR="00403E94">
        <w:rPr>
          <w:rFonts w:ascii="Calibri Light" w:hAnsi="Calibri Light" w:cs="Calibri Light"/>
          <w:sz w:val="22"/>
          <w:szCs w:val="22"/>
        </w:rPr>
        <w:t xml:space="preserve"> na szerokości muru ; w pozostałej części od 15 cm do 21 cm na środku daszku </w:t>
      </w:r>
      <w:r w:rsidR="00281846">
        <w:rPr>
          <w:rFonts w:ascii="Calibri Light" w:hAnsi="Calibri Light" w:cs="Calibri Light"/>
          <w:sz w:val="22"/>
          <w:szCs w:val="22"/>
        </w:rPr>
        <w:t>. Na płytach styropianowych wykonać szlichtę cementową gr.5 cm zbrojona siatką</w:t>
      </w:r>
      <w:r w:rsidR="002D0B5B">
        <w:rPr>
          <w:rFonts w:ascii="Calibri Light" w:hAnsi="Calibri Light" w:cs="Calibri Light"/>
          <w:sz w:val="22"/>
          <w:szCs w:val="22"/>
        </w:rPr>
        <w:t xml:space="preserve">. Daszek pokryć dwoma warstwami papy termozgrzewalnej </w:t>
      </w:r>
      <w:r w:rsidR="0068639B">
        <w:rPr>
          <w:rFonts w:ascii="Calibri Light" w:hAnsi="Calibri Light" w:cs="Calibri Light"/>
          <w:sz w:val="22"/>
          <w:szCs w:val="22"/>
        </w:rPr>
        <w:t xml:space="preserve">( podkładowa + nawierzchniowa. Rynny z blachy stalowej ocynkowanej powlekane d-120 mm  , rury spustowe d-100 mm </w:t>
      </w:r>
      <w:r w:rsidR="00615328">
        <w:rPr>
          <w:rFonts w:ascii="Calibri Light" w:hAnsi="Calibri Light" w:cs="Calibri Light"/>
          <w:sz w:val="22"/>
          <w:szCs w:val="22"/>
        </w:rPr>
        <w:t xml:space="preserve">. Obróbki blacharskie </w:t>
      </w:r>
      <w:r w:rsidRPr="00CB0A7E">
        <w:rPr>
          <w:rFonts w:ascii="Calibri Light" w:hAnsi="Calibri Light" w:cs="Calibri Light"/>
          <w:sz w:val="22"/>
          <w:szCs w:val="22"/>
        </w:rPr>
        <w:t>, w kolorze obróbek</w:t>
      </w:r>
      <w:r w:rsidR="00615328">
        <w:rPr>
          <w:rFonts w:ascii="Calibri Light" w:hAnsi="Calibri Light" w:cs="Calibri Light"/>
          <w:sz w:val="22"/>
          <w:szCs w:val="22"/>
        </w:rPr>
        <w:t xml:space="preserve"> budynku głównego.</w:t>
      </w:r>
    </w:p>
    <w:p w:rsidR="00183F90" w:rsidRPr="00320D17" w:rsidRDefault="00183F90" w:rsidP="00D526F4">
      <w:pPr>
        <w:rPr>
          <w:rFonts w:ascii="Calibri Light" w:hAnsi="Calibri Light" w:cs="Calibri Light"/>
          <w:sz w:val="22"/>
          <w:szCs w:val="22"/>
        </w:rPr>
      </w:pPr>
    </w:p>
    <w:p w:rsidR="00320D17" w:rsidRPr="00CB0A7E" w:rsidRDefault="007C7729" w:rsidP="00D526F4">
      <w:pPr>
        <w:pStyle w:val="Tekstpodstawowy21"/>
        <w:numPr>
          <w:ilvl w:val="0"/>
          <w:numId w:val="27"/>
        </w:numPr>
        <w:rPr>
          <w:rFonts w:ascii="Calibri Light" w:hAnsi="Calibri Light" w:cs="Calibri Light"/>
          <w:b w:val="0"/>
          <w:sz w:val="22"/>
          <w:szCs w:val="22"/>
        </w:rPr>
      </w:pPr>
      <w:r w:rsidRPr="00CB0A7E">
        <w:rPr>
          <w:rFonts w:ascii="Calibri Light" w:hAnsi="Calibri Light" w:cs="Calibri Light"/>
          <w:sz w:val="22"/>
          <w:szCs w:val="22"/>
        </w:rPr>
        <w:t xml:space="preserve">NAWIERZCHNIE UTWARDZONE </w:t>
      </w:r>
      <w:r w:rsidR="00320D17" w:rsidRPr="00CB0A7E">
        <w:rPr>
          <w:rFonts w:ascii="Calibri Light" w:hAnsi="Calibri Light" w:cs="Calibri Light"/>
          <w:sz w:val="22"/>
          <w:szCs w:val="22"/>
        </w:rPr>
        <w:t xml:space="preserve">- </w:t>
      </w:r>
      <w:r w:rsidR="00320D17" w:rsidRPr="00CB0A7E">
        <w:rPr>
          <w:rFonts w:ascii="Calibri Light" w:hAnsi="Calibri Light" w:cs="Calibri Light"/>
          <w:b w:val="0"/>
          <w:sz w:val="22"/>
          <w:szCs w:val="22"/>
        </w:rPr>
        <w:t xml:space="preserve">wykonanie nowej opaski wokół budynku, na elewacji frontowej i zachodniej opaska o szerokości 1,5 m ze spadkiem 2% od budynku, na pozostałych elewacjach opaska szerokości 0,5 m. Opaskę zabezpieczyć obrzeżem chodnikowym prefabrykowanym 6x25 cm, posadowionym na ławie z oporami z betonu C12/15. Ława grubości 10 cm, szerokości 26 cm, wysokość oporu 4 </w:t>
      </w:r>
      <w:proofErr w:type="spellStart"/>
      <w:r w:rsidR="00320D17" w:rsidRPr="00CB0A7E">
        <w:rPr>
          <w:rFonts w:ascii="Calibri Light" w:hAnsi="Calibri Light" w:cs="Calibri Light"/>
          <w:b w:val="0"/>
          <w:sz w:val="22"/>
          <w:szCs w:val="22"/>
        </w:rPr>
        <w:t>cm</w:t>
      </w:r>
      <w:proofErr w:type="spellEnd"/>
      <w:r w:rsidR="00320D17" w:rsidRPr="00CB0A7E">
        <w:rPr>
          <w:rFonts w:ascii="Calibri Light" w:hAnsi="Calibri Light" w:cs="Calibri Light"/>
          <w:b w:val="0"/>
          <w:sz w:val="22"/>
          <w:szCs w:val="22"/>
        </w:rPr>
        <w:t>. Ławy wylać ze spadkiem.</w:t>
      </w:r>
    </w:p>
    <w:p w:rsidR="00320D17" w:rsidRDefault="00320D17" w:rsidP="00D526F4">
      <w:pPr>
        <w:pStyle w:val="Tekstpodstawowy21"/>
        <w:ind w:left="876"/>
        <w:rPr>
          <w:rFonts w:ascii="Calibri Light" w:hAnsi="Calibri Light" w:cs="Calibri Light"/>
          <w:b w:val="0"/>
          <w:sz w:val="22"/>
          <w:szCs w:val="22"/>
        </w:rPr>
      </w:pPr>
      <w:r w:rsidRPr="00CB0A7E">
        <w:rPr>
          <w:rFonts w:ascii="Calibri Light" w:hAnsi="Calibri Light" w:cs="Calibri Light"/>
          <w:b w:val="0"/>
          <w:sz w:val="22"/>
          <w:szCs w:val="22"/>
        </w:rPr>
        <w:t>Pozostałe nawierzchnie z płyt betonowych zdemontować i wykonać nowe z kostki betonowej na podsypce cementowo-piaskowej z wymianą podbudowy. Wymienić obrzeża chodnikowe.</w:t>
      </w:r>
    </w:p>
    <w:p w:rsidR="0072644E" w:rsidRPr="00CB0A7E" w:rsidRDefault="0072644E" w:rsidP="00D526F4">
      <w:pPr>
        <w:pStyle w:val="Tekstpodstawowy21"/>
        <w:ind w:left="426"/>
        <w:rPr>
          <w:rFonts w:ascii="Calibri Light" w:hAnsi="Calibri Light" w:cs="Calibri Light"/>
          <w:b w:val="0"/>
          <w:sz w:val="22"/>
          <w:szCs w:val="22"/>
        </w:rPr>
      </w:pPr>
    </w:p>
    <w:p w:rsidR="00F81932" w:rsidRPr="00CB0A7E" w:rsidRDefault="00F81932" w:rsidP="00D526F4">
      <w:pPr>
        <w:pStyle w:val="Akapitzlist"/>
        <w:numPr>
          <w:ilvl w:val="0"/>
          <w:numId w:val="27"/>
        </w:numPr>
        <w:jc w:val="both"/>
        <w:rPr>
          <w:rFonts w:ascii="Calibri Light" w:hAnsi="Calibri Light" w:cs="Calibri Light"/>
          <w:sz w:val="22"/>
          <w:szCs w:val="22"/>
        </w:rPr>
      </w:pPr>
      <w:r w:rsidRPr="00CB0A7E">
        <w:rPr>
          <w:rFonts w:ascii="Calibri Light" w:hAnsi="Calibri Light" w:cs="Calibri Light"/>
          <w:b/>
          <w:sz w:val="22"/>
          <w:szCs w:val="22"/>
        </w:rPr>
        <w:t>TERENY ZIELONE</w:t>
      </w:r>
      <w:r w:rsidRPr="00CB0A7E">
        <w:rPr>
          <w:rFonts w:ascii="Calibri Light" w:hAnsi="Calibri Light" w:cs="Calibri Light"/>
          <w:sz w:val="22"/>
          <w:szCs w:val="22"/>
        </w:rPr>
        <w:t xml:space="preserve"> – uporządkować zieleń na terenie działki - wyrównać teren, obsiać trawą.</w:t>
      </w:r>
    </w:p>
    <w:p w:rsidR="00156936" w:rsidRDefault="00156936" w:rsidP="00D526F4">
      <w:pPr>
        <w:pStyle w:val="Akapitzlist"/>
        <w:ind w:left="426"/>
        <w:jc w:val="both"/>
        <w:rPr>
          <w:rFonts w:ascii="Calibri Light" w:hAnsi="Calibri Light" w:cs="Calibri Light"/>
          <w:sz w:val="22"/>
          <w:szCs w:val="22"/>
        </w:rPr>
      </w:pPr>
    </w:p>
    <w:p w:rsidR="00C76734" w:rsidRDefault="00C76734" w:rsidP="000F63DE">
      <w:pPr>
        <w:pStyle w:val="Nagwek3"/>
        <w:numPr>
          <w:ilvl w:val="1"/>
          <w:numId w:val="77"/>
        </w:numPr>
        <w:rPr>
          <w:rFonts w:ascii="Calibri Light" w:hAnsi="Calibri Light" w:cs="Calibri Light"/>
          <w:b/>
          <w:sz w:val="22"/>
          <w:szCs w:val="22"/>
        </w:rPr>
      </w:pPr>
      <w:bookmarkStart w:id="13" w:name="_Toc32660840"/>
      <w:r w:rsidRPr="00F81932">
        <w:rPr>
          <w:rFonts w:ascii="Calibri Light" w:hAnsi="Calibri Light" w:cs="Calibri Light"/>
          <w:b/>
          <w:sz w:val="22"/>
          <w:szCs w:val="22"/>
        </w:rPr>
        <w:t xml:space="preserve">PRACE </w:t>
      </w:r>
      <w:r>
        <w:rPr>
          <w:rFonts w:ascii="Calibri Light" w:hAnsi="Calibri Light" w:cs="Calibri Light"/>
          <w:b/>
          <w:sz w:val="22"/>
          <w:szCs w:val="22"/>
        </w:rPr>
        <w:t>WYKOŃCZENIOWE WEWNĘTRZNE</w:t>
      </w:r>
      <w:bookmarkEnd w:id="13"/>
    </w:p>
    <w:p w:rsidR="00C76734" w:rsidRPr="00C76734" w:rsidRDefault="00C76734" w:rsidP="00C76734"/>
    <w:p w:rsidR="00C76734" w:rsidRPr="00B22027" w:rsidRDefault="00C76734" w:rsidP="00C76734">
      <w:pPr>
        <w:pStyle w:val="Akapitzlist"/>
        <w:numPr>
          <w:ilvl w:val="0"/>
          <w:numId w:val="10"/>
        </w:numPr>
        <w:jc w:val="both"/>
        <w:rPr>
          <w:rFonts w:ascii="Calibri Light" w:hAnsi="Calibri Light" w:cs="Calibri Light"/>
          <w:sz w:val="22"/>
          <w:szCs w:val="22"/>
          <w:u w:val="single"/>
        </w:rPr>
      </w:pPr>
      <w:r w:rsidRPr="00F81932">
        <w:rPr>
          <w:rFonts w:ascii="Calibri Light" w:hAnsi="Calibri Light" w:cs="Calibri Light"/>
          <w:b/>
          <w:sz w:val="22"/>
          <w:szCs w:val="22"/>
        </w:rPr>
        <w:t>POSADZK</w:t>
      </w:r>
      <w:r>
        <w:rPr>
          <w:rFonts w:ascii="Calibri Light" w:hAnsi="Calibri Light" w:cs="Calibri Light"/>
          <w:b/>
          <w:sz w:val="22"/>
          <w:szCs w:val="22"/>
        </w:rPr>
        <w:t>I I OKŁADZINY ŚCIAN POMIESZCZEŃ MOKRYCH</w:t>
      </w:r>
      <w:r w:rsidRPr="00F81932">
        <w:rPr>
          <w:rFonts w:ascii="Calibri Light" w:hAnsi="Calibri Light" w:cs="Calibri Light"/>
          <w:b/>
          <w:sz w:val="22"/>
          <w:szCs w:val="22"/>
        </w:rPr>
        <w:t xml:space="preserve"> </w:t>
      </w:r>
      <w:r w:rsidRPr="00511B91">
        <w:rPr>
          <w:rFonts w:ascii="Calibri Light" w:hAnsi="Calibri Light" w:cs="Calibri Light"/>
          <w:sz w:val="22"/>
          <w:szCs w:val="22"/>
        </w:rPr>
        <w:t>– zakres prac obejmuje generalny remont</w:t>
      </w:r>
      <w:r>
        <w:rPr>
          <w:rFonts w:ascii="Calibri Light" w:hAnsi="Calibri Light" w:cs="Calibri Light"/>
          <w:sz w:val="22"/>
          <w:szCs w:val="22"/>
        </w:rPr>
        <w:t xml:space="preserve">. W piwnicy w pomieszczeniach </w:t>
      </w:r>
      <w:proofErr w:type="spellStart"/>
      <w:r>
        <w:rPr>
          <w:rFonts w:ascii="Calibri Light" w:hAnsi="Calibri Light" w:cs="Calibri Light"/>
          <w:sz w:val="22"/>
          <w:szCs w:val="22"/>
        </w:rPr>
        <w:t>wentylatornii</w:t>
      </w:r>
      <w:proofErr w:type="spellEnd"/>
      <w:r>
        <w:rPr>
          <w:rFonts w:ascii="Calibri Light" w:hAnsi="Calibri Light" w:cs="Calibri Light"/>
          <w:sz w:val="22"/>
          <w:szCs w:val="22"/>
        </w:rPr>
        <w:t xml:space="preserve"> i węzła C.O. ułożyć gres techniczny. W przedsionkach i na schodach zewnętrznych ułożyć płytki gres antypoślizgowe i mrozoodporne. W pozostałych pomieszczeniach i na klatkach schodowych wewnętrznych ułożyć wykładziny. Wszystkie materiały powinny posiadać atesty higieniczne, deklaracje właściwości użytkowych, certyfikaty i </w:t>
      </w:r>
      <w:r w:rsidRPr="00B22027">
        <w:rPr>
          <w:rFonts w:ascii="Calibri Light" w:hAnsi="Calibri Light" w:cs="Calibri Light"/>
          <w:sz w:val="22"/>
          <w:szCs w:val="22"/>
          <w:u w:val="single"/>
        </w:rPr>
        <w:t>być odpowiednie do zastosowania w służbie zdrowia.</w:t>
      </w:r>
    </w:p>
    <w:p w:rsidR="00C76734" w:rsidRDefault="00C76734" w:rsidP="00C76734">
      <w:pPr>
        <w:pStyle w:val="Akapitzlist"/>
        <w:ind w:left="360"/>
        <w:jc w:val="both"/>
        <w:rPr>
          <w:rFonts w:ascii="Calibri Light" w:hAnsi="Calibri Light" w:cs="Calibri Light"/>
          <w:sz w:val="22"/>
          <w:szCs w:val="22"/>
        </w:rPr>
      </w:pPr>
    </w:p>
    <w:p w:rsidR="00C76734" w:rsidRPr="00B22027" w:rsidRDefault="00C76734" w:rsidP="00C76734">
      <w:pPr>
        <w:pStyle w:val="Akapitzlist"/>
        <w:ind w:left="360"/>
        <w:jc w:val="both"/>
        <w:rPr>
          <w:rFonts w:ascii="Calibri Light" w:hAnsi="Calibri Light" w:cs="Calibri Light"/>
          <w:b/>
          <w:sz w:val="22"/>
          <w:szCs w:val="22"/>
        </w:rPr>
      </w:pPr>
      <w:r w:rsidRPr="00B22027">
        <w:rPr>
          <w:rFonts w:ascii="Calibri Light" w:hAnsi="Calibri Light" w:cs="Calibri Light"/>
          <w:b/>
          <w:sz w:val="22"/>
          <w:szCs w:val="22"/>
        </w:rPr>
        <w:t>Właściwości materiałów:</w:t>
      </w:r>
    </w:p>
    <w:p w:rsidR="00C76734" w:rsidRDefault="00C76734" w:rsidP="00C76734">
      <w:pPr>
        <w:ind w:firstLine="360"/>
        <w:rPr>
          <w:rFonts w:ascii="Calibri Light" w:hAnsi="Calibri Light" w:cs="Calibri Light"/>
          <w:sz w:val="22"/>
          <w:szCs w:val="22"/>
          <w:u w:val="single"/>
        </w:rPr>
      </w:pPr>
      <w:r>
        <w:rPr>
          <w:rFonts w:ascii="Calibri Light" w:hAnsi="Calibri Light" w:cs="Calibri Light"/>
          <w:sz w:val="22"/>
          <w:szCs w:val="22"/>
          <w:u w:val="single"/>
        </w:rPr>
        <w:t>T</w:t>
      </w:r>
      <w:r w:rsidRPr="00B22027">
        <w:rPr>
          <w:rFonts w:ascii="Calibri Light" w:hAnsi="Calibri Light" w:cs="Calibri Light"/>
          <w:sz w:val="22"/>
          <w:szCs w:val="22"/>
          <w:u w:val="single"/>
        </w:rPr>
        <w:t>erakota lub gres</w:t>
      </w:r>
      <w:r>
        <w:rPr>
          <w:rFonts w:ascii="Calibri Light" w:hAnsi="Calibri Light" w:cs="Calibri Light"/>
          <w:sz w:val="22"/>
          <w:szCs w:val="22"/>
          <w:u w:val="single"/>
        </w:rPr>
        <w:t>:</w:t>
      </w:r>
    </w:p>
    <w:p w:rsidR="00C76734" w:rsidRPr="00B22027" w:rsidRDefault="00C76734" w:rsidP="00C76734">
      <w:pPr>
        <w:pStyle w:val="Akapitzlist"/>
        <w:numPr>
          <w:ilvl w:val="0"/>
          <w:numId w:val="66"/>
        </w:numPr>
        <w:rPr>
          <w:rFonts w:ascii="Calibri Light" w:hAnsi="Calibri Light" w:cs="Calibri Light"/>
          <w:sz w:val="22"/>
          <w:szCs w:val="22"/>
        </w:rPr>
      </w:pPr>
      <w:r w:rsidRPr="00B22027">
        <w:rPr>
          <w:rFonts w:ascii="Calibri Light" w:hAnsi="Calibri Light" w:cs="Calibri Light"/>
          <w:sz w:val="22"/>
          <w:szCs w:val="22"/>
        </w:rPr>
        <w:t xml:space="preserve">płytki na kleju elastycznym ~ 2cm, </w:t>
      </w:r>
    </w:p>
    <w:p w:rsidR="00C76734" w:rsidRPr="00B22027" w:rsidRDefault="00C76734" w:rsidP="00C76734">
      <w:pPr>
        <w:pStyle w:val="Akapitzlist"/>
        <w:numPr>
          <w:ilvl w:val="0"/>
          <w:numId w:val="65"/>
        </w:numPr>
        <w:ind w:left="1134" w:hanging="414"/>
        <w:rPr>
          <w:rFonts w:ascii="Calibri Light" w:hAnsi="Calibri Light" w:cs="Calibri Light"/>
          <w:sz w:val="22"/>
          <w:szCs w:val="22"/>
        </w:rPr>
      </w:pPr>
      <w:r w:rsidRPr="00B22027">
        <w:rPr>
          <w:rFonts w:ascii="Calibri Light" w:hAnsi="Calibri Light" w:cs="Calibri Light"/>
          <w:sz w:val="22"/>
          <w:szCs w:val="22"/>
        </w:rPr>
        <w:t xml:space="preserve">kolory wg ustaleń z Użytkownikiem, </w:t>
      </w:r>
    </w:p>
    <w:p w:rsidR="00C76734" w:rsidRDefault="00C76734" w:rsidP="00C76734">
      <w:pPr>
        <w:pStyle w:val="Akapitzlist"/>
        <w:numPr>
          <w:ilvl w:val="0"/>
          <w:numId w:val="64"/>
        </w:numPr>
        <w:ind w:left="1134" w:hanging="425"/>
        <w:rPr>
          <w:rFonts w:ascii="Calibri Light" w:hAnsi="Calibri Light" w:cs="Calibri Light"/>
          <w:sz w:val="22"/>
          <w:szCs w:val="22"/>
        </w:rPr>
      </w:pPr>
      <w:r w:rsidRPr="00B22027">
        <w:rPr>
          <w:rFonts w:ascii="Calibri Light" w:hAnsi="Calibri Light" w:cs="Calibri Light"/>
          <w:sz w:val="22"/>
          <w:szCs w:val="22"/>
        </w:rPr>
        <w:t xml:space="preserve">płytki antypoślizgowe przynajmniej R </w:t>
      </w:r>
      <w:r>
        <w:rPr>
          <w:rFonts w:ascii="Calibri Light" w:hAnsi="Calibri Light" w:cs="Calibri Light"/>
          <w:sz w:val="22"/>
          <w:szCs w:val="22"/>
        </w:rPr>
        <w:t>10</w:t>
      </w:r>
      <w:r w:rsidRPr="00B22027">
        <w:rPr>
          <w:rFonts w:ascii="Calibri Light" w:hAnsi="Calibri Light" w:cs="Calibri Light"/>
          <w:sz w:val="22"/>
          <w:szCs w:val="22"/>
        </w:rPr>
        <w:t xml:space="preserve">, </w:t>
      </w:r>
    </w:p>
    <w:p w:rsidR="00C76734" w:rsidRDefault="00C76734" w:rsidP="00C76734">
      <w:pPr>
        <w:pStyle w:val="Akapitzlist"/>
        <w:numPr>
          <w:ilvl w:val="0"/>
          <w:numId w:val="64"/>
        </w:numPr>
        <w:ind w:left="1134" w:hanging="425"/>
        <w:rPr>
          <w:rFonts w:ascii="Calibri Light" w:hAnsi="Calibri Light" w:cs="Calibri Light"/>
          <w:sz w:val="22"/>
          <w:szCs w:val="22"/>
        </w:rPr>
      </w:pPr>
      <w:r w:rsidRPr="00B22027">
        <w:rPr>
          <w:rFonts w:ascii="Calibri Light" w:hAnsi="Calibri Light" w:cs="Calibri Light"/>
          <w:sz w:val="22"/>
          <w:szCs w:val="22"/>
        </w:rPr>
        <w:t xml:space="preserve">w klasie ścieralności PEI  IV-V, </w:t>
      </w:r>
    </w:p>
    <w:p w:rsidR="00C76734" w:rsidRDefault="00C76734" w:rsidP="00C76734">
      <w:pPr>
        <w:pStyle w:val="Akapitzlist"/>
        <w:numPr>
          <w:ilvl w:val="0"/>
          <w:numId w:val="64"/>
        </w:numPr>
        <w:ind w:left="1134" w:hanging="425"/>
        <w:rPr>
          <w:rFonts w:ascii="Calibri Light" w:hAnsi="Calibri Light" w:cs="Calibri Light"/>
          <w:sz w:val="22"/>
          <w:szCs w:val="22"/>
        </w:rPr>
      </w:pPr>
      <w:r w:rsidRPr="00B22027">
        <w:rPr>
          <w:rFonts w:ascii="Calibri Light" w:hAnsi="Calibri Light" w:cs="Calibri Light"/>
          <w:sz w:val="22"/>
          <w:szCs w:val="22"/>
        </w:rPr>
        <w:t xml:space="preserve">twardość 9-10; </w:t>
      </w:r>
    </w:p>
    <w:p w:rsidR="00C76734" w:rsidRDefault="00C76734" w:rsidP="00C76734">
      <w:pPr>
        <w:pStyle w:val="Akapitzlist"/>
        <w:numPr>
          <w:ilvl w:val="0"/>
          <w:numId w:val="64"/>
        </w:numPr>
        <w:ind w:left="1134" w:hanging="425"/>
        <w:rPr>
          <w:rFonts w:ascii="Calibri Light" w:hAnsi="Calibri Light" w:cs="Calibri Light"/>
          <w:sz w:val="22"/>
          <w:szCs w:val="22"/>
        </w:rPr>
      </w:pPr>
      <w:r w:rsidRPr="00B22027">
        <w:rPr>
          <w:rFonts w:ascii="Calibri Light" w:hAnsi="Calibri Light" w:cs="Calibri Light"/>
          <w:sz w:val="22"/>
          <w:szCs w:val="22"/>
        </w:rPr>
        <w:t xml:space="preserve">odporność na zaplamienia w klasie przynajmniej 3; </w:t>
      </w:r>
    </w:p>
    <w:p w:rsidR="00C76734" w:rsidRPr="00B22027" w:rsidRDefault="00C76734" w:rsidP="00C76734">
      <w:pPr>
        <w:pStyle w:val="Akapitzlist"/>
        <w:numPr>
          <w:ilvl w:val="0"/>
          <w:numId w:val="64"/>
        </w:numPr>
        <w:ind w:left="1134" w:hanging="425"/>
        <w:rPr>
          <w:rFonts w:ascii="Calibri Light" w:hAnsi="Calibri Light" w:cs="Calibri Light"/>
          <w:sz w:val="22"/>
          <w:szCs w:val="22"/>
        </w:rPr>
      </w:pPr>
      <w:r>
        <w:rPr>
          <w:rFonts w:ascii="Calibri Light" w:hAnsi="Calibri Light" w:cs="Calibri Light"/>
          <w:sz w:val="22"/>
          <w:szCs w:val="22"/>
        </w:rPr>
        <w:t>płytki na zewnątrz powinny być także mrozoodporne,</w:t>
      </w:r>
    </w:p>
    <w:p w:rsidR="00C76734" w:rsidRDefault="00C76734" w:rsidP="00C76734">
      <w:pPr>
        <w:pStyle w:val="Akapitzlist"/>
        <w:ind w:left="432"/>
        <w:jc w:val="both"/>
        <w:rPr>
          <w:rFonts w:ascii="Calibri Light" w:hAnsi="Calibri Light" w:cs="Calibri Light"/>
          <w:sz w:val="22"/>
          <w:szCs w:val="22"/>
        </w:rPr>
      </w:pPr>
      <w:r w:rsidRPr="00511B91">
        <w:rPr>
          <w:rFonts w:ascii="Calibri Light" w:hAnsi="Calibri Light" w:cs="Calibri Light"/>
          <w:sz w:val="22"/>
          <w:szCs w:val="22"/>
        </w:rPr>
        <w:t xml:space="preserve">Na ścianach tynkowanych należy wykonać cokoliki z </w:t>
      </w:r>
      <w:r>
        <w:rPr>
          <w:rFonts w:ascii="Calibri Light" w:hAnsi="Calibri Light" w:cs="Calibri Light"/>
          <w:sz w:val="22"/>
          <w:szCs w:val="22"/>
        </w:rPr>
        <w:t>terakoty/</w:t>
      </w:r>
      <w:r w:rsidRPr="00511B91">
        <w:rPr>
          <w:rFonts w:ascii="Calibri Light" w:hAnsi="Calibri Light" w:cs="Calibri Light"/>
          <w:sz w:val="22"/>
          <w:szCs w:val="22"/>
        </w:rPr>
        <w:t xml:space="preserve">gresu wysokości min. 10 </w:t>
      </w:r>
      <w:proofErr w:type="spellStart"/>
      <w:r w:rsidRPr="00511B91">
        <w:rPr>
          <w:rFonts w:ascii="Calibri Light" w:hAnsi="Calibri Light" w:cs="Calibri Light"/>
          <w:sz w:val="22"/>
          <w:szCs w:val="22"/>
        </w:rPr>
        <w:t>cm</w:t>
      </w:r>
      <w:proofErr w:type="spellEnd"/>
      <w:r w:rsidRPr="00511B91">
        <w:rPr>
          <w:rFonts w:ascii="Calibri Light" w:hAnsi="Calibri Light" w:cs="Calibri Light"/>
          <w:sz w:val="22"/>
          <w:szCs w:val="22"/>
        </w:rPr>
        <w:t>.</w:t>
      </w:r>
    </w:p>
    <w:p w:rsidR="00C76734" w:rsidRDefault="00C76734" w:rsidP="00C76734">
      <w:pPr>
        <w:pStyle w:val="Akapitzlist"/>
        <w:ind w:left="432"/>
        <w:jc w:val="both"/>
        <w:rPr>
          <w:rFonts w:ascii="Calibri Light" w:hAnsi="Calibri Light" w:cs="Calibri Light"/>
          <w:sz w:val="22"/>
          <w:szCs w:val="22"/>
        </w:rPr>
      </w:pPr>
    </w:p>
    <w:p w:rsidR="00C76734" w:rsidRPr="00B22027" w:rsidRDefault="00C76734" w:rsidP="00C76734">
      <w:pPr>
        <w:pStyle w:val="Akapitzlist"/>
        <w:ind w:left="432"/>
        <w:jc w:val="both"/>
        <w:rPr>
          <w:rFonts w:ascii="Calibri Light" w:hAnsi="Calibri Light" w:cs="Calibri Light"/>
          <w:sz w:val="22"/>
          <w:szCs w:val="22"/>
          <w:u w:val="single"/>
        </w:rPr>
      </w:pPr>
      <w:r w:rsidRPr="00B22027">
        <w:rPr>
          <w:rFonts w:ascii="Calibri Light" w:hAnsi="Calibri Light" w:cs="Calibri Light"/>
          <w:sz w:val="22"/>
          <w:szCs w:val="22"/>
          <w:u w:val="single"/>
        </w:rPr>
        <w:t>Wykładziny</w:t>
      </w:r>
      <w:r>
        <w:rPr>
          <w:rFonts w:ascii="Calibri Light" w:hAnsi="Calibri Light" w:cs="Calibri Light"/>
          <w:sz w:val="22"/>
          <w:szCs w:val="22"/>
          <w:u w:val="single"/>
        </w:rPr>
        <w:t xml:space="preserve"> podłogowe i ścienne:</w:t>
      </w:r>
    </w:p>
    <w:p w:rsidR="00C76734" w:rsidRDefault="00C76734" w:rsidP="00C76734">
      <w:pPr>
        <w:pStyle w:val="Akapitzlist"/>
        <w:ind w:left="432"/>
        <w:jc w:val="both"/>
        <w:rPr>
          <w:rFonts w:ascii="Calibri Light" w:hAnsi="Calibri Light" w:cs="Calibri Light"/>
          <w:sz w:val="22"/>
          <w:szCs w:val="22"/>
        </w:rPr>
      </w:pPr>
      <w:r>
        <w:rPr>
          <w:rFonts w:ascii="Calibri Light" w:hAnsi="Calibri Light" w:cs="Calibri Light"/>
          <w:sz w:val="22"/>
          <w:szCs w:val="22"/>
        </w:rPr>
        <w:t>Wykładziny podłogowe powinny być:</w:t>
      </w:r>
    </w:p>
    <w:p w:rsidR="00C76734" w:rsidRPr="00B22027" w:rsidRDefault="00C76734" w:rsidP="00C76734">
      <w:pPr>
        <w:pStyle w:val="Akapitzlist"/>
        <w:numPr>
          <w:ilvl w:val="0"/>
          <w:numId w:val="65"/>
        </w:numPr>
        <w:jc w:val="both"/>
        <w:rPr>
          <w:rFonts w:ascii="Calibri Light" w:hAnsi="Calibri Light" w:cs="Calibri Light"/>
          <w:sz w:val="22"/>
          <w:szCs w:val="22"/>
          <w:u w:val="single"/>
        </w:rPr>
      </w:pPr>
      <w:r>
        <w:rPr>
          <w:rFonts w:ascii="Calibri Light" w:hAnsi="Calibri Light" w:cs="Calibri Light"/>
          <w:sz w:val="22"/>
          <w:szCs w:val="22"/>
        </w:rPr>
        <w:t>antypoślizgowe co najmniej R 10</w:t>
      </w:r>
    </w:p>
    <w:p w:rsidR="00C76734" w:rsidRPr="00B22027" w:rsidRDefault="00C76734" w:rsidP="00C76734">
      <w:pPr>
        <w:pStyle w:val="Akapitzlist"/>
        <w:numPr>
          <w:ilvl w:val="0"/>
          <w:numId w:val="65"/>
        </w:numPr>
        <w:jc w:val="both"/>
        <w:rPr>
          <w:rFonts w:ascii="Calibri Light" w:hAnsi="Calibri Light" w:cs="Calibri Light"/>
          <w:sz w:val="22"/>
          <w:szCs w:val="22"/>
          <w:u w:val="single"/>
        </w:rPr>
      </w:pPr>
      <w:r>
        <w:rPr>
          <w:rFonts w:ascii="Calibri Light" w:hAnsi="Calibri Light" w:cs="Calibri Light"/>
          <w:sz w:val="22"/>
          <w:szCs w:val="22"/>
        </w:rPr>
        <w:t>właściwości elektrostatyczne &lt; 2kV</w:t>
      </w:r>
    </w:p>
    <w:p w:rsidR="00C76734" w:rsidRPr="00B22027" w:rsidRDefault="00C76734" w:rsidP="00C76734">
      <w:pPr>
        <w:pStyle w:val="Akapitzlist"/>
        <w:numPr>
          <w:ilvl w:val="0"/>
          <w:numId w:val="65"/>
        </w:numPr>
        <w:jc w:val="both"/>
        <w:rPr>
          <w:rFonts w:ascii="Calibri Light" w:hAnsi="Calibri Light" w:cs="Calibri Light"/>
          <w:sz w:val="22"/>
          <w:szCs w:val="22"/>
          <w:u w:val="single"/>
        </w:rPr>
      </w:pPr>
      <w:r>
        <w:rPr>
          <w:rFonts w:ascii="Calibri Light" w:hAnsi="Calibri Light" w:cs="Calibri Light"/>
          <w:sz w:val="22"/>
          <w:szCs w:val="22"/>
        </w:rPr>
        <w:t>o dobrej odporności chemicznej</w:t>
      </w:r>
    </w:p>
    <w:p w:rsidR="00C76734" w:rsidRPr="00B22027" w:rsidRDefault="00C76734" w:rsidP="00C76734">
      <w:pPr>
        <w:pStyle w:val="Akapitzlist"/>
        <w:numPr>
          <w:ilvl w:val="0"/>
          <w:numId w:val="65"/>
        </w:numPr>
        <w:jc w:val="both"/>
        <w:rPr>
          <w:rFonts w:ascii="Calibri Light" w:hAnsi="Calibri Light" w:cs="Calibri Light"/>
          <w:sz w:val="22"/>
          <w:szCs w:val="22"/>
          <w:u w:val="single"/>
        </w:rPr>
      </w:pPr>
      <w:r>
        <w:rPr>
          <w:rFonts w:ascii="Calibri Light" w:hAnsi="Calibri Light" w:cs="Calibri Light"/>
          <w:sz w:val="22"/>
          <w:szCs w:val="22"/>
        </w:rPr>
        <w:t>o dobrej odporności na bakterie</w:t>
      </w:r>
    </w:p>
    <w:p w:rsidR="00C76734" w:rsidRPr="00B22027" w:rsidRDefault="00C76734" w:rsidP="00C76734">
      <w:pPr>
        <w:pStyle w:val="Akapitzlist"/>
        <w:numPr>
          <w:ilvl w:val="0"/>
          <w:numId w:val="65"/>
        </w:numPr>
        <w:jc w:val="both"/>
        <w:rPr>
          <w:rFonts w:ascii="Calibri Light" w:hAnsi="Calibri Light" w:cs="Calibri Light"/>
          <w:sz w:val="22"/>
          <w:szCs w:val="22"/>
          <w:u w:val="single"/>
        </w:rPr>
      </w:pPr>
      <w:r>
        <w:rPr>
          <w:rFonts w:ascii="Calibri Light" w:hAnsi="Calibri Light" w:cs="Calibri Light"/>
          <w:sz w:val="22"/>
          <w:szCs w:val="22"/>
        </w:rPr>
        <w:t>wolne od ftalanów</w:t>
      </w:r>
    </w:p>
    <w:p w:rsidR="00C76734" w:rsidRPr="00B22027" w:rsidRDefault="00C76734" w:rsidP="00C76734">
      <w:pPr>
        <w:pStyle w:val="Akapitzlist"/>
        <w:numPr>
          <w:ilvl w:val="0"/>
          <w:numId w:val="65"/>
        </w:numPr>
        <w:jc w:val="both"/>
        <w:rPr>
          <w:rFonts w:ascii="Calibri Light" w:hAnsi="Calibri Light" w:cs="Calibri Light"/>
          <w:sz w:val="22"/>
          <w:szCs w:val="22"/>
          <w:u w:val="single"/>
        </w:rPr>
      </w:pPr>
      <w:r>
        <w:rPr>
          <w:rFonts w:ascii="Calibri Light" w:hAnsi="Calibri Light" w:cs="Calibri Light"/>
          <w:sz w:val="22"/>
          <w:szCs w:val="22"/>
        </w:rPr>
        <w:t>odporne na wgniecenia w okolicy 0,02 mm (zgodnie z EN ISO 24343-1)</w:t>
      </w:r>
    </w:p>
    <w:p w:rsidR="00C76734" w:rsidRPr="00B22027" w:rsidRDefault="00C76734" w:rsidP="00C76734">
      <w:pPr>
        <w:pStyle w:val="Akapitzlist"/>
        <w:numPr>
          <w:ilvl w:val="0"/>
          <w:numId w:val="65"/>
        </w:numPr>
        <w:jc w:val="both"/>
        <w:rPr>
          <w:rFonts w:ascii="Calibri Light" w:hAnsi="Calibri Light" w:cs="Calibri Light"/>
          <w:sz w:val="22"/>
          <w:szCs w:val="22"/>
          <w:u w:val="single"/>
        </w:rPr>
      </w:pPr>
      <w:r>
        <w:rPr>
          <w:rFonts w:ascii="Calibri Light" w:hAnsi="Calibri Light" w:cs="Calibri Light"/>
          <w:sz w:val="22"/>
          <w:szCs w:val="22"/>
        </w:rPr>
        <w:lastRenderedPageBreak/>
        <w:t>odporne na oddziaływanie kółek krzeseł zgodnie z ISO 4918</w:t>
      </w:r>
    </w:p>
    <w:p w:rsidR="00C76734" w:rsidRPr="00B22027" w:rsidRDefault="00C76734" w:rsidP="00C76734">
      <w:pPr>
        <w:pStyle w:val="Akapitzlist"/>
        <w:numPr>
          <w:ilvl w:val="0"/>
          <w:numId w:val="65"/>
        </w:numPr>
        <w:jc w:val="both"/>
        <w:rPr>
          <w:rFonts w:ascii="Calibri Light" w:hAnsi="Calibri Light" w:cs="Calibri Light"/>
          <w:sz w:val="22"/>
          <w:szCs w:val="22"/>
          <w:u w:val="single"/>
        </w:rPr>
      </w:pPr>
      <w:r>
        <w:rPr>
          <w:rFonts w:ascii="Calibri Light" w:hAnsi="Calibri Light" w:cs="Calibri Light"/>
          <w:sz w:val="22"/>
          <w:szCs w:val="22"/>
        </w:rPr>
        <w:t>siła wiązania spawu zgodnie z EN 684, średnia wartość &gt; 240N/50mm</w:t>
      </w:r>
    </w:p>
    <w:p w:rsidR="00C76734" w:rsidRPr="00B22027" w:rsidRDefault="00C76734" w:rsidP="00C76734">
      <w:pPr>
        <w:pStyle w:val="Akapitzlist"/>
        <w:numPr>
          <w:ilvl w:val="0"/>
          <w:numId w:val="65"/>
        </w:numPr>
        <w:jc w:val="both"/>
        <w:rPr>
          <w:rFonts w:ascii="Calibri Light" w:hAnsi="Calibri Light" w:cs="Calibri Light"/>
          <w:sz w:val="22"/>
          <w:szCs w:val="22"/>
          <w:u w:val="single"/>
        </w:rPr>
      </w:pPr>
      <w:r>
        <w:rPr>
          <w:rFonts w:ascii="Calibri Light" w:hAnsi="Calibri Light" w:cs="Calibri Light"/>
          <w:sz w:val="22"/>
          <w:szCs w:val="22"/>
        </w:rPr>
        <w:t>Odporność na światło &gt;6</w:t>
      </w:r>
    </w:p>
    <w:p w:rsidR="00C76734" w:rsidRDefault="00C76734" w:rsidP="00C76734">
      <w:pPr>
        <w:jc w:val="both"/>
        <w:rPr>
          <w:rFonts w:ascii="Calibri Light" w:hAnsi="Calibri Light" w:cs="Calibri Light"/>
          <w:sz w:val="22"/>
          <w:szCs w:val="22"/>
          <w:u w:val="single"/>
        </w:rPr>
      </w:pPr>
    </w:p>
    <w:p w:rsidR="00C76734" w:rsidRDefault="00C76734" w:rsidP="00C76734">
      <w:pPr>
        <w:pStyle w:val="Akapitzlist"/>
        <w:ind w:left="432"/>
        <w:jc w:val="both"/>
        <w:rPr>
          <w:rFonts w:ascii="Calibri Light" w:hAnsi="Calibri Light" w:cs="Calibri Light"/>
          <w:sz w:val="22"/>
          <w:szCs w:val="22"/>
        </w:rPr>
      </w:pPr>
      <w:r>
        <w:rPr>
          <w:rFonts w:ascii="Calibri Light" w:hAnsi="Calibri Light" w:cs="Calibri Light"/>
          <w:sz w:val="22"/>
          <w:szCs w:val="22"/>
        </w:rPr>
        <w:t>Wykładziny ścienne powinny być:</w:t>
      </w:r>
    </w:p>
    <w:p w:rsidR="00C76734" w:rsidRPr="00B22027" w:rsidRDefault="00C76734" w:rsidP="00C76734">
      <w:pPr>
        <w:pStyle w:val="Akapitzlist"/>
        <w:numPr>
          <w:ilvl w:val="0"/>
          <w:numId w:val="65"/>
        </w:numPr>
        <w:jc w:val="both"/>
        <w:rPr>
          <w:rFonts w:ascii="Calibri Light" w:hAnsi="Calibri Light" w:cs="Calibri Light"/>
          <w:sz w:val="22"/>
          <w:szCs w:val="22"/>
          <w:u w:val="single"/>
        </w:rPr>
      </w:pPr>
      <w:r>
        <w:rPr>
          <w:rFonts w:ascii="Calibri Light" w:hAnsi="Calibri Light" w:cs="Calibri Light"/>
          <w:sz w:val="22"/>
          <w:szCs w:val="22"/>
        </w:rPr>
        <w:t>właściwości elektrostatyczne &lt; 2kV</w:t>
      </w:r>
    </w:p>
    <w:p w:rsidR="00C76734" w:rsidRPr="00B22027" w:rsidRDefault="00C76734" w:rsidP="00C76734">
      <w:pPr>
        <w:pStyle w:val="Akapitzlist"/>
        <w:numPr>
          <w:ilvl w:val="0"/>
          <w:numId w:val="65"/>
        </w:numPr>
        <w:jc w:val="both"/>
        <w:rPr>
          <w:rFonts w:ascii="Calibri Light" w:hAnsi="Calibri Light" w:cs="Calibri Light"/>
          <w:sz w:val="22"/>
          <w:szCs w:val="22"/>
          <w:u w:val="single"/>
        </w:rPr>
      </w:pPr>
      <w:r>
        <w:rPr>
          <w:rFonts w:ascii="Calibri Light" w:hAnsi="Calibri Light" w:cs="Calibri Light"/>
          <w:sz w:val="22"/>
          <w:szCs w:val="22"/>
        </w:rPr>
        <w:t>o dobrej odporności chemicznej</w:t>
      </w:r>
    </w:p>
    <w:p w:rsidR="00C76734" w:rsidRPr="00B22027" w:rsidRDefault="00C76734" w:rsidP="00C76734">
      <w:pPr>
        <w:pStyle w:val="Akapitzlist"/>
        <w:numPr>
          <w:ilvl w:val="0"/>
          <w:numId w:val="65"/>
        </w:numPr>
        <w:jc w:val="both"/>
        <w:rPr>
          <w:rFonts w:ascii="Calibri Light" w:hAnsi="Calibri Light" w:cs="Calibri Light"/>
          <w:sz w:val="22"/>
          <w:szCs w:val="22"/>
          <w:u w:val="single"/>
        </w:rPr>
      </w:pPr>
      <w:r>
        <w:rPr>
          <w:rFonts w:ascii="Calibri Light" w:hAnsi="Calibri Light" w:cs="Calibri Light"/>
          <w:sz w:val="22"/>
          <w:szCs w:val="22"/>
        </w:rPr>
        <w:t>o dobrej odporności na bakterie</w:t>
      </w:r>
    </w:p>
    <w:p w:rsidR="00C76734" w:rsidRPr="00B22027" w:rsidRDefault="00C76734" w:rsidP="00C76734">
      <w:pPr>
        <w:pStyle w:val="Akapitzlist"/>
        <w:numPr>
          <w:ilvl w:val="0"/>
          <w:numId w:val="65"/>
        </w:numPr>
        <w:jc w:val="both"/>
        <w:rPr>
          <w:rFonts w:ascii="Calibri Light" w:hAnsi="Calibri Light" w:cs="Calibri Light"/>
          <w:sz w:val="22"/>
          <w:szCs w:val="22"/>
          <w:u w:val="single"/>
        </w:rPr>
      </w:pPr>
      <w:r w:rsidRPr="00B22027">
        <w:rPr>
          <w:rFonts w:ascii="Calibri Light" w:hAnsi="Calibri Light" w:cs="Calibri Light"/>
          <w:sz w:val="22"/>
          <w:szCs w:val="22"/>
        </w:rPr>
        <w:t>wolne od ftalanów</w:t>
      </w:r>
    </w:p>
    <w:p w:rsidR="00C76734" w:rsidRPr="00B22027" w:rsidRDefault="00C76734" w:rsidP="00C76734">
      <w:pPr>
        <w:pStyle w:val="Akapitzlist"/>
        <w:numPr>
          <w:ilvl w:val="0"/>
          <w:numId w:val="65"/>
        </w:numPr>
        <w:jc w:val="both"/>
        <w:rPr>
          <w:rFonts w:ascii="Calibri Light" w:hAnsi="Calibri Light" w:cs="Calibri Light"/>
          <w:sz w:val="22"/>
          <w:szCs w:val="22"/>
          <w:u w:val="single"/>
        </w:rPr>
      </w:pPr>
      <w:r>
        <w:rPr>
          <w:rFonts w:ascii="Calibri Light" w:hAnsi="Calibri Light" w:cs="Calibri Light"/>
          <w:sz w:val="22"/>
          <w:szCs w:val="22"/>
        </w:rPr>
        <w:t>siła wiązania spawu zgodnie z EN 684, &gt; 150N/50mm</w:t>
      </w:r>
    </w:p>
    <w:p w:rsidR="00C76734" w:rsidRPr="00B22027" w:rsidRDefault="00C76734" w:rsidP="00C76734">
      <w:pPr>
        <w:pStyle w:val="Akapitzlist"/>
        <w:numPr>
          <w:ilvl w:val="0"/>
          <w:numId w:val="65"/>
        </w:numPr>
        <w:jc w:val="both"/>
        <w:rPr>
          <w:rFonts w:ascii="Calibri Light" w:hAnsi="Calibri Light" w:cs="Calibri Light"/>
          <w:sz w:val="22"/>
          <w:szCs w:val="22"/>
          <w:u w:val="single"/>
        </w:rPr>
      </w:pPr>
      <w:r>
        <w:rPr>
          <w:rFonts w:ascii="Calibri Light" w:hAnsi="Calibri Light" w:cs="Calibri Light"/>
          <w:sz w:val="22"/>
          <w:szCs w:val="22"/>
        </w:rPr>
        <w:t>Odporność na światło &gt;6</w:t>
      </w:r>
    </w:p>
    <w:p w:rsidR="00C76734" w:rsidRDefault="00C76734" w:rsidP="004A1B0A">
      <w:pPr>
        <w:pStyle w:val="Akapitzlist"/>
        <w:ind w:left="432"/>
        <w:jc w:val="both"/>
        <w:rPr>
          <w:rFonts w:ascii="Calibri Light" w:hAnsi="Calibri Light" w:cs="Calibri Light"/>
          <w:sz w:val="22"/>
          <w:szCs w:val="22"/>
        </w:rPr>
      </w:pPr>
      <w:r>
        <w:rPr>
          <w:rFonts w:ascii="Calibri Light" w:hAnsi="Calibri Light" w:cs="Calibri Light"/>
          <w:sz w:val="22"/>
          <w:szCs w:val="22"/>
        </w:rPr>
        <w:t>W pomieszczeniach mokrych: toaletach, szatniach, prysznicach, zastosować systemy przeznaczone do pomieszczeń mokrych. Wykładziny ułożyć na posadzkach i ścianach do wysokości 2,00 m.</w:t>
      </w:r>
    </w:p>
    <w:p w:rsidR="00C76734" w:rsidRDefault="00C76734" w:rsidP="004A1B0A">
      <w:pPr>
        <w:ind w:left="432"/>
        <w:jc w:val="both"/>
        <w:rPr>
          <w:rFonts w:ascii="Calibri Light" w:hAnsi="Calibri Light" w:cs="Calibri Light"/>
          <w:sz w:val="22"/>
          <w:szCs w:val="22"/>
        </w:rPr>
      </w:pPr>
      <w:r w:rsidRPr="00B22027">
        <w:rPr>
          <w:rFonts w:ascii="Calibri Light" w:hAnsi="Calibri Light" w:cs="Calibri Light"/>
          <w:sz w:val="22"/>
          <w:szCs w:val="22"/>
        </w:rPr>
        <w:t xml:space="preserve">W pozostałych </w:t>
      </w:r>
      <w:r>
        <w:rPr>
          <w:rFonts w:ascii="Calibri Light" w:hAnsi="Calibri Light" w:cs="Calibri Light"/>
          <w:sz w:val="22"/>
          <w:szCs w:val="22"/>
        </w:rPr>
        <w:t xml:space="preserve">pomieszczeniach: gabinetach, pomieszczeniach socjalnych, </w:t>
      </w:r>
      <w:proofErr w:type="spellStart"/>
      <w:r>
        <w:rPr>
          <w:rFonts w:ascii="Calibri Light" w:hAnsi="Calibri Light" w:cs="Calibri Light"/>
          <w:sz w:val="22"/>
          <w:szCs w:val="22"/>
        </w:rPr>
        <w:t>pom</w:t>
      </w:r>
      <w:proofErr w:type="spellEnd"/>
      <w:r>
        <w:rPr>
          <w:rFonts w:ascii="Calibri Light" w:hAnsi="Calibri Light" w:cs="Calibri Light"/>
          <w:sz w:val="22"/>
          <w:szCs w:val="22"/>
        </w:rPr>
        <w:t xml:space="preserve">. piwnicznych, </w:t>
      </w:r>
      <w:proofErr w:type="spellStart"/>
      <w:r>
        <w:rPr>
          <w:rFonts w:ascii="Calibri Light" w:hAnsi="Calibri Light" w:cs="Calibri Light"/>
          <w:sz w:val="22"/>
          <w:szCs w:val="22"/>
        </w:rPr>
        <w:t>pom</w:t>
      </w:r>
      <w:proofErr w:type="spellEnd"/>
      <w:r>
        <w:rPr>
          <w:rFonts w:ascii="Calibri Light" w:hAnsi="Calibri Light" w:cs="Calibri Light"/>
          <w:sz w:val="22"/>
          <w:szCs w:val="22"/>
        </w:rPr>
        <w:t>. porządkowych, korytarzach i na klatkach schodowych itp. wykładziny ułożyć na posadzkach i wywinąć cokolik na ścianę (wysokości 10 cm). Za umywalkami odtworzyć istniejące fartuchy z wykładzin (zastosować wykładziny ścienne na fartuchy).</w:t>
      </w:r>
    </w:p>
    <w:p w:rsidR="00C76734" w:rsidRDefault="00C76734" w:rsidP="00C76734">
      <w:pPr>
        <w:ind w:firstLine="360"/>
        <w:jc w:val="both"/>
        <w:rPr>
          <w:rFonts w:ascii="Calibri Light" w:hAnsi="Calibri Light" w:cs="Calibri Light"/>
          <w:sz w:val="22"/>
          <w:szCs w:val="22"/>
        </w:rPr>
      </w:pPr>
    </w:p>
    <w:p w:rsidR="00C76734" w:rsidRDefault="00C76734" w:rsidP="00C76734">
      <w:pPr>
        <w:ind w:firstLine="360"/>
        <w:jc w:val="both"/>
        <w:rPr>
          <w:rFonts w:ascii="Calibri Light" w:hAnsi="Calibri Light" w:cs="Calibri Light"/>
          <w:sz w:val="22"/>
          <w:szCs w:val="22"/>
        </w:rPr>
      </w:pPr>
      <w:r>
        <w:rPr>
          <w:rFonts w:ascii="Calibri Light" w:hAnsi="Calibri Light" w:cs="Calibri Light"/>
          <w:sz w:val="22"/>
          <w:szCs w:val="22"/>
        </w:rPr>
        <w:t>Na klatkach schodowych stopnie zabezpieczyć listwą antypoślizgową:</w:t>
      </w:r>
    </w:p>
    <w:p w:rsidR="00C76734" w:rsidRDefault="00C76734" w:rsidP="00C76734">
      <w:pPr>
        <w:ind w:firstLine="360"/>
        <w:jc w:val="both"/>
        <w:rPr>
          <w:rFonts w:ascii="Calibri Light" w:hAnsi="Calibri Light" w:cs="Calibri Light"/>
          <w:sz w:val="22"/>
          <w:szCs w:val="22"/>
        </w:rPr>
      </w:pPr>
      <w:r>
        <w:rPr>
          <w:noProof/>
          <w:lang w:eastAsia="pl-PL"/>
        </w:rPr>
        <w:drawing>
          <wp:inline distT="0" distB="0" distL="0" distR="0">
            <wp:extent cx="1727856" cy="2304288"/>
            <wp:effectExtent l="19050" t="0" r="5694" b="0"/>
            <wp:docPr id="7" name="Obraz 15" descr="C:\Users\annab\AppData\Local\Microsoft\Windows\INetCache\Content.Word\IMG_16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nnab\AppData\Local\Microsoft\Windows\INetCache\Content.Word\IMG_1674.jpg"/>
                    <pic:cNvPicPr>
                      <a:picLocks noChangeAspect="1" noChangeArrowheads="1"/>
                    </pic:cNvPicPr>
                  </pic:nvPicPr>
                  <pic:blipFill>
                    <a:blip r:embed="rId10" cstate="print"/>
                    <a:srcRect/>
                    <a:stretch>
                      <a:fillRect/>
                    </a:stretch>
                  </pic:blipFill>
                  <pic:spPr bwMode="auto">
                    <a:xfrm>
                      <a:off x="0" y="0"/>
                      <a:ext cx="1731154" cy="2308686"/>
                    </a:xfrm>
                    <a:prstGeom prst="rect">
                      <a:avLst/>
                    </a:prstGeom>
                    <a:noFill/>
                    <a:ln w="9525">
                      <a:noFill/>
                      <a:miter lim="800000"/>
                      <a:headEnd/>
                      <a:tailEnd/>
                    </a:ln>
                  </pic:spPr>
                </pic:pic>
              </a:graphicData>
            </a:graphic>
          </wp:inline>
        </w:drawing>
      </w:r>
    </w:p>
    <w:p w:rsidR="00C76734" w:rsidRDefault="00C76734" w:rsidP="00C76734">
      <w:pPr>
        <w:ind w:firstLine="360"/>
        <w:jc w:val="both"/>
        <w:rPr>
          <w:rFonts w:ascii="Calibri Light" w:hAnsi="Calibri Light" w:cs="Calibri Light"/>
          <w:sz w:val="22"/>
          <w:szCs w:val="22"/>
        </w:rPr>
      </w:pPr>
    </w:p>
    <w:p w:rsidR="00C76734" w:rsidRDefault="00C76734" w:rsidP="004A1B0A">
      <w:pPr>
        <w:ind w:left="360"/>
        <w:jc w:val="both"/>
        <w:rPr>
          <w:rFonts w:ascii="Calibri Light" w:hAnsi="Calibri Light" w:cs="Calibri Light"/>
          <w:sz w:val="22"/>
          <w:szCs w:val="22"/>
        </w:rPr>
      </w:pPr>
      <w:r w:rsidRPr="00B22027">
        <w:rPr>
          <w:rFonts w:ascii="Calibri Light" w:hAnsi="Calibri Light" w:cs="Calibri Light"/>
          <w:sz w:val="22"/>
          <w:szCs w:val="22"/>
        </w:rPr>
        <w:t xml:space="preserve">Płytki </w:t>
      </w:r>
      <w:r>
        <w:rPr>
          <w:rFonts w:ascii="Calibri Light" w:hAnsi="Calibri Light" w:cs="Calibri Light"/>
          <w:sz w:val="22"/>
          <w:szCs w:val="22"/>
        </w:rPr>
        <w:t xml:space="preserve">i wykładziny </w:t>
      </w:r>
      <w:r w:rsidRPr="00B22027">
        <w:rPr>
          <w:rFonts w:ascii="Calibri Light" w:hAnsi="Calibri Light" w:cs="Calibri Light"/>
          <w:sz w:val="22"/>
          <w:szCs w:val="22"/>
        </w:rPr>
        <w:t>układać na równym i tr</w:t>
      </w:r>
      <w:r>
        <w:rPr>
          <w:rFonts w:ascii="Calibri Light" w:hAnsi="Calibri Light" w:cs="Calibri Light"/>
          <w:sz w:val="22"/>
          <w:szCs w:val="22"/>
        </w:rPr>
        <w:t>wałym  podłożu. W przypadku gdy</w:t>
      </w:r>
      <w:r w:rsidRPr="00B22027">
        <w:rPr>
          <w:rFonts w:ascii="Calibri Light" w:hAnsi="Calibri Light" w:cs="Calibri Light"/>
          <w:sz w:val="22"/>
          <w:szCs w:val="22"/>
        </w:rPr>
        <w:t xml:space="preserve"> podłoże jest spękane, nierówne, tłuste lub posiada jakiekolwiek ubytki, wierzchnią warstwę należy sfrezować i wykonać szlichtę o grubości 5 cm, zbrojoną siatką.</w:t>
      </w:r>
      <w:r>
        <w:rPr>
          <w:rFonts w:ascii="Calibri Light" w:hAnsi="Calibri Light" w:cs="Calibri Light"/>
          <w:sz w:val="22"/>
          <w:szCs w:val="22"/>
        </w:rPr>
        <w:t xml:space="preserve"> </w:t>
      </w:r>
    </w:p>
    <w:p w:rsidR="00C76734" w:rsidRDefault="00C76734" w:rsidP="00C76734">
      <w:pPr>
        <w:ind w:firstLine="360"/>
        <w:jc w:val="both"/>
        <w:rPr>
          <w:rFonts w:ascii="Calibri Light" w:hAnsi="Calibri Light" w:cs="Calibri Light"/>
          <w:b/>
          <w:sz w:val="22"/>
          <w:szCs w:val="22"/>
        </w:rPr>
      </w:pPr>
      <w:r w:rsidRPr="00B22027">
        <w:rPr>
          <w:rFonts w:ascii="Calibri Light" w:hAnsi="Calibri Light" w:cs="Calibri Light"/>
          <w:b/>
          <w:sz w:val="22"/>
          <w:szCs w:val="22"/>
        </w:rPr>
        <w:t>Kolory ustalić z Użytkownikiem obiektu.</w:t>
      </w:r>
    </w:p>
    <w:p w:rsidR="00C76734" w:rsidRDefault="00C76734" w:rsidP="00C76734">
      <w:pPr>
        <w:ind w:firstLine="360"/>
        <w:jc w:val="both"/>
        <w:rPr>
          <w:rFonts w:ascii="Calibri Light" w:hAnsi="Calibri Light" w:cs="Calibri Light"/>
          <w:b/>
          <w:sz w:val="22"/>
          <w:szCs w:val="22"/>
        </w:rPr>
      </w:pPr>
    </w:p>
    <w:p w:rsidR="00C76734" w:rsidRPr="00B22027" w:rsidRDefault="00C76734" w:rsidP="00C76734">
      <w:pPr>
        <w:pStyle w:val="Akapitzlist"/>
        <w:numPr>
          <w:ilvl w:val="0"/>
          <w:numId w:val="10"/>
        </w:numPr>
        <w:jc w:val="both"/>
        <w:rPr>
          <w:rFonts w:ascii="Calibri Light" w:hAnsi="Calibri Light" w:cs="Calibri Light"/>
          <w:sz w:val="22"/>
          <w:szCs w:val="22"/>
        </w:rPr>
      </w:pPr>
      <w:r w:rsidRPr="00B22027">
        <w:rPr>
          <w:rFonts w:ascii="Calibri Light" w:hAnsi="Calibri Light" w:cs="Calibri Light"/>
          <w:b/>
          <w:sz w:val="22"/>
          <w:szCs w:val="22"/>
        </w:rPr>
        <w:t xml:space="preserve">TYNKI I OKŁADZINY </w:t>
      </w:r>
      <w:r w:rsidRPr="00B22027">
        <w:rPr>
          <w:rFonts w:ascii="Calibri Light" w:hAnsi="Calibri Light" w:cs="Calibri Light"/>
          <w:sz w:val="22"/>
          <w:szCs w:val="22"/>
        </w:rPr>
        <w:t xml:space="preserve">– Zakres prac obejmuje generalny remont pomieszczeń z wymianą instalacji. Miejsca po wykuciach oraz luźne tynki wykonać jako cementowo-wapienne kat III, szpachlowane gipsem lub wykonane jako maszynowe cementowo-wapienne, systemowe o max ziarnie 0,50mm. </w:t>
      </w:r>
    </w:p>
    <w:p w:rsidR="00C76734" w:rsidRDefault="00C76734" w:rsidP="00C76734">
      <w:pPr>
        <w:ind w:left="426" w:hanging="66"/>
        <w:jc w:val="both"/>
        <w:rPr>
          <w:rFonts w:ascii="Calibri Light" w:hAnsi="Calibri Light" w:cs="Calibri Light"/>
          <w:sz w:val="22"/>
          <w:szCs w:val="22"/>
        </w:rPr>
      </w:pPr>
    </w:p>
    <w:p w:rsidR="00C76734" w:rsidRDefault="00C76734" w:rsidP="00C76734">
      <w:pPr>
        <w:ind w:left="426"/>
        <w:jc w:val="both"/>
        <w:rPr>
          <w:rFonts w:ascii="Calibri Light" w:hAnsi="Calibri Light" w:cs="Calibri Light"/>
          <w:sz w:val="22"/>
          <w:szCs w:val="22"/>
        </w:rPr>
      </w:pPr>
      <w:r w:rsidRPr="00B22027">
        <w:rPr>
          <w:rFonts w:ascii="Calibri Light" w:hAnsi="Calibri Light" w:cs="Calibri Light"/>
          <w:sz w:val="22"/>
          <w:szCs w:val="22"/>
        </w:rPr>
        <w:t xml:space="preserve">W </w:t>
      </w:r>
      <w:r>
        <w:rPr>
          <w:rFonts w:ascii="Calibri Light" w:hAnsi="Calibri Light" w:cs="Calibri Light"/>
          <w:sz w:val="22"/>
          <w:szCs w:val="22"/>
        </w:rPr>
        <w:t xml:space="preserve">pomieszczeniach mokrych do wys. 2,00 m, </w:t>
      </w:r>
      <w:r w:rsidRPr="00B22027">
        <w:rPr>
          <w:rFonts w:ascii="Calibri Light" w:hAnsi="Calibri Light" w:cs="Calibri Light"/>
          <w:sz w:val="22"/>
          <w:szCs w:val="22"/>
        </w:rPr>
        <w:t xml:space="preserve">za umywalkami w gabinetach i </w:t>
      </w:r>
      <w:proofErr w:type="spellStart"/>
      <w:r w:rsidRPr="00B22027">
        <w:rPr>
          <w:rFonts w:ascii="Calibri Light" w:hAnsi="Calibri Light" w:cs="Calibri Light"/>
          <w:sz w:val="22"/>
          <w:szCs w:val="22"/>
        </w:rPr>
        <w:t>pom</w:t>
      </w:r>
      <w:proofErr w:type="spellEnd"/>
      <w:r w:rsidRPr="00B22027">
        <w:rPr>
          <w:rFonts w:ascii="Calibri Light" w:hAnsi="Calibri Light" w:cs="Calibri Light"/>
          <w:sz w:val="22"/>
          <w:szCs w:val="22"/>
        </w:rPr>
        <w:t>. porządkowych</w:t>
      </w:r>
      <w:r>
        <w:rPr>
          <w:rFonts w:ascii="Calibri Light" w:hAnsi="Calibri Light" w:cs="Calibri Light"/>
          <w:sz w:val="22"/>
          <w:szCs w:val="22"/>
        </w:rPr>
        <w:t xml:space="preserve">, </w:t>
      </w:r>
      <w:r w:rsidRPr="00B22027">
        <w:rPr>
          <w:rFonts w:ascii="Calibri Light" w:hAnsi="Calibri Light" w:cs="Calibri Light"/>
          <w:sz w:val="22"/>
          <w:szCs w:val="22"/>
        </w:rPr>
        <w:t>w pomieszczeniach socjalnych nad przestrzenią roboczą</w:t>
      </w:r>
      <w:r>
        <w:rPr>
          <w:rFonts w:ascii="Calibri Light" w:hAnsi="Calibri Light" w:cs="Calibri Light"/>
          <w:sz w:val="22"/>
          <w:szCs w:val="22"/>
        </w:rPr>
        <w:t>,</w:t>
      </w:r>
      <w:r w:rsidRPr="00B22027">
        <w:rPr>
          <w:rFonts w:ascii="Calibri Light" w:hAnsi="Calibri Light" w:cs="Calibri Light"/>
          <w:sz w:val="22"/>
          <w:szCs w:val="22"/>
        </w:rPr>
        <w:t xml:space="preserve"> wykonać okładziny </w:t>
      </w:r>
      <w:r>
        <w:rPr>
          <w:rFonts w:ascii="Calibri Light" w:hAnsi="Calibri Light" w:cs="Calibri Light"/>
          <w:sz w:val="22"/>
          <w:szCs w:val="22"/>
        </w:rPr>
        <w:t xml:space="preserve">z </w:t>
      </w:r>
      <w:r w:rsidRPr="00B22027">
        <w:rPr>
          <w:rFonts w:ascii="Calibri Light" w:hAnsi="Calibri Light" w:cs="Calibri Light"/>
          <w:sz w:val="22"/>
          <w:szCs w:val="22"/>
        </w:rPr>
        <w:t xml:space="preserve">wykładziny ściennej o parametrach jak wyżej.  </w:t>
      </w:r>
      <w:r>
        <w:rPr>
          <w:rFonts w:ascii="Calibri Light" w:hAnsi="Calibri Light" w:cs="Calibri Light"/>
          <w:sz w:val="22"/>
          <w:szCs w:val="22"/>
        </w:rPr>
        <w:t>K</w:t>
      </w:r>
      <w:r w:rsidRPr="00B22027">
        <w:rPr>
          <w:rFonts w:ascii="Calibri Light" w:hAnsi="Calibri Light" w:cs="Calibri Light"/>
          <w:sz w:val="22"/>
          <w:szCs w:val="22"/>
        </w:rPr>
        <w:t xml:space="preserve">olory wg  uzgodnień z </w:t>
      </w:r>
      <w:r>
        <w:rPr>
          <w:rFonts w:ascii="Calibri Light" w:hAnsi="Calibri Light" w:cs="Calibri Light"/>
          <w:sz w:val="22"/>
          <w:szCs w:val="22"/>
        </w:rPr>
        <w:t>Użytkownikiem.</w:t>
      </w:r>
      <w:r w:rsidRPr="00B22027">
        <w:rPr>
          <w:rFonts w:ascii="Calibri Light" w:hAnsi="Calibri Light" w:cs="Calibri Light"/>
          <w:sz w:val="22"/>
          <w:szCs w:val="22"/>
        </w:rPr>
        <w:t xml:space="preserve"> </w:t>
      </w:r>
    </w:p>
    <w:p w:rsidR="00C76734" w:rsidRDefault="00C76734" w:rsidP="00C76734">
      <w:pPr>
        <w:ind w:left="426"/>
        <w:jc w:val="both"/>
        <w:rPr>
          <w:rFonts w:ascii="Calibri Light" w:hAnsi="Calibri Light" w:cs="Calibri Light"/>
          <w:sz w:val="22"/>
          <w:szCs w:val="22"/>
        </w:rPr>
      </w:pPr>
    </w:p>
    <w:p w:rsidR="00C76734" w:rsidRDefault="00C76734" w:rsidP="00C76734">
      <w:pPr>
        <w:ind w:left="426"/>
        <w:jc w:val="both"/>
        <w:rPr>
          <w:rFonts w:ascii="Calibri Light" w:hAnsi="Calibri Light" w:cs="Calibri Light"/>
          <w:sz w:val="22"/>
          <w:szCs w:val="22"/>
        </w:rPr>
      </w:pPr>
      <w:r>
        <w:rPr>
          <w:rFonts w:ascii="Calibri Light" w:hAnsi="Calibri Light" w:cs="Calibri Light"/>
          <w:sz w:val="22"/>
          <w:szCs w:val="22"/>
        </w:rPr>
        <w:t>Pozostałe ściany i sufity pomalować w kolorach jasnych,</w:t>
      </w:r>
      <w:r w:rsidRPr="00B22027">
        <w:rPr>
          <w:rFonts w:ascii="Calibri Light" w:hAnsi="Calibri Light" w:cs="Calibri Light"/>
          <w:sz w:val="22"/>
          <w:szCs w:val="22"/>
        </w:rPr>
        <w:t xml:space="preserve"> </w:t>
      </w:r>
      <w:r>
        <w:rPr>
          <w:rFonts w:ascii="Calibri Light" w:hAnsi="Calibri Light" w:cs="Calibri Light"/>
          <w:sz w:val="22"/>
          <w:szCs w:val="22"/>
        </w:rPr>
        <w:t>uzgodnionych z</w:t>
      </w:r>
      <w:r w:rsidRPr="00B22027">
        <w:rPr>
          <w:rFonts w:ascii="Calibri Light" w:hAnsi="Calibri Light" w:cs="Calibri Light"/>
          <w:sz w:val="22"/>
          <w:szCs w:val="22"/>
        </w:rPr>
        <w:t xml:space="preserve"> </w:t>
      </w:r>
      <w:r>
        <w:rPr>
          <w:rFonts w:ascii="Calibri Light" w:hAnsi="Calibri Light" w:cs="Calibri Light"/>
          <w:sz w:val="22"/>
          <w:szCs w:val="22"/>
        </w:rPr>
        <w:t>U</w:t>
      </w:r>
      <w:r w:rsidRPr="00B22027">
        <w:rPr>
          <w:rFonts w:ascii="Calibri Light" w:hAnsi="Calibri Light" w:cs="Calibri Light"/>
          <w:sz w:val="22"/>
          <w:szCs w:val="22"/>
        </w:rPr>
        <w:t xml:space="preserve">żytkownikiem na etapie realizacji inwestycji. </w:t>
      </w:r>
    </w:p>
    <w:p w:rsidR="00C76734" w:rsidRDefault="00C76734" w:rsidP="00C76734">
      <w:pPr>
        <w:ind w:left="426"/>
        <w:jc w:val="both"/>
        <w:rPr>
          <w:rFonts w:ascii="Calibri Light" w:hAnsi="Calibri Light" w:cs="Calibri Light"/>
          <w:sz w:val="22"/>
          <w:szCs w:val="22"/>
        </w:rPr>
      </w:pPr>
    </w:p>
    <w:p w:rsidR="00C76734" w:rsidRDefault="00C76734" w:rsidP="00C76734">
      <w:pPr>
        <w:ind w:left="426"/>
        <w:jc w:val="both"/>
        <w:rPr>
          <w:rFonts w:ascii="Calibri Light" w:hAnsi="Calibri Light" w:cs="Calibri Light"/>
          <w:sz w:val="22"/>
          <w:szCs w:val="22"/>
        </w:rPr>
      </w:pPr>
      <w:r>
        <w:rPr>
          <w:rFonts w:ascii="Calibri Light" w:hAnsi="Calibri Light" w:cs="Calibri Light"/>
          <w:sz w:val="22"/>
          <w:szCs w:val="22"/>
        </w:rPr>
        <w:lastRenderedPageBreak/>
        <w:t>Na klatkach schodowych i korytarzach wykonać dodatkowo „lakierowanie” ścian do pełnej wysokości. Z</w:t>
      </w:r>
      <w:r w:rsidRPr="00511B91">
        <w:rPr>
          <w:rFonts w:ascii="Calibri Light" w:hAnsi="Calibri Light" w:cs="Calibri Light"/>
          <w:sz w:val="22"/>
          <w:szCs w:val="22"/>
        </w:rPr>
        <w:t xml:space="preserve">aleca się system złożony z 3 produktów: </w:t>
      </w:r>
    </w:p>
    <w:p w:rsidR="00C76734" w:rsidRDefault="00C76734" w:rsidP="00C76734">
      <w:pPr>
        <w:pStyle w:val="Akapitzlist"/>
        <w:numPr>
          <w:ilvl w:val="0"/>
          <w:numId w:val="69"/>
        </w:numPr>
        <w:jc w:val="both"/>
        <w:rPr>
          <w:rFonts w:ascii="Calibri Light" w:hAnsi="Calibri Light" w:cs="Calibri Light"/>
          <w:sz w:val="22"/>
          <w:szCs w:val="22"/>
        </w:rPr>
      </w:pPr>
      <w:r>
        <w:rPr>
          <w:rFonts w:ascii="Calibri Light" w:hAnsi="Calibri Light" w:cs="Calibri Light"/>
          <w:sz w:val="22"/>
          <w:szCs w:val="22"/>
        </w:rPr>
        <w:t>g</w:t>
      </w:r>
      <w:r w:rsidRPr="00B22027">
        <w:rPr>
          <w:rFonts w:ascii="Calibri Light" w:hAnsi="Calibri Light" w:cs="Calibri Light"/>
          <w:sz w:val="22"/>
          <w:szCs w:val="22"/>
        </w:rPr>
        <w:t xml:space="preserve">runt </w:t>
      </w:r>
      <w:proofErr w:type="spellStart"/>
      <w:r w:rsidRPr="00B22027">
        <w:rPr>
          <w:rFonts w:ascii="Calibri Light" w:hAnsi="Calibri Light" w:cs="Calibri Light"/>
          <w:sz w:val="22"/>
          <w:szCs w:val="22"/>
        </w:rPr>
        <w:t>szczepny</w:t>
      </w:r>
      <w:proofErr w:type="spellEnd"/>
      <w:r w:rsidRPr="00B22027">
        <w:rPr>
          <w:rFonts w:ascii="Calibri Light" w:hAnsi="Calibri Light" w:cs="Calibri Light"/>
          <w:sz w:val="22"/>
          <w:szCs w:val="22"/>
        </w:rPr>
        <w:t xml:space="preserve"> - grunt podkładowy </w:t>
      </w:r>
      <w:proofErr w:type="spellStart"/>
      <w:r w:rsidRPr="00B22027">
        <w:rPr>
          <w:rFonts w:ascii="Calibri Light" w:hAnsi="Calibri Light" w:cs="Calibri Light"/>
          <w:sz w:val="22"/>
          <w:szCs w:val="22"/>
        </w:rPr>
        <w:t>sczepno-izolujący</w:t>
      </w:r>
      <w:proofErr w:type="spellEnd"/>
      <w:r w:rsidRPr="00B22027">
        <w:rPr>
          <w:rFonts w:ascii="Calibri Light" w:hAnsi="Calibri Light" w:cs="Calibri Light"/>
          <w:sz w:val="22"/>
          <w:szCs w:val="22"/>
        </w:rPr>
        <w:t>, poprawiający przyczepność oraz l</w:t>
      </w:r>
      <w:r>
        <w:rPr>
          <w:rFonts w:ascii="Calibri Light" w:hAnsi="Calibri Light" w:cs="Calibri Light"/>
          <w:sz w:val="22"/>
          <w:szCs w:val="22"/>
        </w:rPr>
        <w:t xml:space="preserve">ikwidujący nasiąkliwość </w:t>
      </w:r>
      <w:proofErr w:type="spellStart"/>
      <w:r>
        <w:rPr>
          <w:rFonts w:ascii="Calibri Light" w:hAnsi="Calibri Light" w:cs="Calibri Light"/>
          <w:sz w:val="22"/>
          <w:szCs w:val="22"/>
        </w:rPr>
        <w:t>średnio</w:t>
      </w:r>
      <w:r w:rsidRPr="00B22027">
        <w:rPr>
          <w:rFonts w:ascii="Calibri Light" w:hAnsi="Calibri Light" w:cs="Calibri Light"/>
          <w:sz w:val="22"/>
          <w:szCs w:val="22"/>
        </w:rPr>
        <w:t>chłonnych</w:t>
      </w:r>
      <w:proofErr w:type="spellEnd"/>
      <w:r w:rsidRPr="00B22027">
        <w:rPr>
          <w:rFonts w:ascii="Calibri Light" w:hAnsi="Calibri Light" w:cs="Calibri Light"/>
          <w:sz w:val="22"/>
          <w:szCs w:val="22"/>
        </w:rPr>
        <w:t xml:space="preserve"> podłoży; </w:t>
      </w:r>
    </w:p>
    <w:p w:rsidR="00C76734" w:rsidRDefault="00C76734" w:rsidP="00C76734">
      <w:pPr>
        <w:pStyle w:val="Akapitzlist"/>
        <w:numPr>
          <w:ilvl w:val="0"/>
          <w:numId w:val="69"/>
        </w:numPr>
        <w:jc w:val="both"/>
        <w:rPr>
          <w:rFonts w:ascii="Calibri Light" w:hAnsi="Calibri Light" w:cs="Calibri Light"/>
          <w:sz w:val="22"/>
          <w:szCs w:val="22"/>
        </w:rPr>
      </w:pPr>
      <w:r w:rsidRPr="00B22027">
        <w:rPr>
          <w:rFonts w:ascii="Calibri Light" w:hAnsi="Calibri Light" w:cs="Calibri Light"/>
          <w:sz w:val="22"/>
          <w:szCs w:val="22"/>
        </w:rPr>
        <w:t xml:space="preserve">matowa emulsja akrylowa oraz </w:t>
      </w:r>
    </w:p>
    <w:p w:rsidR="00C76734" w:rsidRDefault="00C76734" w:rsidP="00C76734">
      <w:pPr>
        <w:pStyle w:val="Akapitzlist"/>
        <w:numPr>
          <w:ilvl w:val="0"/>
          <w:numId w:val="69"/>
        </w:numPr>
        <w:jc w:val="both"/>
        <w:rPr>
          <w:rFonts w:ascii="Calibri Light" w:hAnsi="Calibri Light" w:cs="Calibri Light"/>
          <w:sz w:val="22"/>
          <w:szCs w:val="22"/>
        </w:rPr>
      </w:pPr>
      <w:r w:rsidRPr="00B22027">
        <w:rPr>
          <w:rFonts w:ascii="Calibri Light" w:hAnsi="Calibri Light" w:cs="Calibri Light"/>
          <w:sz w:val="22"/>
          <w:szCs w:val="22"/>
        </w:rPr>
        <w:t xml:space="preserve">akrylowy Lakier </w:t>
      </w:r>
      <w:proofErr w:type="spellStart"/>
      <w:r w:rsidRPr="00B22027">
        <w:rPr>
          <w:rFonts w:ascii="Calibri Light" w:hAnsi="Calibri Light" w:cs="Calibri Light"/>
          <w:sz w:val="22"/>
          <w:szCs w:val="22"/>
        </w:rPr>
        <w:t>Lamperyjny</w:t>
      </w:r>
      <w:proofErr w:type="spellEnd"/>
      <w:r w:rsidRPr="00B22027">
        <w:rPr>
          <w:rFonts w:ascii="Calibri Light" w:hAnsi="Calibri Light" w:cs="Calibri Light"/>
          <w:sz w:val="22"/>
          <w:szCs w:val="22"/>
        </w:rPr>
        <w:t xml:space="preserve"> – transparentna powłoka tworząca matowe wykończenie powierzchni ścian, odporne na działanie wody.</w:t>
      </w:r>
    </w:p>
    <w:p w:rsidR="00C76734" w:rsidRDefault="00C76734" w:rsidP="00C76734">
      <w:pPr>
        <w:pStyle w:val="Akapitzlist"/>
        <w:ind w:left="1146"/>
        <w:jc w:val="both"/>
        <w:rPr>
          <w:rFonts w:ascii="Calibri Light" w:hAnsi="Calibri Light" w:cs="Calibri Light"/>
          <w:sz w:val="22"/>
          <w:szCs w:val="22"/>
        </w:rPr>
      </w:pPr>
    </w:p>
    <w:p w:rsidR="00C76734" w:rsidRDefault="00C76734" w:rsidP="00C76734">
      <w:pPr>
        <w:ind w:left="426"/>
        <w:jc w:val="both"/>
        <w:rPr>
          <w:rFonts w:ascii="Calibri Light" w:hAnsi="Calibri Light" w:cs="Calibri Light"/>
          <w:sz w:val="22"/>
          <w:szCs w:val="22"/>
        </w:rPr>
      </w:pPr>
      <w:r>
        <w:rPr>
          <w:rFonts w:ascii="Calibri Light" w:hAnsi="Calibri Light" w:cs="Calibri Light"/>
          <w:sz w:val="22"/>
          <w:szCs w:val="22"/>
        </w:rPr>
        <w:t>Parametry powłoki:</w:t>
      </w:r>
    </w:p>
    <w:p w:rsidR="00C76734" w:rsidRPr="00B22027" w:rsidRDefault="00C76734" w:rsidP="00C76734">
      <w:pPr>
        <w:pStyle w:val="Akapitzlist"/>
        <w:numPr>
          <w:ilvl w:val="0"/>
          <w:numId w:val="68"/>
        </w:numPr>
        <w:rPr>
          <w:rFonts w:ascii="Calibri Light" w:hAnsi="Calibri Light" w:cs="Calibri Light"/>
          <w:sz w:val="22"/>
          <w:szCs w:val="22"/>
        </w:rPr>
      </w:pPr>
      <w:proofErr w:type="spellStart"/>
      <w:r w:rsidRPr="00B22027">
        <w:rPr>
          <w:rFonts w:ascii="Calibri Light" w:hAnsi="Calibri Light" w:cs="Calibri Light"/>
          <w:sz w:val="22"/>
          <w:szCs w:val="22"/>
        </w:rPr>
        <w:t>paroprzepuszczaln</w:t>
      </w:r>
      <w:r>
        <w:rPr>
          <w:rFonts w:ascii="Calibri Light" w:hAnsi="Calibri Light" w:cs="Calibri Light"/>
          <w:sz w:val="22"/>
          <w:szCs w:val="22"/>
        </w:rPr>
        <w:t>a</w:t>
      </w:r>
      <w:proofErr w:type="spellEnd"/>
    </w:p>
    <w:p w:rsidR="00C76734" w:rsidRPr="00B22027" w:rsidRDefault="00C76734" w:rsidP="00C76734">
      <w:pPr>
        <w:pStyle w:val="Akapitzlist"/>
        <w:numPr>
          <w:ilvl w:val="0"/>
          <w:numId w:val="68"/>
        </w:numPr>
        <w:rPr>
          <w:rFonts w:ascii="Calibri Light" w:hAnsi="Calibri Light" w:cs="Calibri Light"/>
          <w:sz w:val="22"/>
          <w:szCs w:val="22"/>
        </w:rPr>
      </w:pPr>
      <w:r w:rsidRPr="00B22027">
        <w:rPr>
          <w:rFonts w:ascii="Calibri Light" w:hAnsi="Calibri Light" w:cs="Calibri Light"/>
          <w:sz w:val="22"/>
          <w:szCs w:val="22"/>
        </w:rPr>
        <w:t xml:space="preserve">kolory uzgodnione z </w:t>
      </w:r>
      <w:r>
        <w:rPr>
          <w:rFonts w:ascii="Calibri Light" w:hAnsi="Calibri Light" w:cs="Calibri Light"/>
          <w:sz w:val="22"/>
          <w:szCs w:val="22"/>
        </w:rPr>
        <w:t>Użytkownikiem</w:t>
      </w:r>
    </w:p>
    <w:p w:rsidR="00C76734" w:rsidRPr="00B22027" w:rsidRDefault="00C76734" w:rsidP="00C76734">
      <w:pPr>
        <w:pStyle w:val="Akapitzlist"/>
        <w:numPr>
          <w:ilvl w:val="0"/>
          <w:numId w:val="68"/>
        </w:numPr>
        <w:rPr>
          <w:rFonts w:ascii="Calibri Light" w:hAnsi="Calibri Light" w:cs="Calibri Light"/>
          <w:sz w:val="22"/>
          <w:szCs w:val="22"/>
        </w:rPr>
      </w:pPr>
      <w:r w:rsidRPr="00B22027">
        <w:rPr>
          <w:rFonts w:ascii="Calibri Light" w:hAnsi="Calibri Light" w:cs="Calibri Light"/>
          <w:sz w:val="22"/>
          <w:szCs w:val="22"/>
        </w:rPr>
        <w:t xml:space="preserve">lepkość (18-22°C)= 6500-9000 </w:t>
      </w:r>
      <w:proofErr w:type="spellStart"/>
      <w:r w:rsidRPr="00B22027">
        <w:rPr>
          <w:rFonts w:ascii="Calibri Light" w:hAnsi="Calibri Light" w:cs="Calibri Light"/>
          <w:sz w:val="22"/>
          <w:szCs w:val="22"/>
        </w:rPr>
        <w:t>mPas</w:t>
      </w:r>
      <w:proofErr w:type="spellEnd"/>
      <w:r w:rsidRPr="00B22027">
        <w:rPr>
          <w:rFonts w:ascii="Calibri Light" w:hAnsi="Calibri Light" w:cs="Calibri Light"/>
          <w:sz w:val="22"/>
          <w:szCs w:val="22"/>
        </w:rPr>
        <w:t>,</w:t>
      </w:r>
    </w:p>
    <w:p w:rsidR="00C76734" w:rsidRPr="00B22027" w:rsidRDefault="00C76734" w:rsidP="00C76734">
      <w:pPr>
        <w:pStyle w:val="Akapitzlist"/>
        <w:numPr>
          <w:ilvl w:val="0"/>
          <w:numId w:val="68"/>
        </w:numPr>
        <w:rPr>
          <w:rFonts w:ascii="Calibri Light" w:hAnsi="Calibri Light" w:cs="Calibri Light"/>
          <w:sz w:val="22"/>
          <w:szCs w:val="22"/>
        </w:rPr>
      </w:pPr>
      <w:r w:rsidRPr="00B22027">
        <w:rPr>
          <w:rFonts w:ascii="Calibri Light" w:hAnsi="Calibri Light" w:cs="Calibri Light"/>
          <w:sz w:val="22"/>
          <w:szCs w:val="22"/>
        </w:rPr>
        <w:t>wygląd powłoki= matowy,</w:t>
      </w:r>
    </w:p>
    <w:p w:rsidR="00C76734" w:rsidRPr="00B22027" w:rsidRDefault="00C76734" w:rsidP="00C76734">
      <w:pPr>
        <w:pStyle w:val="Akapitzlist"/>
        <w:numPr>
          <w:ilvl w:val="0"/>
          <w:numId w:val="68"/>
        </w:numPr>
        <w:rPr>
          <w:rFonts w:ascii="Calibri Light" w:hAnsi="Calibri Light" w:cs="Calibri Light"/>
          <w:b/>
          <w:sz w:val="22"/>
          <w:szCs w:val="22"/>
        </w:rPr>
      </w:pPr>
      <w:r w:rsidRPr="00B22027">
        <w:rPr>
          <w:rFonts w:ascii="Calibri Light" w:hAnsi="Calibri Light" w:cs="Calibri Light"/>
          <w:sz w:val="22"/>
          <w:szCs w:val="22"/>
        </w:rPr>
        <w:t>odporność na szorowanie= Klasa 3.</w:t>
      </w:r>
    </w:p>
    <w:p w:rsidR="00C76734" w:rsidRPr="00B22027" w:rsidRDefault="00C76734" w:rsidP="00C76734">
      <w:pPr>
        <w:ind w:left="426"/>
        <w:jc w:val="both"/>
        <w:rPr>
          <w:rFonts w:ascii="Calibri Light" w:hAnsi="Calibri Light" w:cs="Calibri Light"/>
          <w:sz w:val="22"/>
          <w:szCs w:val="22"/>
        </w:rPr>
      </w:pPr>
    </w:p>
    <w:p w:rsidR="00C76734" w:rsidRDefault="00C76734" w:rsidP="00B53FA5">
      <w:pPr>
        <w:ind w:left="787" w:firstLine="282"/>
        <w:jc w:val="both"/>
        <w:rPr>
          <w:rFonts w:ascii="Calibri Light" w:hAnsi="Calibri Light" w:cs="Calibri Light"/>
          <w:sz w:val="22"/>
          <w:szCs w:val="22"/>
        </w:rPr>
      </w:pPr>
      <w:r>
        <w:rPr>
          <w:rFonts w:ascii="Calibri Light" w:hAnsi="Calibri Light" w:cs="Calibri Light"/>
          <w:sz w:val="22"/>
          <w:szCs w:val="22"/>
        </w:rPr>
        <w:t>Na korytarzach zamontować listwę odbojową, systemową, z tworzyw sztucznych.</w:t>
      </w:r>
    </w:p>
    <w:p w:rsidR="001065C6" w:rsidRPr="001065C6" w:rsidRDefault="001065C6" w:rsidP="001065C6">
      <w:pPr>
        <w:ind w:left="426"/>
        <w:jc w:val="both"/>
        <w:rPr>
          <w:rFonts w:ascii="Calibri Light" w:hAnsi="Calibri Light" w:cs="Calibri Light"/>
          <w:sz w:val="22"/>
          <w:szCs w:val="22"/>
        </w:rPr>
      </w:pPr>
      <w:r>
        <w:rPr>
          <w:rFonts w:ascii="Calibri Light" w:hAnsi="Calibri Light" w:cs="Calibri Light"/>
          <w:sz w:val="22"/>
          <w:szCs w:val="22"/>
        </w:rPr>
        <w:t>O</w:t>
      </w:r>
      <w:r w:rsidRPr="001065C6">
        <w:rPr>
          <w:rFonts w:ascii="Calibri Light" w:hAnsi="Calibri Light" w:cs="Calibri Light"/>
          <w:sz w:val="22"/>
          <w:szCs w:val="22"/>
        </w:rPr>
        <w:t xml:space="preserve">dbojnica wypukła o grubości </w:t>
      </w:r>
      <w:r>
        <w:rPr>
          <w:rFonts w:ascii="Calibri Light" w:hAnsi="Calibri Light" w:cs="Calibri Light"/>
          <w:sz w:val="22"/>
          <w:szCs w:val="22"/>
        </w:rPr>
        <w:t xml:space="preserve">co najmniej </w:t>
      </w:r>
      <w:r w:rsidRPr="001065C6">
        <w:rPr>
          <w:rFonts w:ascii="Calibri Light" w:hAnsi="Calibri Light" w:cs="Calibri Light"/>
          <w:sz w:val="22"/>
          <w:szCs w:val="22"/>
        </w:rPr>
        <w:t xml:space="preserve">3,5 cm, szerokości </w:t>
      </w:r>
      <w:r>
        <w:rPr>
          <w:rFonts w:ascii="Calibri Light" w:hAnsi="Calibri Light" w:cs="Calibri Light"/>
          <w:sz w:val="22"/>
          <w:szCs w:val="22"/>
        </w:rPr>
        <w:t xml:space="preserve">około </w:t>
      </w:r>
      <w:r w:rsidRPr="001065C6">
        <w:rPr>
          <w:rFonts w:ascii="Calibri Light" w:hAnsi="Calibri Light" w:cs="Calibri Light"/>
          <w:sz w:val="22"/>
          <w:szCs w:val="22"/>
        </w:rPr>
        <w:t>15 cm</w:t>
      </w:r>
      <w:r>
        <w:rPr>
          <w:rFonts w:ascii="Calibri Light" w:hAnsi="Calibri Light" w:cs="Calibri Light"/>
          <w:sz w:val="22"/>
          <w:szCs w:val="22"/>
        </w:rPr>
        <w:t>, p</w:t>
      </w:r>
      <w:r w:rsidRPr="001065C6">
        <w:rPr>
          <w:rFonts w:ascii="Calibri Light" w:hAnsi="Calibri Light" w:cs="Calibri Light"/>
          <w:sz w:val="22"/>
          <w:szCs w:val="22"/>
        </w:rPr>
        <w:t>rzylega</w:t>
      </w:r>
      <w:r>
        <w:rPr>
          <w:rFonts w:ascii="Calibri Light" w:hAnsi="Calibri Light" w:cs="Calibri Light"/>
          <w:sz w:val="22"/>
          <w:szCs w:val="22"/>
        </w:rPr>
        <w:t>jąca</w:t>
      </w:r>
      <w:r w:rsidRPr="001065C6">
        <w:rPr>
          <w:rFonts w:ascii="Calibri Light" w:hAnsi="Calibri Light" w:cs="Calibri Light"/>
          <w:sz w:val="22"/>
          <w:szCs w:val="22"/>
        </w:rPr>
        <w:t xml:space="preserve"> b</w:t>
      </w:r>
      <w:r>
        <w:rPr>
          <w:rFonts w:ascii="Calibri Light" w:hAnsi="Calibri Light" w:cs="Calibri Light"/>
          <w:sz w:val="22"/>
          <w:szCs w:val="22"/>
        </w:rPr>
        <w:t>ezpośrednio do ściany. Odbojnica powinna być</w:t>
      </w:r>
      <w:r w:rsidRPr="001065C6">
        <w:rPr>
          <w:rFonts w:ascii="Calibri Light" w:hAnsi="Calibri Light" w:cs="Calibri Light"/>
          <w:sz w:val="22"/>
          <w:szCs w:val="22"/>
        </w:rPr>
        <w:t xml:space="preserve"> </w:t>
      </w:r>
      <w:r>
        <w:rPr>
          <w:rFonts w:ascii="Calibri Light" w:hAnsi="Calibri Light" w:cs="Calibri Light"/>
          <w:sz w:val="22"/>
          <w:szCs w:val="22"/>
        </w:rPr>
        <w:t xml:space="preserve">wykonana </w:t>
      </w:r>
      <w:r w:rsidRPr="001065C6">
        <w:rPr>
          <w:rFonts w:ascii="Calibri Light" w:hAnsi="Calibri Light" w:cs="Calibri Light"/>
          <w:sz w:val="22"/>
          <w:szCs w:val="22"/>
        </w:rPr>
        <w:t>z wysoko wytrzymałej okładziny z tworzywa PVC oraz aluminiowego rdzenia wz</w:t>
      </w:r>
      <w:r>
        <w:rPr>
          <w:rFonts w:ascii="Calibri Light" w:hAnsi="Calibri Light" w:cs="Calibri Light"/>
          <w:sz w:val="22"/>
          <w:szCs w:val="22"/>
        </w:rPr>
        <w:t xml:space="preserve">macniającego na całej długości, powinna się charakteryzować bardzo dobrymi </w:t>
      </w:r>
      <w:r w:rsidRPr="001065C6">
        <w:rPr>
          <w:rFonts w:ascii="Calibri Light" w:hAnsi="Calibri Light" w:cs="Calibri Light"/>
          <w:sz w:val="22"/>
          <w:szCs w:val="22"/>
        </w:rPr>
        <w:t>właściwościami amortyzującymi,</w:t>
      </w:r>
      <w:r>
        <w:rPr>
          <w:rFonts w:ascii="Calibri Light" w:hAnsi="Calibri Light" w:cs="Calibri Light"/>
          <w:sz w:val="22"/>
          <w:szCs w:val="22"/>
        </w:rPr>
        <w:t xml:space="preserve"> </w:t>
      </w:r>
      <w:r w:rsidRPr="001065C6">
        <w:rPr>
          <w:rFonts w:ascii="Calibri Light" w:hAnsi="Calibri Light" w:cs="Calibri Light"/>
          <w:sz w:val="22"/>
          <w:szCs w:val="22"/>
        </w:rPr>
        <w:t>zapewniając zabezpieczenie dla ścian przed przypadkowym uszkodzeniem lub zabrudzeniem. </w:t>
      </w:r>
      <w:r>
        <w:rPr>
          <w:rFonts w:ascii="Calibri Light" w:hAnsi="Calibri Light" w:cs="Calibri Light"/>
          <w:sz w:val="22"/>
          <w:szCs w:val="22"/>
        </w:rPr>
        <w:t xml:space="preserve"> Odbojnica powinna być odpowiednia dla montażu</w:t>
      </w:r>
      <w:r w:rsidRPr="001065C6">
        <w:rPr>
          <w:rFonts w:ascii="Calibri Light" w:hAnsi="Calibri Light" w:cs="Calibri Light"/>
          <w:sz w:val="22"/>
          <w:szCs w:val="22"/>
        </w:rPr>
        <w:t> </w:t>
      </w:r>
      <w:r>
        <w:rPr>
          <w:rFonts w:ascii="Calibri Light" w:hAnsi="Calibri Light" w:cs="Calibri Light"/>
          <w:sz w:val="22"/>
          <w:szCs w:val="22"/>
        </w:rPr>
        <w:t>w</w:t>
      </w:r>
      <w:r w:rsidRPr="001065C6">
        <w:rPr>
          <w:rFonts w:ascii="Calibri Light" w:hAnsi="Calibri Light" w:cs="Calibri Light"/>
          <w:sz w:val="22"/>
          <w:szCs w:val="22"/>
        </w:rPr>
        <w:t xml:space="preserve"> przychodniach. </w:t>
      </w:r>
      <w:r>
        <w:rPr>
          <w:rFonts w:ascii="Calibri Light" w:hAnsi="Calibri Light" w:cs="Calibri Light"/>
          <w:sz w:val="22"/>
          <w:szCs w:val="22"/>
        </w:rPr>
        <w:t>Dokładny rodzaj i kolory wybrać w Uzgodnieniu z Użytkownikiem na etapie realizacji.</w:t>
      </w:r>
    </w:p>
    <w:p w:rsidR="001065C6" w:rsidRDefault="001065C6" w:rsidP="00C76734">
      <w:pPr>
        <w:ind w:left="426"/>
        <w:jc w:val="both"/>
        <w:rPr>
          <w:rFonts w:ascii="Calibri Light" w:hAnsi="Calibri Light" w:cs="Calibri Light"/>
          <w:sz w:val="22"/>
          <w:szCs w:val="22"/>
        </w:rPr>
      </w:pPr>
    </w:p>
    <w:p w:rsidR="001065C6" w:rsidRDefault="00885644" w:rsidP="00C76734">
      <w:pPr>
        <w:ind w:left="426"/>
        <w:jc w:val="both"/>
        <w:rPr>
          <w:rFonts w:ascii="Calibri Light" w:hAnsi="Calibri Light" w:cs="Calibri Light"/>
          <w:sz w:val="22"/>
          <w:szCs w:val="22"/>
        </w:rPr>
      </w:pPr>
      <w:r w:rsidRPr="00885644">
        <w:rPr>
          <w:rFonts w:ascii="Calibri Light" w:hAnsi="Calibri Light" w:cs="Calibri Light"/>
          <w:noProof/>
          <w:sz w:val="22"/>
          <w:szCs w:val="22"/>
          <w:lang w:eastAsia="pl-P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7pt;height:200.5pt">
            <v:imagedata r:id="rId11" o:title="IMG_3361"/>
          </v:shape>
        </w:pict>
      </w:r>
    </w:p>
    <w:p w:rsidR="001065C6" w:rsidRDefault="001065C6" w:rsidP="00C76734">
      <w:pPr>
        <w:ind w:left="426"/>
        <w:jc w:val="both"/>
        <w:rPr>
          <w:rFonts w:ascii="Calibri Light" w:hAnsi="Calibri Light" w:cs="Calibri Light"/>
          <w:sz w:val="22"/>
          <w:szCs w:val="22"/>
        </w:rPr>
      </w:pPr>
    </w:p>
    <w:p w:rsidR="00C76734" w:rsidRPr="00B22027" w:rsidRDefault="00C76734" w:rsidP="00C76734">
      <w:pPr>
        <w:ind w:left="426"/>
        <w:jc w:val="both"/>
        <w:rPr>
          <w:rFonts w:ascii="Calibri Light" w:hAnsi="Calibri Light" w:cs="Calibri Light"/>
          <w:sz w:val="22"/>
          <w:szCs w:val="22"/>
        </w:rPr>
      </w:pPr>
      <w:r w:rsidRPr="00235CE1">
        <w:rPr>
          <w:rFonts w:ascii="Calibri Light" w:hAnsi="Calibri Light" w:cs="Calibri Light"/>
          <w:sz w:val="22"/>
          <w:szCs w:val="22"/>
        </w:rPr>
        <w:t xml:space="preserve">Piony instalacyjne wod-kan oraz stelaże pod urządzenia kompaktowe misek klozetowych i przewody wentylacyjne zabudować przyściankami z </w:t>
      </w:r>
      <w:proofErr w:type="spellStart"/>
      <w:r w:rsidRPr="00235CE1">
        <w:rPr>
          <w:rFonts w:ascii="Calibri Light" w:hAnsi="Calibri Light" w:cs="Calibri Light"/>
          <w:sz w:val="22"/>
          <w:szCs w:val="22"/>
        </w:rPr>
        <w:t>K-G</w:t>
      </w:r>
      <w:proofErr w:type="spellEnd"/>
      <w:r w:rsidRPr="00235CE1">
        <w:rPr>
          <w:rFonts w:ascii="Calibri Light" w:hAnsi="Calibri Light" w:cs="Calibri Light"/>
          <w:sz w:val="22"/>
          <w:szCs w:val="22"/>
        </w:rPr>
        <w:t xml:space="preserve"> na ruszcie systemowym.</w:t>
      </w:r>
      <w:r w:rsidRPr="00B22027">
        <w:rPr>
          <w:rFonts w:ascii="Calibri Light" w:hAnsi="Calibri Light" w:cs="Calibri Light"/>
          <w:sz w:val="22"/>
          <w:szCs w:val="22"/>
        </w:rPr>
        <w:t xml:space="preserve"> </w:t>
      </w:r>
    </w:p>
    <w:p w:rsidR="00C76734" w:rsidRPr="00B22027" w:rsidRDefault="00C76734" w:rsidP="00C76734">
      <w:pPr>
        <w:pStyle w:val="Akapitzlist"/>
        <w:rPr>
          <w:rFonts w:ascii="Calibri Light" w:hAnsi="Calibri Light" w:cs="Calibri Light"/>
          <w:sz w:val="22"/>
          <w:szCs w:val="22"/>
        </w:rPr>
      </w:pPr>
    </w:p>
    <w:p w:rsidR="00C76734" w:rsidRPr="00B22027" w:rsidRDefault="00C76734" w:rsidP="00C76734">
      <w:pPr>
        <w:ind w:firstLine="426"/>
        <w:rPr>
          <w:rFonts w:ascii="Calibri Light" w:hAnsi="Calibri Light" w:cs="Calibri Light"/>
          <w:sz w:val="22"/>
          <w:szCs w:val="22"/>
        </w:rPr>
      </w:pPr>
      <w:r w:rsidRPr="00B22027">
        <w:rPr>
          <w:rFonts w:ascii="Calibri Light" w:hAnsi="Calibri Light" w:cs="Calibri Light"/>
          <w:sz w:val="22"/>
          <w:szCs w:val="22"/>
        </w:rPr>
        <w:t>Farba emulsyjna o następujących lub lepszych parametrach:</w:t>
      </w:r>
    </w:p>
    <w:p w:rsidR="00C76734" w:rsidRPr="00B22027" w:rsidRDefault="00C76734" w:rsidP="00C76734">
      <w:pPr>
        <w:pStyle w:val="Akapitzlist"/>
        <w:numPr>
          <w:ilvl w:val="0"/>
          <w:numId w:val="67"/>
        </w:numPr>
        <w:rPr>
          <w:rFonts w:ascii="Calibri Light" w:hAnsi="Calibri Light" w:cs="Calibri Light"/>
          <w:sz w:val="22"/>
          <w:szCs w:val="22"/>
        </w:rPr>
      </w:pPr>
      <w:r w:rsidRPr="00B22027">
        <w:rPr>
          <w:rFonts w:ascii="Calibri Light" w:hAnsi="Calibri Light" w:cs="Calibri Light"/>
          <w:sz w:val="22"/>
          <w:szCs w:val="22"/>
        </w:rPr>
        <w:t xml:space="preserve">kolory uzgodnione z </w:t>
      </w:r>
      <w:r>
        <w:rPr>
          <w:rFonts w:ascii="Calibri Light" w:hAnsi="Calibri Light" w:cs="Calibri Light"/>
          <w:sz w:val="22"/>
          <w:szCs w:val="22"/>
        </w:rPr>
        <w:t>Użytkownikiem</w:t>
      </w:r>
      <w:r w:rsidRPr="00B22027">
        <w:rPr>
          <w:rFonts w:ascii="Calibri Light" w:hAnsi="Calibri Light" w:cs="Calibri Light"/>
          <w:sz w:val="22"/>
          <w:szCs w:val="22"/>
        </w:rPr>
        <w:t>,</w:t>
      </w:r>
    </w:p>
    <w:p w:rsidR="00C76734" w:rsidRPr="00B22027" w:rsidRDefault="00C76734" w:rsidP="00C76734">
      <w:pPr>
        <w:pStyle w:val="Akapitzlist"/>
        <w:numPr>
          <w:ilvl w:val="0"/>
          <w:numId w:val="67"/>
        </w:numPr>
        <w:rPr>
          <w:rFonts w:ascii="Calibri Light" w:hAnsi="Calibri Light" w:cs="Calibri Light"/>
          <w:sz w:val="22"/>
          <w:szCs w:val="22"/>
        </w:rPr>
      </w:pPr>
      <w:r w:rsidRPr="00B22027">
        <w:rPr>
          <w:rFonts w:ascii="Calibri Light" w:hAnsi="Calibri Light" w:cs="Calibri Light"/>
          <w:sz w:val="22"/>
          <w:szCs w:val="22"/>
        </w:rPr>
        <w:t xml:space="preserve">lepkość (18-22°C)= 6500-9000 </w:t>
      </w:r>
      <w:proofErr w:type="spellStart"/>
      <w:r w:rsidRPr="00B22027">
        <w:rPr>
          <w:rFonts w:ascii="Calibri Light" w:hAnsi="Calibri Light" w:cs="Calibri Light"/>
          <w:sz w:val="22"/>
          <w:szCs w:val="22"/>
        </w:rPr>
        <w:t>mPas</w:t>
      </w:r>
      <w:proofErr w:type="spellEnd"/>
      <w:r w:rsidRPr="00B22027">
        <w:rPr>
          <w:rFonts w:ascii="Calibri Light" w:hAnsi="Calibri Light" w:cs="Calibri Light"/>
          <w:sz w:val="22"/>
          <w:szCs w:val="22"/>
        </w:rPr>
        <w:t>,</w:t>
      </w:r>
    </w:p>
    <w:p w:rsidR="00C76734" w:rsidRPr="00B22027" w:rsidRDefault="00C76734" w:rsidP="00C76734">
      <w:pPr>
        <w:pStyle w:val="Akapitzlist"/>
        <w:numPr>
          <w:ilvl w:val="0"/>
          <w:numId w:val="67"/>
        </w:numPr>
        <w:rPr>
          <w:rFonts w:ascii="Calibri Light" w:hAnsi="Calibri Light" w:cs="Calibri Light"/>
          <w:sz w:val="22"/>
          <w:szCs w:val="22"/>
        </w:rPr>
      </w:pPr>
      <w:r w:rsidRPr="00B22027">
        <w:rPr>
          <w:rFonts w:ascii="Calibri Light" w:hAnsi="Calibri Light" w:cs="Calibri Light"/>
          <w:sz w:val="22"/>
          <w:szCs w:val="22"/>
        </w:rPr>
        <w:t>wygląd powłoki= matowy,</w:t>
      </w:r>
    </w:p>
    <w:p w:rsidR="00C76734" w:rsidRPr="00B22027" w:rsidRDefault="00C76734" w:rsidP="00C76734">
      <w:pPr>
        <w:pStyle w:val="Akapitzlist"/>
        <w:numPr>
          <w:ilvl w:val="0"/>
          <w:numId w:val="67"/>
        </w:numPr>
        <w:rPr>
          <w:rFonts w:ascii="Calibri Light" w:hAnsi="Calibri Light" w:cs="Calibri Light"/>
          <w:b/>
          <w:sz w:val="22"/>
          <w:szCs w:val="22"/>
        </w:rPr>
      </w:pPr>
      <w:r w:rsidRPr="00B22027">
        <w:rPr>
          <w:rFonts w:ascii="Calibri Light" w:hAnsi="Calibri Light" w:cs="Calibri Light"/>
          <w:sz w:val="22"/>
          <w:szCs w:val="22"/>
        </w:rPr>
        <w:t>odporność na szorowanie= Klasa 3.</w:t>
      </w:r>
    </w:p>
    <w:p w:rsidR="00C76734" w:rsidRDefault="00C76734" w:rsidP="00C76734">
      <w:pPr>
        <w:pStyle w:val="Akapitzlist"/>
        <w:ind w:left="594"/>
        <w:jc w:val="both"/>
        <w:rPr>
          <w:rFonts w:ascii="Calibri Light" w:hAnsi="Calibri Light" w:cs="Calibri Light"/>
          <w:sz w:val="22"/>
          <w:szCs w:val="22"/>
        </w:rPr>
      </w:pPr>
    </w:p>
    <w:p w:rsidR="00B53FA5" w:rsidRPr="0047030B" w:rsidRDefault="00B53FA5" w:rsidP="00B53FA5">
      <w:pPr>
        <w:pStyle w:val="Akapitzlist"/>
        <w:numPr>
          <w:ilvl w:val="0"/>
          <w:numId w:val="10"/>
        </w:numPr>
        <w:jc w:val="both"/>
        <w:rPr>
          <w:rFonts w:ascii="Calibri Light" w:hAnsi="Calibri Light" w:cs="Calibri Light"/>
          <w:sz w:val="22"/>
          <w:szCs w:val="22"/>
        </w:rPr>
      </w:pPr>
      <w:r w:rsidRPr="00F81932">
        <w:rPr>
          <w:rFonts w:ascii="Calibri Light" w:hAnsi="Calibri Light" w:cs="Calibri Light"/>
          <w:b/>
          <w:sz w:val="22"/>
          <w:szCs w:val="22"/>
        </w:rPr>
        <w:t>OKNA</w:t>
      </w:r>
      <w:r w:rsidRPr="00511B91">
        <w:rPr>
          <w:rFonts w:ascii="Calibri Light" w:hAnsi="Calibri Light" w:cs="Calibri Light"/>
          <w:sz w:val="22"/>
          <w:szCs w:val="22"/>
        </w:rPr>
        <w:t xml:space="preserve"> – projektowana stolarka w konstrukcji PCV,</w:t>
      </w:r>
      <w:r>
        <w:rPr>
          <w:rFonts w:ascii="Calibri Light" w:hAnsi="Calibri Light" w:cs="Calibri Light"/>
          <w:sz w:val="22"/>
          <w:szCs w:val="22"/>
        </w:rPr>
        <w:t xml:space="preserve"> w</w:t>
      </w:r>
      <w:r w:rsidRPr="00511B91">
        <w:rPr>
          <w:rFonts w:ascii="Calibri Light" w:hAnsi="Calibri Light" w:cs="Calibri Light"/>
          <w:sz w:val="22"/>
          <w:szCs w:val="22"/>
        </w:rPr>
        <w:t xml:space="preserve"> kolor</w:t>
      </w:r>
      <w:r>
        <w:rPr>
          <w:rFonts w:ascii="Calibri Light" w:hAnsi="Calibri Light" w:cs="Calibri Light"/>
          <w:sz w:val="22"/>
          <w:szCs w:val="22"/>
        </w:rPr>
        <w:t>ze</w:t>
      </w:r>
      <w:r w:rsidRPr="00511B91">
        <w:rPr>
          <w:rFonts w:ascii="Calibri Light" w:hAnsi="Calibri Light" w:cs="Calibri Light"/>
          <w:sz w:val="22"/>
          <w:szCs w:val="22"/>
        </w:rPr>
        <w:t xml:space="preserve"> </w:t>
      </w:r>
      <w:r>
        <w:rPr>
          <w:rFonts w:ascii="Calibri Light" w:hAnsi="Calibri Light" w:cs="Calibri Light"/>
          <w:sz w:val="22"/>
          <w:szCs w:val="22"/>
        </w:rPr>
        <w:t xml:space="preserve">białym, </w:t>
      </w:r>
      <w:r w:rsidRPr="00511B91">
        <w:rPr>
          <w:rFonts w:ascii="Calibri Light" w:hAnsi="Calibri Light" w:cs="Calibri Light"/>
          <w:sz w:val="22"/>
          <w:szCs w:val="22"/>
        </w:rPr>
        <w:t xml:space="preserve">współczynnik przenikania ciepła </w:t>
      </w:r>
      <w:r>
        <w:rPr>
          <w:rFonts w:ascii="Calibri Light" w:hAnsi="Calibri Light" w:cs="Calibri Light"/>
          <w:b/>
          <w:sz w:val="22"/>
          <w:szCs w:val="22"/>
        </w:rPr>
        <w:t>U =0,90 w/m</w:t>
      </w:r>
      <w:r>
        <w:rPr>
          <w:rFonts w:ascii="Calibri Light" w:hAnsi="Calibri Light" w:cs="Calibri Light"/>
          <w:b/>
          <w:sz w:val="22"/>
          <w:szCs w:val="22"/>
          <w:vertAlign w:val="superscript"/>
        </w:rPr>
        <w:t>2</w:t>
      </w:r>
      <w:r>
        <w:rPr>
          <w:rFonts w:ascii="Calibri Light" w:hAnsi="Calibri Light" w:cs="Calibri Light"/>
          <w:b/>
          <w:sz w:val="22"/>
          <w:szCs w:val="22"/>
        </w:rPr>
        <w:t>*K</w:t>
      </w:r>
      <w:r w:rsidRPr="00511B91">
        <w:rPr>
          <w:rFonts w:ascii="Calibri Light" w:hAnsi="Calibri Light" w:cs="Calibri Light"/>
          <w:sz w:val="22"/>
          <w:szCs w:val="22"/>
        </w:rPr>
        <w:t xml:space="preserve">; okna </w:t>
      </w:r>
      <w:proofErr w:type="spellStart"/>
      <w:r w:rsidRPr="00511B91">
        <w:rPr>
          <w:rFonts w:ascii="Calibri Light" w:hAnsi="Calibri Light" w:cs="Calibri Light"/>
          <w:sz w:val="22"/>
          <w:szCs w:val="22"/>
        </w:rPr>
        <w:t>rozwierno-uchylne</w:t>
      </w:r>
      <w:proofErr w:type="spellEnd"/>
      <w:r w:rsidRPr="00511B91">
        <w:rPr>
          <w:rFonts w:ascii="Calibri Light" w:hAnsi="Calibri Light" w:cs="Calibri Light"/>
          <w:sz w:val="22"/>
          <w:szCs w:val="22"/>
        </w:rPr>
        <w:t xml:space="preserve"> wyposażone w klamki; podział okna zgodnie </w:t>
      </w:r>
      <w:r w:rsidR="00243606">
        <w:rPr>
          <w:rFonts w:ascii="Calibri Light" w:hAnsi="Calibri Light" w:cs="Calibri Light"/>
          <w:sz w:val="22"/>
          <w:szCs w:val="22"/>
        </w:rPr>
        <w:t>z rysunkami elewacji. O</w:t>
      </w:r>
      <w:r w:rsidRPr="00B22027">
        <w:rPr>
          <w:rFonts w:ascii="Calibri Light" w:hAnsi="Calibri Light" w:cs="Calibri Light"/>
          <w:sz w:val="22"/>
          <w:szCs w:val="22"/>
        </w:rPr>
        <w:t>kna w pomieszczeniach niewentylowanych mechaniczn</w:t>
      </w:r>
      <w:r>
        <w:rPr>
          <w:rFonts w:ascii="Calibri Light" w:hAnsi="Calibri Light" w:cs="Calibri Light"/>
          <w:sz w:val="22"/>
          <w:szCs w:val="22"/>
        </w:rPr>
        <w:t>e</w:t>
      </w:r>
      <w:r w:rsidR="00243606">
        <w:rPr>
          <w:rFonts w:ascii="Calibri Light" w:hAnsi="Calibri Light" w:cs="Calibri Light"/>
          <w:sz w:val="22"/>
          <w:szCs w:val="22"/>
        </w:rPr>
        <w:t>,</w:t>
      </w:r>
      <w:r>
        <w:rPr>
          <w:rFonts w:ascii="Calibri Light" w:hAnsi="Calibri Light" w:cs="Calibri Light"/>
          <w:sz w:val="22"/>
          <w:szCs w:val="22"/>
        </w:rPr>
        <w:t xml:space="preserve"> wyposażyć w </w:t>
      </w:r>
      <w:proofErr w:type="spellStart"/>
      <w:r>
        <w:rPr>
          <w:rFonts w:ascii="Calibri Light" w:hAnsi="Calibri Light" w:cs="Calibri Light"/>
          <w:sz w:val="22"/>
          <w:szCs w:val="22"/>
        </w:rPr>
        <w:lastRenderedPageBreak/>
        <w:t>nawiewki</w:t>
      </w:r>
      <w:proofErr w:type="spellEnd"/>
      <w:r>
        <w:rPr>
          <w:rFonts w:ascii="Calibri Light" w:hAnsi="Calibri Light" w:cs="Calibri Light"/>
          <w:sz w:val="22"/>
          <w:szCs w:val="22"/>
        </w:rPr>
        <w:t xml:space="preserve"> okienne. Na klatce schodowej nad ostatnim oknem wykuć otwór i zamontować okno oddymiające, zgodnie z rysunkami elewacji. </w:t>
      </w:r>
      <w:r w:rsidR="006B0F6C">
        <w:rPr>
          <w:rFonts w:ascii="Calibri Light" w:hAnsi="Calibri Light" w:cs="Calibri Light"/>
          <w:sz w:val="22"/>
          <w:szCs w:val="22"/>
        </w:rPr>
        <w:t xml:space="preserve">Okno na II piętrze przy windzie wymienić na okno oddymiające. </w:t>
      </w:r>
      <w:r>
        <w:rPr>
          <w:rFonts w:ascii="Calibri Light" w:hAnsi="Calibri Light" w:cs="Calibri Light"/>
          <w:sz w:val="22"/>
          <w:szCs w:val="22"/>
        </w:rPr>
        <w:t>Przy wymianie okien wymienić parapety na konglomerat.</w:t>
      </w:r>
      <w:r w:rsidR="00243606">
        <w:rPr>
          <w:rFonts w:ascii="Calibri Light" w:hAnsi="Calibri Light" w:cs="Calibri Light"/>
          <w:sz w:val="22"/>
          <w:szCs w:val="22"/>
        </w:rPr>
        <w:t xml:space="preserve"> </w:t>
      </w:r>
      <w:r w:rsidR="00243606" w:rsidRPr="00243606">
        <w:rPr>
          <w:rFonts w:ascii="Calibri Light" w:hAnsi="Calibri Light" w:cs="Calibri Light"/>
          <w:b/>
          <w:sz w:val="22"/>
          <w:szCs w:val="22"/>
          <w:u w:val="single"/>
        </w:rPr>
        <w:t>Ognioodporność okien zgodnie z zestawieniem stolarki oki</w:t>
      </w:r>
      <w:r w:rsidR="00243606">
        <w:rPr>
          <w:rFonts w:ascii="Calibri Light" w:hAnsi="Calibri Light" w:cs="Calibri Light"/>
          <w:b/>
          <w:sz w:val="22"/>
          <w:szCs w:val="22"/>
          <w:u w:val="single"/>
        </w:rPr>
        <w:t>e</w:t>
      </w:r>
      <w:r w:rsidR="00243606" w:rsidRPr="00243606">
        <w:rPr>
          <w:rFonts w:ascii="Calibri Light" w:hAnsi="Calibri Light" w:cs="Calibri Light"/>
          <w:b/>
          <w:sz w:val="22"/>
          <w:szCs w:val="22"/>
          <w:u w:val="single"/>
        </w:rPr>
        <w:t>nnej.</w:t>
      </w:r>
    </w:p>
    <w:p w:rsidR="0047030B" w:rsidRPr="00B22027" w:rsidRDefault="0047030B" w:rsidP="0047030B">
      <w:pPr>
        <w:pStyle w:val="Akapitzlist"/>
        <w:ind w:left="360"/>
        <w:jc w:val="both"/>
        <w:rPr>
          <w:rFonts w:ascii="Calibri Light" w:hAnsi="Calibri Light" w:cs="Calibri Light"/>
          <w:sz w:val="22"/>
          <w:szCs w:val="22"/>
        </w:rPr>
      </w:pPr>
      <w:r>
        <w:rPr>
          <w:rFonts w:ascii="Calibri Light" w:hAnsi="Calibri Light" w:cs="Calibri Light"/>
          <w:b/>
          <w:sz w:val="22"/>
          <w:szCs w:val="22"/>
        </w:rPr>
        <w:t>W oknach zamontować rolety w kasecie płaskiej.</w:t>
      </w:r>
      <w:r>
        <w:rPr>
          <w:rFonts w:ascii="Calibri Light" w:hAnsi="Calibri Light" w:cs="Calibri Light"/>
          <w:sz w:val="22"/>
          <w:szCs w:val="22"/>
        </w:rPr>
        <w:t xml:space="preserve"> Zwrócić szczególną uwagę na okna z wywietrznikami i dopasować system mocowania rolety do takiego typu okien.</w:t>
      </w:r>
    </w:p>
    <w:p w:rsidR="00B53FA5" w:rsidRPr="00B22027" w:rsidRDefault="00B53FA5" w:rsidP="00B53FA5">
      <w:pPr>
        <w:jc w:val="both"/>
        <w:rPr>
          <w:rFonts w:ascii="Calibri Light" w:hAnsi="Calibri Light" w:cs="Calibri Light"/>
          <w:sz w:val="22"/>
          <w:szCs w:val="22"/>
        </w:rPr>
      </w:pPr>
    </w:p>
    <w:p w:rsidR="00B53FA5" w:rsidRDefault="00B53FA5" w:rsidP="00B53FA5">
      <w:pPr>
        <w:pStyle w:val="Akapitzlist"/>
        <w:numPr>
          <w:ilvl w:val="0"/>
          <w:numId w:val="10"/>
        </w:numPr>
        <w:jc w:val="both"/>
        <w:rPr>
          <w:rFonts w:ascii="Calibri Light" w:hAnsi="Calibri Light" w:cs="Calibri Light"/>
          <w:sz w:val="22"/>
          <w:szCs w:val="22"/>
        </w:rPr>
      </w:pPr>
      <w:r w:rsidRPr="00F81932">
        <w:rPr>
          <w:rFonts w:ascii="Calibri Light" w:hAnsi="Calibri Light" w:cs="Calibri Light"/>
          <w:b/>
          <w:sz w:val="22"/>
          <w:szCs w:val="22"/>
        </w:rPr>
        <w:t>DRZWI ZEWNĘTRZNE</w:t>
      </w:r>
      <w:r w:rsidRPr="00511B91">
        <w:rPr>
          <w:rFonts w:ascii="Calibri Light" w:hAnsi="Calibri Light" w:cs="Calibri Light"/>
          <w:sz w:val="22"/>
          <w:szCs w:val="22"/>
        </w:rPr>
        <w:t xml:space="preserve"> – główne </w:t>
      </w:r>
      <w:r>
        <w:rPr>
          <w:rFonts w:ascii="Calibri Light" w:hAnsi="Calibri Light" w:cs="Calibri Light"/>
          <w:sz w:val="22"/>
          <w:szCs w:val="22"/>
        </w:rPr>
        <w:t xml:space="preserve">i boczne </w:t>
      </w:r>
      <w:r w:rsidRPr="00511B91">
        <w:rPr>
          <w:rFonts w:ascii="Calibri Light" w:hAnsi="Calibri Light" w:cs="Calibri Light"/>
          <w:sz w:val="22"/>
          <w:szCs w:val="22"/>
        </w:rPr>
        <w:t>drzwi wejściowe</w:t>
      </w:r>
      <w:r>
        <w:rPr>
          <w:rFonts w:ascii="Calibri Light" w:hAnsi="Calibri Light" w:cs="Calibri Light"/>
          <w:sz w:val="22"/>
          <w:szCs w:val="22"/>
        </w:rPr>
        <w:t xml:space="preserve"> </w:t>
      </w:r>
      <w:r w:rsidRPr="00511B91">
        <w:rPr>
          <w:rFonts w:ascii="Calibri Light" w:hAnsi="Calibri Light" w:cs="Calibri Light"/>
          <w:sz w:val="22"/>
          <w:szCs w:val="22"/>
        </w:rPr>
        <w:t xml:space="preserve">– </w:t>
      </w:r>
      <w:r>
        <w:rPr>
          <w:rFonts w:ascii="Calibri Light" w:hAnsi="Calibri Light" w:cs="Calibri Light"/>
          <w:sz w:val="22"/>
          <w:szCs w:val="22"/>
        </w:rPr>
        <w:t xml:space="preserve">wymienić na </w:t>
      </w:r>
      <w:r w:rsidRPr="00511B91">
        <w:rPr>
          <w:rFonts w:ascii="Calibri Light" w:hAnsi="Calibri Light" w:cs="Calibri Light"/>
          <w:sz w:val="22"/>
          <w:szCs w:val="22"/>
        </w:rPr>
        <w:t xml:space="preserve">drzwi aluminiowe, </w:t>
      </w:r>
      <w:r w:rsidR="00FC4144">
        <w:rPr>
          <w:rFonts w:ascii="Calibri Light" w:hAnsi="Calibri Light" w:cs="Calibri Light"/>
          <w:sz w:val="22"/>
          <w:szCs w:val="22"/>
        </w:rPr>
        <w:t xml:space="preserve">szklone szkłem bezpiecznym ze szprosem na wysokości 90 </w:t>
      </w:r>
      <w:proofErr w:type="spellStart"/>
      <w:r w:rsidR="00FC4144">
        <w:rPr>
          <w:rFonts w:ascii="Calibri Light" w:hAnsi="Calibri Light" w:cs="Calibri Light"/>
          <w:sz w:val="22"/>
          <w:szCs w:val="22"/>
        </w:rPr>
        <w:t>cm</w:t>
      </w:r>
      <w:proofErr w:type="spellEnd"/>
      <w:r w:rsidR="00FC4144">
        <w:rPr>
          <w:rFonts w:ascii="Calibri Light" w:hAnsi="Calibri Light" w:cs="Calibri Light"/>
          <w:sz w:val="22"/>
          <w:szCs w:val="22"/>
        </w:rPr>
        <w:t xml:space="preserve">. </w:t>
      </w:r>
    </w:p>
    <w:p w:rsidR="000130BF" w:rsidRPr="00D76E80" w:rsidRDefault="00B53FA5" w:rsidP="00B53FA5">
      <w:pPr>
        <w:pStyle w:val="Akapitzlist"/>
        <w:ind w:left="360"/>
        <w:jc w:val="both"/>
        <w:rPr>
          <w:rFonts w:ascii="Calibri Light" w:hAnsi="Calibri Light" w:cs="Calibri Light"/>
          <w:sz w:val="22"/>
          <w:szCs w:val="22"/>
        </w:rPr>
      </w:pPr>
      <w:r w:rsidRPr="000130BF">
        <w:rPr>
          <w:rFonts w:ascii="Calibri Light" w:hAnsi="Calibri Light" w:cs="Calibri Light"/>
          <w:b/>
          <w:sz w:val="22"/>
          <w:szCs w:val="22"/>
        </w:rPr>
        <w:t xml:space="preserve">Drzwi wejściowe główne </w:t>
      </w:r>
      <w:r w:rsidR="00243606" w:rsidRPr="000130BF">
        <w:rPr>
          <w:rFonts w:ascii="Calibri Light" w:hAnsi="Calibri Light" w:cs="Calibri Light"/>
          <w:b/>
          <w:sz w:val="22"/>
          <w:szCs w:val="22"/>
        </w:rPr>
        <w:t xml:space="preserve">(do przedsionka i z przedsionka na korytarz) </w:t>
      </w:r>
      <w:r w:rsidRPr="000130BF">
        <w:rPr>
          <w:rFonts w:ascii="Calibri Light" w:hAnsi="Calibri Light" w:cs="Calibri Light"/>
          <w:b/>
          <w:sz w:val="22"/>
          <w:szCs w:val="22"/>
        </w:rPr>
        <w:t>stanowią automatyczne napowietrzanie w razie pożaru</w:t>
      </w:r>
      <w:r w:rsidRPr="000130BF">
        <w:rPr>
          <w:rFonts w:ascii="Calibri Light" w:hAnsi="Calibri Light" w:cs="Calibri Light"/>
          <w:sz w:val="22"/>
          <w:szCs w:val="22"/>
        </w:rPr>
        <w:t xml:space="preserve">. </w:t>
      </w:r>
      <w:r w:rsidR="000130BF" w:rsidRPr="000130BF">
        <w:rPr>
          <w:rFonts w:ascii="Calibri Light" w:hAnsi="Calibri Light" w:cs="Calibri Light"/>
          <w:sz w:val="22"/>
          <w:szCs w:val="22"/>
        </w:rPr>
        <w:t xml:space="preserve">Drzwi zewnętrzne napowietrzające, dwuskrzydłowe, </w:t>
      </w:r>
      <w:proofErr w:type="spellStart"/>
      <w:r w:rsidR="000130BF" w:rsidRPr="000130BF">
        <w:rPr>
          <w:rFonts w:ascii="Calibri Light" w:hAnsi="Calibri Light" w:cs="Calibri Light"/>
          <w:sz w:val="22"/>
          <w:szCs w:val="22"/>
        </w:rPr>
        <w:t>bezprogowe</w:t>
      </w:r>
      <w:proofErr w:type="spellEnd"/>
      <w:r w:rsidR="000130BF" w:rsidRPr="000130BF">
        <w:rPr>
          <w:rFonts w:ascii="Calibri Light" w:hAnsi="Calibri Light" w:cs="Calibri Light"/>
          <w:sz w:val="22"/>
          <w:szCs w:val="22"/>
        </w:rPr>
        <w:t xml:space="preserve">. Drzwi w konstrukcji aluminiowej, ze szprosem na wysokości 90 cm, szklone szkłem bezpiecznym. Szerokość przejścia w świetle po otwarciu większego skrzydła 90 </w:t>
      </w:r>
      <w:proofErr w:type="spellStart"/>
      <w:r w:rsidR="000130BF" w:rsidRPr="000130BF">
        <w:rPr>
          <w:rFonts w:ascii="Calibri Light" w:hAnsi="Calibri Light" w:cs="Calibri Light"/>
          <w:sz w:val="22"/>
          <w:szCs w:val="22"/>
        </w:rPr>
        <w:t>cm</w:t>
      </w:r>
      <w:proofErr w:type="spellEnd"/>
      <w:r w:rsidR="000130BF" w:rsidRPr="000130BF">
        <w:rPr>
          <w:rFonts w:ascii="Calibri Light" w:hAnsi="Calibri Light" w:cs="Calibri Light"/>
          <w:sz w:val="22"/>
          <w:szCs w:val="22"/>
        </w:rPr>
        <w:t>. Drzwi wyposażone w pochw</w:t>
      </w:r>
      <w:r w:rsidR="000130BF">
        <w:rPr>
          <w:rFonts w:ascii="Calibri Light" w:hAnsi="Calibri Light" w:cs="Calibri Light"/>
          <w:sz w:val="22"/>
          <w:szCs w:val="22"/>
        </w:rPr>
        <w:t>yt obustronnie, zamek na klucz systemowy</w:t>
      </w:r>
      <w:r w:rsidR="000130BF" w:rsidRPr="000130BF">
        <w:rPr>
          <w:rFonts w:ascii="Calibri Light" w:hAnsi="Calibri Light" w:cs="Calibri Light"/>
          <w:sz w:val="22"/>
          <w:szCs w:val="22"/>
        </w:rPr>
        <w:t xml:space="preserve"> oraz dodatkowy zamek na wysokości 50-60 cm od </w:t>
      </w:r>
      <w:r w:rsidR="000130BF" w:rsidRPr="00D76E80">
        <w:rPr>
          <w:rFonts w:ascii="Calibri Light" w:hAnsi="Calibri Light" w:cs="Calibri Light"/>
          <w:sz w:val="22"/>
          <w:szCs w:val="22"/>
        </w:rPr>
        <w:t xml:space="preserve">górnego ramiaka. </w:t>
      </w:r>
      <w:r w:rsidR="00C23439" w:rsidRPr="00D76E80">
        <w:rPr>
          <w:rFonts w:ascii="Calibri Light" w:hAnsi="Calibri Light" w:cs="Calibri Light"/>
          <w:sz w:val="22"/>
          <w:szCs w:val="22"/>
        </w:rPr>
        <w:t>S</w:t>
      </w:r>
      <w:r w:rsidR="000130BF" w:rsidRPr="00D76E80">
        <w:rPr>
          <w:rFonts w:ascii="Calibri Light" w:hAnsi="Calibri Light" w:cs="Calibri Light"/>
          <w:sz w:val="22"/>
          <w:szCs w:val="22"/>
        </w:rPr>
        <w:t>krzydło drzwi stanowi otwór napowietrzający sterowany automatycznie. Drzwi wyposażone w samozamykacz i</w:t>
      </w:r>
      <w:r w:rsidR="00D76E80" w:rsidRPr="00D76E80">
        <w:rPr>
          <w:rFonts w:ascii="Calibri Light" w:hAnsi="Calibri Light" w:cs="Calibri Light"/>
          <w:sz w:val="22"/>
          <w:szCs w:val="22"/>
        </w:rPr>
        <w:t xml:space="preserve"> siłowniki</w:t>
      </w:r>
      <w:r w:rsidR="000130BF" w:rsidRPr="00D76E80">
        <w:rPr>
          <w:rFonts w:ascii="Calibri Light" w:hAnsi="Calibri Light" w:cs="Calibri Light"/>
          <w:sz w:val="22"/>
          <w:szCs w:val="22"/>
        </w:rPr>
        <w:t xml:space="preserve"> </w:t>
      </w:r>
      <w:r w:rsidR="00D76E80" w:rsidRPr="00D76E80">
        <w:rPr>
          <w:rFonts w:ascii="Calibri Light" w:hAnsi="Calibri Light" w:cs="Calibri Light"/>
          <w:sz w:val="22"/>
          <w:szCs w:val="22"/>
        </w:rPr>
        <w:t xml:space="preserve"> otwierające skrzydło</w:t>
      </w:r>
      <w:r w:rsidR="000130BF" w:rsidRPr="00D76E80">
        <w:rPr>
          <w:rFonts w:ascii="Calibri Light" w:hAnsi="Calibri Light" w:cs="Calibri Light"/>
          <w:sz w:val="22"/>
          <w:szCs w:val="22"/>
        </w:rPr>
        <w:t>.</w:t>
      </w:r>
    </w:p>
    <w:p w:rsidR="00B53FA5" w:rsidRDefault="00B53FA5" w:rsidP="00B53FA5">
      <w:pPr>
        <w:pStyle w:val="Akapitzlist"/>
        <w:ind w:left="360"/>
        <w:jc w:val="both"/>
        <w:rPr>
          <w:rFonts w:ascii="Calibri Light" w:hAnsi="Calibri Light" w:cs="Calibri Light"/>
          <w:sz w:val="22"/>
          <w:szCs w:val="22"/>
        </w:rPr>
      </w:pPr>
      <w:r w:rsidRPr="00D76E80">
        <w:rPr>
          <w:rFonts w:ascii="Calibri Light" w:hAnsi="Calibri Light" w:cs="Calibri Light"/>
          <w:sz w:val="22"/>
          <w:szCs w:val="22"/>
        </w:rPr>
        <w:t>Szczegóły zgodnie z zestawieniem stolarki.</w:t>
      </w:r>
    </w:p>
    <w:p w:rsidR="00FF6B5A" w:rsidRDefault="00FF6B5A" w:rsidP="00B53FA5">
      <w:pPr>
        <w:pStyle w:val="Akapitzlist"/>
        <w:ind w:left="360"/>
        <w:jc w:val="both"/>
        <w:rPr>
          <w:rFonts w:ascii="Calibri Light" w:hAnsi="Calibri Light" w:cs="Calibri Light"/>
          <w:sz w:val="22"/>
          <w:szCs w:val="22"/>
        </w:rPr>
      </w:pPr>
    </w:p>
    <w:p w:rsidR="00FF6B5A" w:rsidRDefault="00FF6B5A" w:rsidP="00B53FA5">
      <w:pPr>
        <w:pStyle w:val="Akapitzlist"/>
        <w:ind w:left="360"/>
        <w:jc w:val="both"/>
        <w:rPr>
          <w:rFonts w:ascii="Calibri Light" w:hAnsi="Calibri Light" w:cs="Calibri Light"/>
          <w:sz w:val="22"/>
          <w:szCs w:val="22"/>
        </w:rPr>
      </w:pPr>
      <w:r w:rsidRPr="00FF6B5A">
        <w:rPr>
          <w:rFonts w:ascii="Calibri Light" w:hAnsi="Calibri Light" w:cs="Calibri Light"/>
          <w:sz w:val="22"/>
          <w:szCs w:val="22"/>
        </w:rPr>
        <w:t xml:space="preserve">Drzwi zewnętrzne </w:t>
      </w:r>
      <w:r>
        <w:rPr>
          <w:rFonts w:ascii="Calibri Light" w:hAnsi="Calibri Light" w:cs="Calibri Light"/>
          <w:sz w:val="22"/>
          <w:szCs w:val="22"/>
        </w:rPr>
        <w:t xml:space="preserve">do drugiej klatki schodowej </w:t>
      </w:r>
      <w:proofErr w:type="spellStart"/>
      <w:r w:rsidRPr="00FF6B5A">
        <w:rPr>
          <w:rFonts w:ascii="Calibri Light" w:hAnsi="Calibri Light" w:cs="Calibri Light"/>
          <w:sz w:val="22"/>
          <w:szCs w:val="22"/>
        </w:rPr>
        <w:t>bezprogowe</w:t>
      </w:r>
      <w:proofErr w:type="spellEnd"/>
      <w:r w:rsidRPr="00FF6B5A">
        <w:rPr>
          <w:rFonts w:ascii="Calibri Light" w:hAnsi="Calibri Light" w:cs="Calibri Light"/>
          <w:sz w:val="22"/>
          <w:szCs w:val="22"/>
        </w:rPr>
        <w:t xml:space="preserve">. Szerokość przejścia w świetle po </w:t>
      </w:r>
      <w:r w:rsidRPr="00D76E80">
        <w:rPr>
          <w:rFonts w:ascii="Calibri Light" w:hAnsi="Calibri Light" w:cs="Calibri Light"/>
          <w:sz w:val="22"/>
          <w:szCs w:val="22"/>
        </w:rPr>
        <w:t xml:space="preserve">otwarciu większego skrzydła 90 </w:t>
      </w:r>
      <w:proofErr w:type="spellStart"/>
      <w:r w:rsidRPr="00D76E80">
        <w:rPr>
          <w:rFonts w:ascii="Calibri Light" w:hAnsi="Calibri Light" w:cs="Calibri Light"/>
          <w:sz w:val="22"/>
          <w:szCs w:val="22"/>
        </w:rPr>
        <w:t>cm</w:t>
      </w:r>
      <w:proofErr w:type="spellEnd"/>
      <w:r w:rsidRPr="00D76E80">
        <w:rPr>
          <w:rFonts w:ascii="Calibri Light" w:hAnsi="Calibri Light" w:cs="Calibri Light"/>
          <w:sz w:val="22"/>
          <w:szCs w:val="22"/>
        </w:rPr>
        <w:t xml:space="preserve">. Drzwi aluminiowe, szklone szkłem bezpiecznym w kolorze białym, ze szprosem na wysokości 90 </w:t>
      </w:r>
      <w:proofErr w:type="spellStart"/>
      <w:r w:rsidRPr="00D76E80">
        <w:rPr>
          <w:rFonts w:ascii="Calibri Light" w:hAnsi="Calibri Light" w:cs="Calibri Light"/>
          <w:sz w:val="22"/>
          <w:szCs w:val="22"/>
        </w:rPr>
        <w:t>cm</w:t>
      </w:r>
      <w:proofErr w:type="spellEnd"/>
      <w:r w:rsidRPr="00D76E80">
        <w:rPr>
          <w:rFonts w:ascii="Calibri Light" w:hAnsi="Calibri Light" w:cs="Calibri Light"/>
          <w:sz w:val="22"/>
          <w:szCs w:val="22"/>
        </w:rPr>
        <w:t xml:space="preserve">. Wyposażone obustronnie w pochwyt, </w:t>
      </w:r>
      <w:r w:rsidR="00D76E80" w:rsidRPr="00D76E80">
        <w:rPr>
          <w:rFonts w:ascii="Calibri Light" w:hAnsi="Calibri Light" w:cs="Calibri Light"/>
          <w:sz w:val="22"/>
          <w:szCs w:val="22"/>
        </w:rPr>
        <w:t xml:space="preserve">samozamykacz </w:t>
      </w:r>
      <w:r w:rsidRPr="00D76E80">
        <w:rPr>
          <w:rFonts w:ascii="Calibri Light" w:hAnsi="Calibri Light" w:cs="Calibri Light"/>
          <w:sz w:val="22"/>
          <w:szCs w:val="22"/>
        </w:rPr>
        <w:t xml:space="preserve">klamkę i zamek </w:t>
      </w:r>
      <w:r w:rsidRPr="009778BD">
        <w:rPr>
          <w:rFonts w:ascii="Calibri Light" w:hAnsi="Calibri Light" w:cs="Calibri Light"/>
          <w:sz w:val="22"/>
          <w:szCs w:val="22"/>
        </w:rPr>
        <w:t>systemowy.</w:t>
      </w:r>
    </w:p>
    <w:p w:rsidR="00FF6B5A" w:rsidRPr="00511B91" w:rsidRDefault="00FF6B5A" w:rsidP="00B53FA5">
      <w:pPr>
        <w:pStyle w:val="Akapitzlist"/>
        <w:ind w:left="360"/>
        <w:jc w:val="both"/>
        <w:rPr>
          <w:rFonts w:ascii="Calibri Light" w:hAnsi="Calibri Light" w:cs="Calibri Light"/>
          <w:sz w:val="22"/>
          <w:szCs w:val="22"/>
        </w:rPr>
      </w:pPr>
    </w:p>
    <w:p w:rsidR="00FF6B5A" w:rsidRPr="00B92C8B" w:rsidRDefault="00B53FA5" w:rsidP="00B53FA5">
      <w:pPr>
        <w:pStyle w:val="Akapitzlist"/>
        <w:ind w:left="360"/>
        <w:jc w:val="both"/>
        <w:rPr>
          <w:rFonts w:ascii="Calibri Light" w:hAnsi="Calibri Light" w:cs="Calibri Light"/>
          <w:sz w:val="22"/>
          <w:szCs w:val="22"/>
        </w:rPr>
      </w:pPr>
      <w:r w:rsidRPr="00B92C8B">
        <w:rPr>
          <w:rFonts w:ascii="Calibri Light" w:hAnsi="Calibri Light" w:cs="Calibri Light"/>
          <w:sz w:val="22"/>
          <w:szCs w:val="22"/>
        </w:rPr>
        <w:t xml:space="preserve">Drzwi wejściowe do piwnicy wymienić na </w:t>
      </w:r>
      <w:r w:rsidR="000130BF" w:rsidRPr="00B92C8B">
        <w:rPr>
          <w:rFonts w:ascii="Calibri Light" w:hAnsi="Calibri Light" w:cs="Calibri Light"/>
          <w:sz w:val="22"/>
          <w:szCs w:val="22"/>
        </w:rPr>
        <w:t>stalowe</w:t>
      </w:r>
      <w:r w:rsidR="00B92C8B" w:rsidRPr="00B92C8B">
        <w:rPr>
          <w:rFonts w:ascii="Calibri Light" w:hAnsi="Calibri Light" w:cs="Calibri Light"/>
          <w:sz w:val="22"/>
          <w:szCs w:val="22"/>
        </w:rPr>
        <w:t xml:space="preserve"> EI 30 , dymoszczelne</w:t>
      </w:r>
      <w:r w:rsidR="00B92C8B">
        <w:rPr>
          <w:rFonts w:ascii="Calibri Light" w:hAnsi="Calibri Light" w:cs="Calibri Light"/>
          <w:sz w:val="22"/>
          <w:szCs w:val="22"/>
        </w:rPr>
        <w:t xml:space="preserve">, </w:t>
      </w:r>
      <w:proofErr w:type="spellStart"/>
      <w:r w:rsidR="00B92C8B">
        <w:rPr>
          <w:rFonts w:ascii="Calibri Light" w:hAnsi="Calibri Light" w:cs="Calibri Light"/>
          <w:sz w:val="22"/>
          <w:szCs w:val="22"/>
        </w:rPr>
        <w:t>bezprogowe</w:t>
      </w:r>
      <w:proofErr w:type="spellEnd"/>
      <w:r w:rsidRPr="00B92C8B">
        <w:rPr>
          <w:rFonts w:ascii="Calibri Light" w:hAnsi="Calibri Light" w:cs="Calibri Light"/>
          <w:sz w:val="22"/>
          <w:szCs w:val="22"/>
        </w:rPr>
        <w:t xml:space="preserve">, pełne, malowane proszkowo, wyposażone w klamkę aluminiową, uchwyt </w:t>
      </w:r>
      <w:proofErr w:type="spellStart"/>
      <w:r w:rsidRPr="00B92C8B">
        <w:rPr>
          <w:rFonts w:ascii="Calibri Light" w:hAnsi="Calibri Light" w:cs="Calibri Light"/>
          <w:sz w:val="22"/>
          <w:szCs w:val="22"/>
        </w:rPr>
        <w:t>antypaniczny</w:t>
      </w:r>
      <w:proofErr w:type="spellEnd"/>
      <w:r w:rsidRPr="00B92C8B">
        <w:rPr>
          <w:rFonts w:ascii="Calibri Light" w:hAnsi="Calibri Light" w:cs="Calibri Light"/>
          <w:sz w:val="22"/>
          <w:szCs w:val="22"/>
        </w:rPr>
        <w:t xml:space="preserve"> oraz samozamykacz z zamkiem na klucz systemowy. </w:t>
      </w:r>
    </w:p>
    <w:p w:rsidR="00FF6B5A" w:rsidRPr="00B92C8B" w:rsidRDefault="00FF6B5A" w:rsidP="00B53FA5">
      <w:pPr>
        <w:pStyle w:val="Akapitzlist"/>
        <w:ind w:left="360"/>
        <w:jc w:val="both"/>
        <w:rPr>
          <w:rFonts w:ascii="Calibri Light" w:hAnsi="Calibri Light" w:cs="Calibri Light"/>
          <w:sz w:val="22"/>
          <w:szCs w:val="22"/>
        </w:rPr>
      </w:pPr>
    </w:p>
    <w:p w:rsidR="00B53FA5" w:rsidRDefault="00B53FA5" w:rsidP="00B53FA5">
      <w:pPr>
        <w:pStyle w:val="Akapitzlist"/>
        <w:ind w:left="360"/>
        <w:jc w:val="both"/>
        <w:rPr>
          <w:rFonts w:ascii="Calibri Light" w:hAnsi="Calibri Light" w:cs="Calibri Light"/>
          <w:sz w:val="22"/>
          <w:szCs w:val="22"/>
        </w:rPr>
      </w:pPr>
      <w:r w:rsidRPr="00B92C8B">
        <w:rPr>
          <w:rFonts w:ascii="Calibri Light" w:hAnsi="Calibri Light" w:cs="Calibri Light"/>
          <w:sz w:val="22"/>
          <w:szCs w:val="22"/>
        </w:rPr>
        <w:t xml:space="preserve">Drzwi do </w:t>
      </w:r>
      <w:proofErr w:type="spellStart"/>
      <w:r w:rsidRPr="00B92C8B">
        <w:rPr>
          <w:rFonts w:ascii="Calibri Light" w:hAnsi="Calibri Light" w:cs="Calibri Light"/>
          <w:sz w:val="22"/>
          <w:szCs w:val="22"/>
        </w:rPr>
        <w:t>pom</w:t>
      </w:r>
      <w:proofErr w:type="spellEnd"/>
      <w:r w:rsidRPr="00B92C8B">
        <w:rPr>
          <w:rFonts w:ascii="Calibri Light" w:hAnsi="Calibri Light" w:cs="Calibri Light"/>
          <w:sz w:val="22"/>
          <w:szCs w:val="22"/>
        </w:rPr>
        <w:t xml:space="preserve">. socjalnego przy garażach </w:t>
      </w:r>
      <w:r w:rsidR="000130BF" w:rsidRPr="00B92C8B">
        <w:rPr>
          <w:rFonts w:ascii="Calibri Light" w:hAnsi="Calibri Light" w:cs="Calibri Light"/>
          <w:sz w:val="22"/>
          <w:szCs w:val="22"/>
        </w:rPr>
        <w:t>stalowe</w:t>
      </w:r>
      <w:r w:rsidRPr="00B92C8B">
        <w:rPr>
          <w:rFonts w:ascii="Calibri Light" w:hAnsi="Calibri Light" w:cs="Calibri Light"/>
          <w:sz w:val="22"/>
          <w:szCs w:val="22"/>
        </w:rPr>
        <w:t>, malowane proszkowo (kolorystyka zgodna z rysunkami elewacji); drzwi pełne, wyposażone w klamki aluminiowe, samozamykacz, z zamkiem na klucz systemowym.</w:t>
      </w:r>
    </w:p>
    <w:p w:rsidR="00FF6B5A" w:rsidRDefault="00FF6B5A" w:rsidP="00B53FA5">
      <w:pPr>
        <w:pStyle w:val="Akapitzlist"/>
        <w:ind w:left="360"/>
        <w:jc w:val="both"/>
        <w:rPr>
          <w:rFonts w:ascii="Calibri Light" w:hAnsi="Calibri Light" w:cs="Calibri Light"/>
          <w:sz w:val="22"/>
          <w:szCs w:val="22"/>
        </w:rPr>
      </w:pPr>
    </w:p>
    <w:p w:rsidR="00B53FA5" w:rsidRDefault="00B53FA5" w:rsidP="00B53FA5">
      <w:pPr>
        <w:pStyle w:val="Akapitzlist"/>
        <w:ind w:left="360"/>
        <w:jc w:val="both"/>
        <w:rPr>
          <w:rFonts w:ascii="Calibri Light" w:hAnsi="Calibri Light" w:cs="Calibri Light"/>
          <w:sz w:val="22"/>
          <w:szCs w:val="22"/>
        </w:rPr>
      </w:pPr>
      <w:r>
        <w:rPr>
          <w:rFonts w:ascii="Calibri Light" w:hAnsi="Calibri Light" w:cs="Calibri Light"/>
          <w:sz w:val="22"/>
          <w:szCs w:val="22"/>
        </w:rPr>
        <w:t xml:space="preserve">Bramy garażowe </w:t>
      </w:r>
      <w:r w:rsidR="00FF6B5A">
        <w:rPr>
          <w:rFonts w:ascii="Calibri Light" w:hAnsi="Calibri Light" w:cs="Calibri Light"/>
          <w:sz w:val="22"/>
          <w:szCs w:val="22"/>
        </w:rPr>
        <w:t>stalowe</w:t>
      </w:r>
      <w:r>
        <w:rPr>
          <w:rFonts w:ascii="Calibri Light" w:hAnsi="Calibri Light" w:cs="Calibri Light"/>
          <w:sz w:val="22"/>
          <w:szCs w:val="22"/>
        </w:rPr>
        <w:t>, malowane proszkowo, w kolorze jak na rysunkach elewacji. Bramy automatyczne, zwijane do góry.</w:t>
      </w:r>
      <w:r w:rsidR="002906C8">
        <w:rPr>
          <w:rFonts w:ascii="Calibri Light" w:hAnsi="Calibri Light" w:cs="Calibri Light"/>
          <w:sz w:val="22"/>
          <w:szCs w:val="22"/>
        </w:rPr>
        <w:t xml:space="preserve"> Wy</w:t>
      </w:r>
      <w:r w:rsidR="00FF6B5A">
        <w:rPr>
          <w:rFonts w:ascii="Calibri Light" w:hAnsi="Calibri Light" w:cs="Calibri Light"/>
          <w:sz w:val="22"/>
          <w:szCs w:val="22"/>
        </w:rPr>
        <w:t>sokość drzwi w świetle minimum 3</w:t>
      </w:r>
      <w:r w:rsidR="002906C8">
        <w:rPr>
          <w:rFonts w:ascii="Calibri Light" w:hAnsi="Calibri Light" w:cs="Calibri Light"/>
          <w:sz w:val="22"/>
          <w:szCs w:val="22"/>
        </w:rPr>
        <w:t xml:space="preserve">00 </w:t>
      </w:r>
      <w:proofErr w:type="spellStart"/>
      <w:r w:rsidR="002906C8">
        <w:rPr>
          <w:rFonts w:ascii="Calibri Light" w:hAnsi="Calibri Light" w:cs="Calibri Light"/>
          <w:sz w:val="22"/>
          <w:szCs w:val="22"/>
        </w:rPr>
        <w:t>cm</w:t>
      </w:r>
      <w:proofErr w:type="spellEnd"/>
      <w:r w:rsidR="002906C8">
        <w:rPr>
          <w:rFonts w:ascii="Calibri Light" w:hAnsi="Calibri Light" w:cs="Calibri Light"/>
          <w:sz w:val="22"/>
          <w:szCs w:val="22"/>
        </w:rPr>
        <w:t xml:space="preserve">. </w:t>
      </w:r>
    </w:p>
    <w:p w:rsidR="00FF6B5A" w:rsidRDefault="00FF6B5A" w:rsidP="00B53FA5">
      <w:pPr>
        <w:pStyle w:val="Akapitzlist"/>
        <w:ind w:left="360"/>
        <w:jc w:val="both"/>
        <w:rPr>
          <w:rFonts w:ascii="Calibri Light" w:hAnsi="Calibri Light" w:cs="Calibri Light"/>
          <w:sz w:val="22"/>
          <w:szCs w:val="22"/>
        </w:rPr>
      </w:pPr>
    </w:p>
    <w:p w:rsidR="00B53FA5" w:rsidRPr="002906C8" w:rsidRDefault="00B53FA5" w:rsidP="00B53FA5">
      <w:pPr>
        <w:pStyle w:val="Akapitzlist"/>
        <w:ind w:left="360"/>
        <w:jc w:val="both"/>
        <w:rPr>
          <w:rFonts w:ascii="Calibri Light" w:hAnsi="Calibri Light" w:cs="Calibri Light"/>
          <w:b/>
          <w:sz w:val="22"/>
          <w:szCs w:val="22"/>
          <w:u w:val="single"/>
        </w:rPr>
      </w:pPr>
      <w:r>
        <w:rPr>
          <w:rFonts w:ascii="Calibri Light" w:hAnsi="Calibri Light" w:cs="Calibri Light"/>
          <w:sz w:val="22"/>
          <w:szCs w:val="22"/>
        </w:rPr>
        <w:t xml:space="preserve">Wszystkie drzwi i bramy zewnętrzne mają </w:t>
      </w:r>
      <w:r w:rsidRPr="00511B91">
        <w:rPr>
          <w:rFonts w:ascii="Calibri Light" w:hAnsi="Calibri Light" w:cs="Calibri Light"/>
          <w:sz w:val="22"/>
          <w:szCs w:val="22"/>
        </w:rPr>
        <w:t>współczynnik przenikania ciepła U≤1,3 W/m</w:t>
      </w:r>
      <w:r w:rsidRPr="00511B91">
        <w:rPr>
          <w:rFonts w:ascii="Calibri Light" w:hAnsi="Calibri Light" w:cs="Calibri Light"/>
          <w:sz w:val="22"/>
          <w:szCs w:val="22"/>
          <w:vertAlign w:val="superscript"/>
        </w:rPr>
        <w:t>2</w:t>
      </w:r>
      <w:r w:rsidRPr="00511B91">
        <w:rPr>
          <w:rFonts w:ascii="Calibri Light" w:hAnsi="Calibri Light" w:cs="Calibri Light"/>
          <w:sz w:val="22"/>
          <w:szCs w:val="22"/>
        </w:rPr>
        <w:t>K.</w:t>
      </w:r>
      <w:r w:rsidR="002906C8">
        <w:rPr>
          <w:rFonts w:ascii="Calibri Light" w:hAnsi="Calibri Light" w:cs="Calibri Light"/>
          <w:sz w:val="22"/>
          <w:szCs w:val="22"/>
        </w:rPr>
        <w:t xml:space="preserve"> </w:t>
      </w:r>
    </w:p>
    <w:p w:rsidR="00B53FA5" w:rsidRPr="00511B91" w:rsidRDefault="00B53FA5" w:rsidP="00B53FA5">
      <w:pPr>
        <w:ind w:left="360"/>
        <w:jc w:val="both"/>
        <w:rPr>
          <w:rFonts w:ascii="Calibri Light" w:hAnsi="Calibri Light" w:cs="Calibri Light"/>
          <w:sz w:val="22"/>
          <w:szCs w:val="22"/>
        </w:rPr>
      </w:pPr>
    </w:p>
    <w:p w:rsidR="00B53FA5" w:rsidRPr="009460F6" w:rsidRDefault="00B53FA5" w:rsidP="00B53FA5">
      <w:pPr>
        <w:pStyle w:val="Akapitzlist"/>
        <w:numPr>
          <w:ilvl w:val="0"/>
          <w:numId w:val="10"/>
        </w:numPr>
        <w:jc w:val="both"/>
        <w:rPr>
          <w:rFonts w:ascii="Calibri Light" w:hAnsi="Calibri Light" w:cs="Calibri Light"/>
          <w:sz w:val="22"/>
          <w:szCs w:val="22"/>
        </w:rPr>
      </w:pPr>
      <w:r w:rsidRPr="009460F6">
        <w:rPr>
          <w:rFonts w:ascii="Calibri Light" w:hAnsi="Calibri Light" w:cs="Calibri Light"/>
          <w:b/>
          <w:sz w:val="22"/>
          <w:szCs w:val="22"/>
        </w:rPr>
        <w:t>DRZWI WEWNĘTRZNE</w:t>
      </w:r>
      <w:r w:rsidRPr="009460F6">
        <w:rPr>
          <w:rFonts w:ascii="Calibri Light" w:hAnsi="Calibri Light" w:cs="Calibri Light"/>
          <w:sz w:val="22"/>
          <w:szCs w:val="22"/>
        </w:rPr>
        <w:t xml:space="preserve"> – drzwi pełne o szerokości w świetle po otwarciu 90 cm wyposażone w klamki aluminiowe, samozamykacz, z zamkiem na klucz systemowy. </w:t>
      </w:r>
      <w:r w:rsidR="002906C8" w:rsidRPr="009460F6">
        <w:rPr>
          <w:rFonts w:ascii="Calibri Light" w:hAnsi="Calibri Light" w:cs="Calibri Light"/>
          <w:b/>
          <w:sz w:val="22"/>
          <w:szCs w:val="22"/>
          <w:u w:val="single"/>
        </w:rPr>
        <w:t>Ognioodporność drzwi wewnętrznych zgodnie z zestawieniem stolarki.</w:t>
      </w:r>
      <w:r w:rsidR="002906C8" w:rsidRPr="009460F6">
        <w:rPr>
          <w:rFonts w:ascii="Calibri Light" w:hAnsi="Calibri Light" w:cs="Calibri Light"/>
          <w:sz w:val="22"/>
          <w:szCs w:val="22"/>
        </w:rPr>
        <w:t xml:space="preserve"> Dla drzwi dwuskrzydłowych skrzydło o szerokości po otwarciu w świetle co najmniej 90 </w:t>
      </w:r>
      <w:proofErr w:type="spellStart"/>
      <w:r w:rsidR="002906C8" w:rsidRPr="009460F6">
        <w:rPr>
          <w:rFonts w:ascii="Calibri Light" w:hAnsi="Calibri Light" w:cs="Calibri Light"/>
          <w:sz w:val="22"/>
          <w:szCs w:val="22"/>
        </w:rPr>
        <w:t>cm</w:t>
      </w:r>
      <w:proofErr w:type="spellEnd"/>
      <w:r w:rsidR="002906C8" w:rsidRPr="009460F6">
        <w:rPr>
          <w:rFonts w:ascii="Calibri Light" w:hAnsi="Calibri Light" w:cs="Calibri Light"/>
          <w:sz w:val="22"/>
          <w:szCs w:val="22"/>
        </w:rPr>
        <w:t>. Drzwi szklane, szklone szkłem bezpiecznym.</w:t>
      </w:r>
    </w:p>
    <w:p w:rsidR="005D3414" w:rsidRDefault="00B53FA5" w:rsidP="00B53FA5">
      <w:pPr>
        <w:pStyle w:val="Akapitzlist"/>
        <w:ind w:left="360"/>
        <w:jc w:val="both"/>
        <w:rPr>
          <w:rFonts w:ascii="Calibri Light" w:hAnsi="Calibri Light" w:cs="Calibri Light"/>
          <w:sz w:val="22"/>
          <w:szCs w:val="22"/>
        </w:rPr>
      </w:pPr>
      <w:r w:rsidRPr="009460F6">
        <w:rPr>
          <w:rFonts w:ascii="Calibri Light" w:hAnsi="Calibri Light" w:cs="Calibri Light"/>
          <w:sz w:val="22"/>
          <w:szCs w:val="22"/>
        </w:rPr>
        <w:t xml:space="preserve">Drzwi do ustępów </w:t>
      </w:r>
      <w:r w:rsidR="009460F6" w:rsidRPr="009460F6">
        <w:rPr>
          <w:rFonts w:ascii="Calibri Light" w:hAnsi="Calibri Light" w:cs="Calibri Light"/>
          <w:sz w:val="22"/>
          <w:szCs w:val="22"/>
        </w:rPr>
        <w:t xml:space="preserve">systemowe , wzmocnione </w:t>
      </w:r>
      <w:r w:rsidR="004A1B0A" w:rsidRPr="009460F6">
        <w:rPr>
          <w:rFonts w:ascii="Calibri Light" w:hAnsi="Calibri Light" w:cs="Calibri Light"/>
          <w:sz w:val="22"/>
          <w:szCs w:val="22"/>
        </w:rPr>
        <w:t>stalowe</w:t>
      </w:r>
      <w:r>
        <w:rPr>
          <w:rFonts w:ascii="Calibri Light" w:hAnsi="Calibri Light" w:cs="Calibri Light"/>
          <w:sz w:val="22"/>
          <w:szCs w:val="22"/>
        </w:rPr>
        <w:t>, o szerokości w świetle 80 cm, z otworem w części dolnej o pow. co najmniej 0,022 m</w:t>
      </w:r>
      <w:r>
        <w:rPr>
          <w:rFonts w:ascii="Calibri Light" w:hAnsi="Calibri Light" w:cs="Calibri Light"/>
          <w:sz w:val="22"/>
          <w:szCs w:val="22"/>
          <w:vertAlign w:val="superscript"/>
        </w:rPr>
        <w:t>2</w:t>
      </w:r>
      <w:r>
        <w:rPr>
          <w:rFonts w:ascii="Calibri Light" w:hAnsi="Calibri Light" w:cs="Calibri Light"/>
          <w:sz w:val="22"/>
          <w:szCs w:val="22"/>
        </w:rPr>
        <w:t xml:space="preserve">. </w:t>
      </w:r>
    </w:p>
    <w:p w:rsidR="005D3414" w:rsidRDefault="005D3414" w:rsidP="00B53FA5">
      <w:pPr>
        <w:pStyle w:val="Akapitzlist"/>
        <w:ind w:left="360"/>
        <w:jc w:val="both"/>
        <w:rPr>
          <w:rFonts w:ascii="Calibri Light" w:hAnsi="Calibri Light" w:cs="Calibri Light"/>
          <w:sz w:val="22"/>
          <w:szCs w:val="22"/>
        </w:rPr>
      </w:pPr>
    </w:p>
    <w:p w:rsidR="002906C8" w:rsidRDefault="00B53FA5" w:rsidP="00B53FA5">
      <w:pPr>
        <w:pStyle w:val="Akapitzlist"/>
        <w:ind w:left="360"/>
        <w:jc w:val="both"/>
        <w:rPr>
          <w:rFonts w:ascii="Calibri Light" w:hAnsi="Calibri Light" w:cs="Calibri Light"/>
          <w:sz w:val="22"/>
          <w:szCs w:val="22"/>
        </w:rPr>
      </w:pPr>
      <w:r>
        <w:rPr>
          <w:rFonts w:ascii="Calibri Light" w:hAnsi="Calibri Light" w:cs="Calibri Light"/>
          <w:sz w:val="22"/>
          <w:szCs w:val="22"/>
        </w:rPr>
        <w:t xml:space="preserve">W pomieszczeniu fizjoterapii drzwi o szerokości w świetle po otwarciu 90 </w:t>
      </w:r>
      <w:proofErr w:type="spellStart"/>
      <w:r>
        <w:rPr>
          <w:rFonts w:ascii="Calibri Light" w:hAnsi="Calibri Light" w:cs="Calibri Light"/>
          <w:sz w:val="22"/>
          <w:szCs w:val="22"/>
        </w:rPr>
        <w:t>cm</w:t>
      </w:r>
      <w:proofErr w:type="spellEnd"/>
      <w:r>
        <w:rPr>
          <w:rFonts w:ascii="Calibri Light" w:hAnsi="Calibri Light" w:cs="Calibri Light"/>
          <w:sz w:val="22"/>
          <w:szCs w:val="22"/>
        </w:rPr>
        <w:t xml:space="preserve">. </w:t>
      </w:r>
    </w:p>
    <w:p w:rsidR="002906C8" w:rsidRDefault="002906C8" w:rsidP="00B53FA5">
      <w:pPr>
        <w:pStyle w:val="Akapitzlist"/>
        <w:ind w:left="360"/>
        <w:jc w:val="both"/>
        <w:rPr>
          <w:rFonts w:ascii="Calibri Light" w:hAnsi="Calibri Light" w:cs="Calibri Light"/>
          <w:sz w:val="22"/>
          <w:szCs w:val="22"/>
        </w:rPr>
      </w:pPr>
    </w:p>
    <w:p w:rsidR="009778BD" w:rsidRDefault="009778BD" w:rsidP="00B53FA5">
      <w:pPr>
        <w:pStyle w:val="Akapitzlist"/>
        <w:ind w:left="360"/>
        <w:jc w:val="both"/>
        <w:rPr>
          <w:rFonts w:ascii="Calibri Light" w:hAnsi="Calibri Light" w:cs="Calibri Light"/>
          <w:sz w:val="22"/>
          <w:szCs w:val="22"/>
        </w:rPr>
      </w:pPr>
    </w:p>
    <w:p w:rsidR="009778BD" w:rsidRDefault="009778BD" w:rsidP="00B53FA5">
      <w:pPr>
        <w:pStyle w:val="Akapitzlist"/>
        <w:ind w:left="360"/>
        <w:jc w:val="both"/>
        <w:rPr>
          <w:rFonts w:ascii="Calibri Light" w:hAnsi="Calibri Light" w:cs="Calibri Light"/>
          <w:sz w:val="22"/>
          <w:szCs w:val="22"/>
        </w:rPr>
      </w:pPr>
    </w:p>
    <w:p w:rsidR="009778BD" w:rsidRDefault="009778BD" w:rsidP="00B53FA5">
      <w:pPr>
        <w:pStyle w:val="Akapitzlist"/>
        <w:ind w:left="360"/>
        <w:jc w:val="both"/>
        <w:rPr>
          <w:rFonts w:ascii="Calibri Light" w:hAnsi="Calibri Light" w:cs="Calibri Light"/>
          <w:sz w:val="22"/>
          <w:szCs w:val="22"/>
        </w:rPr>
      </w:pPr>
    </w:p>
    <w:p w:rsidR="009778BD" w:rsidRDefault="009778BD" w:rsidP="00B53FA5">
      <w:pPr>
        <w:pStyle w:val="Akapitzlist"/>
        <w:ind w:left="360"/>
        <w:jc w:val="both"/>
        <w:rPr>
          <w:rFonts w:ascii="Calibri Light" w:hAnsi="Calibri Light" w:cs="Calibri Light"/>
          <w:sz w:val="22"/>
          <w:szCs w:val="22"/>
        </w:rPr>
      </w:pPr>
    </w:p>
    <w:p w:rsidR="009778BD" w:rsidRDefault="009778BD" w:rsidP="00B53FA5">
      <w:pPr>
        <w:pStyle w:val="Akapitzlist"/>
        <w:ind w:left="360"/>
        <w:jc w:val="both"/>
        <w:rPr>
          <w:rFonts w:ascii="Calibri Light" w:hAnsi="Calibri Light" w:cs="Calibri Light"/>
          <w:sz w:val="22"/>
          <w:szCs w:val="22"/>
        </w:rPr>
      </w:pPr>
    </w:p>
    <w:p w:rsidR="009778BD" w:rsidRDefault="009778BD" w:rsidP="00B53FA5">
      <w:pPr>
        <w:pStyle w:val="Akapitzlist"/>
        <w:ind w:left="360"/>
        <w:jc w:val="both"/>
        <w:rPr>
          <w:rFonts w:ascii="Calibri Light" w:hAnsi="Calibri Light" w:cs="Calibri Light"/>
          <w:sz w:val="22"/>
          <w:szCs w:val="22"/>
        </w:rPr>
      </w:pPr>
    </w:p>
    <w:p w:rsidR="009778BD" w:rsidRDefault="009778BD" w:rsidP="00B53FA5">
      <w:pPr>
        <w:pStyle w:val="Akapitzlist"/>
        <w:ind w:left="360"/>
        <w:jc w:val="both"/>
        <w:rPr>
          <w:rFonts w:ascii="Calibri Light" w:hAnsi="Calibri Light" w:cs="Calibri Light"/>
          <w:sz w:val="22"/>
          <w:szCs w:val="22"/>
        </w:rPr>
      </w:pPr>
    </w:p>
    <w:p w:rsidR="00B53FA5" w:rsidRDefault="00B53FA5" w:rsidP="00B53FA5">
      <w:pPr>
        <w:pStyle w:val="Akapitzlist"/>
        <w:ind w:left="360"/>
        <w:jc w:val="both"/>
        <w:rPr>
          <w:rFonts w:ascii="Calibri Light" w:hAnsi="Calibri Light" w:cs="Calibri Light"/>
          <w:sz w:val="22"/>
          <w:szCs w:val="22"/>
        </w:rPr>
      </w:pPr>
      <w:r>
        <w:rPr>
          <w:rFonts w:ascii="Calibri Light" w:hAnsi="Calibri Light" w:cs="Calibri Light"/>
          <w:sz w:val="22"/>
          <w:szCs w:val="22"/>
        </w:rPr>
        <w:lastRenderedPageBreak/>
        <w:t>Część drzwi przesuwnych:</w:t>
      </w:r>
    </w:p>
    <w:p w:rsidR="00B53FA5" w:rsidRDefault="00B53FA5" w:rsidP="00B53FA5">
      <w:pPr>
        <w:pStyle w:val="Akapitzlist"/>
        <w:ind w:left="360"/>
        <w:jc w:val="both"/>
        <w:rPr>
          <w:rFonts w:ascii="Calibri Light" w:hAnsi="Calibri Light" w:cs="Calibri Light"/>
          <w:sz w:val="22"/>
          <w:szCs w:val="22"/>
        </w:rPr>
      </w:pPr>
      <w:r>
        <w:rPr>
          <w:rFonts w:ascii="Calibri Light" w:hAnsi="Calibri Light" w:cs="Calibri Light"/>
          <w:noProof/>
          <w:sz w:val="22"/>
          <w:szCs w:val="22"/>
          <w:lang w:eastAsia="pl-PL"/>
        </w:rPr>
        <w:drawing>
          <wp:inline distT="0" distB="0" distL="0" distR="0">
            <wp:extent cx="1558290" cy="2757805"/>
            <wp:effectExtent l="19050" t="0" r="3810" b="0"/>
            <wp:docPr id="22" name="Obraz 22" descr="przesuw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rzesuwne"/>
                    <pic:cNvPicPr>
                      <a:picLocks noChangeAspect="1" noChangeArrowheads="1"/>
                    </pic:cNvPicPr>
                  </pic:nvPicPr>
                  <pic:blipFill>
                    <a:blip r:embed="rId12" cstate="print"/>
                    <a:srcRect/>
                    <a:stretch>
                      <a:fillRect/>
                    </a:stretch>
                  </pic:blipFill>
                  <pic:spPr bwMode="auto">
                    <a:xfrm>
                      <a:off x="0" y="0"/>
                      <a:ext cx="1558290" cy="2757805"/>
                    </a:xfrm>
                    <a:prstGeom prst="rect">
                      <a:avLst/>
                    </a:prstGeom>
                    <a:noFill/>
                    <a:ln w="9525">
                      <a:noFill/>
                      <a:miter lim="800000"/>
                      <a:headEnd/>
                      <a:tailEnd/>
                    </a:ln>
                  </pic:spPr>
                </pic:pic>
              </a:graphicData>
            </a:graphic>
          </wp:inline>
        </w:drawing>
      </w:r>
    </w:p>
    <w:p w:rsidR="004A1B0A" w:rsidRDefault="004A1B0A" w:rsidP="00B53FA5">
      <w:pPr>
        <w:pStyle w:val="Akapitzlist"/>
        <w:ind w:left="360"/>
        <w:jc w:val="both"/>
        <w:rPr>
          <w:rFonts w:ascii="Calibri Light" w:hAnsi="Calibri Light" w:cs="Calibri Light"/>
          <w:sz w:val="22"/>
          <w:szCs w:val="22"/>
        </w:rPr>
      </w:pPr>
    </w:p>
    <w:p w:rsidR="00B53FA5" w:rsidRDefault="00B53FA5" w:rsidP="00B53FA5">
      <w:pPr>
        <w:pStyle w:val="Akapitzlist"/>
        <w:ind w:left="360"/>
        <w:jc w:val="both"/>
        <w:rPr>
          <w:rFonts w:ascii="Calibri Light" w:hAnsi="Calibri Light" w:cs="Calibri Light"/>
          <w:sz w:val="22"/>
          <w:szCs w:val="22"/>
        </w:rPr>
      </w:pPr>
      <w:r>
        <w:rPr>
          <w:rFonts w:ascii="Calibri Light" w:hAnsi="Calibri Light" w:cs="Calibri Light"/>
          <w:sz w:val="22"/>
          <w:szCs w:val="22"/>
        </w:rPr>
        <w:t>Część drzwi składanych:</w:t>
      </w:r>
    </w:p>
    <w:p w:rsidR="00B53FA5" w:rsidRPr="00B22027" w:rsidRDefault="00B53FA5" w:rsidP="00B53FA5">
      <w:pPr>
        <w:pStyle w:val="Akapitzlist"/>
        <w:ind w:left="360"/>
        <w:jc w:val="both"/>
        <w:rPr>
          <w:rFonts w:ascii="Calibri Light" w:hAnsi="Calibri Light" w:cs="Calibri Light"/>
          <w:sz w:val="22"/>
          <w:szCs w:val="22"/>
        </w:rPr>
      </w:pPr>
      <w:r>
        <w:rPr>
          <w:rFonts w:ascii="Calibri Light" w:hAnsi="Calibri Light" w:cs="Calibri Light"/>
          <w:noProof/>
          <w:sz w:val="22"/>
          <w:szCs w:val="22"/>
          <w:lang w:eastAsia="pl-PL"/>
        </w:rPr>
        <w:drawing>
          <wp:inline distT="0" distB="0" distL="0" distR="0">
            <wp:extent cx="1645920" cy="2538095"/>
            <wp:effectExtent l="19050" t="0" r="0" b="0"/>
            <wp:docPr id="23" name="Obraz 23" descr="Harmonijko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armonijkowe"/>
                    <pic:cNvPicPr>
                      <a:picLocks noChangeAspect="1" noChangeArrowheads="1"/>
                    </pic:cNvPicPr>
                  </pic:nvPicPr>
                  <pic:blipFill>
                    <a:blip r:embed="rId13" cstate="print"/>
                    <a:srcRect/>
                    <a:stretch>
                      <a:fillRect/>
                    </a:stretch>
                  </pic:blipFill>
                  <pic:spPr bwMode="auto">
                    <a:xfrm>
                      <a:off x="0" y="0"/>
                      <a:ext cx="1645920" cy="2538095"/>
                    </a:xfrm>
                    <a:prstGeom prst="rect">
                      <a:avLst/>
                    </a:prstGeom>
                    <a:noFill/>
                    <a:ln w="9525">
                      <a:noFill/>
                      <a:miter lim="800000"/>
                      <a:headEnd/>
                      <a:tailEnd/>
                    </a:ln>
                  </pic:spPr>
                </pic:pic>
              </a:graphicData>
            </a:graphic>
          </wp:inline>
        </w:drawing>
      </w:r>
    </w:p>
    <w:p w:rsidR="009460F6" w:rsidRDefault="009460F6" w:rsidP="002906C8">
      <w:pPr>
        <w:pStyle w:val="Akapitzlist"/>
        <w:ind w:left="360"/>
        <w:jc w:val="both"/>
        <w:rPr>
          <w:rFonts w:ascii="Calibri Light" w:hAnsi="Calibri Light" w:cs="Calibri Light"/>
          <w:sz w:val="22"/>
          <w:szCs w:val="22"/>
        </w:rPr>
      </w:pPr>
    </w:p>
    <w:p w:rsidR="00B53FA5" w:rsidRPr="002906C8" w:rsidRDefault="00B53FA5" w:rsidP="002906C8">
      <w:pPr>
        <w:pStyle w:val="Akapitzlist"/>
        <w:ind w:left="360"/>
        <w:jc w:val="both"/>
        <w:rPr>
          <w:rFonts w:ascii="Calibri Light" w:hAnsi="Calibri Light" w:cs="Calibri Light"/>
          <w:sz w:val="22"/>
          <w:szCs w:val="22"/>
        </w:rPr>
      </w:pPr>
      <w:r w:rsidRPr="00511B91">
        <w:rPr>
          <w:rFonts w:ascii="Calibri Light" w:hAnsi="Calibri Light" w:cs="Calibri Light"/>
          <w:sz w:val="22"/>
          <w:szCs w:val="22"/>
        </w:rPr>
        <w:t>Szczegóły zgodnie z zestawieniem stolarki.</w:t>
      </w:r>
      <w:r>
        <w:rPr>
          <w:rFonts w:ascii="Calibri Light" w:hAnsi="Calibri Light" w:cs="Calibri Light"/>
          <w:sz w:val="22"/>
          <w:szCs w:val="22"/>
        </w:rPr>
        <w:t xml:space="preserve"> </w:t>
      </w:r>
      <w:r w:rsidRPr="002906C8">
        <w:rPr>
          <w:rFonts w:ascii="Calibri Light" w:hAnsi="Calibri Light" w:cs="Calibri Light"/>
          <w:sz w:val="22"/>
          <w:szCs w:val="22"/>
        </w:rPr>
        <w:t>Kolorystykę dobrać w uzgodnieniu z Użytkownikiem.</w:t>
      </w:r>
    </w:p>
    <w:p w:rsidR="00B53FA5" w:rsidRDefault="00B53FA5" w:rsidP="00B53FA5">
      <w:pPr>
        <w:pStyle w:val="Akapitzlist"/>
        <w:ind w:left="360"/>
        <w:jc w:val="both"/>
        <w:rPr>
          <w:rFonts w:ascii="Calibri Light" w:hAnsi="Calibri Light" w:cs="Calibri Light"/>
          <w:sz w:val="22"/>
          <w:szCs w:val="22"/>
        </w:rPr>
      </w:pPr>
      <w:r>
        <w:rPr>
          <w:rFonts w:ascii="Calibri Light" w:hAnsi="Calibri Light" w:cs="Calibri Light"/>
          <w:sz w:val="22"/>
          <w:szCs w:val="22"/>
        </w:rPr>
        <w:t>Wszystkie drzwi o minimalnej wysokości w świetle 200 cm</w:t>
      </w:r>
      <w:r w:rsidR="009460F6">
        <w:rPr>
          <w:rFonts w:ascii="Calibri Light" w:hAnsi="Calibri Light" w:cs="Calibri Light"/>
          <w:sz w:val="22"/>
          <w:szCs w:val="22"/>
        </w:rPr>
        <w:t xml:space="preserve"> </w:t>
      </w:r>
      <w:r>
        <w:rPr>
          <w:rFonts w:ascii="Calibri Light" w:hAnsi="Calibri Light" w:cs="Calibri Light"/>
          <w:sz w:val="22"/>
          <w:szCs w:val="22"/>
        </w:rPr>
        <w:t>.</w:t>
      </w:r>
    </w:p>
    <w:p w:rsidR="00B53FA5" w:rsidRPr="00B22027" w:rsidRDefault="00B53FA5" w:rsidP="00B53FA5">
      <w:pPr>
        <w:pStyle w:val="Akapitzlist"/>
        <w:ind w:left="360"/>
        <w:jc w:val="both"/>
        <w:rPr>
          <w:rFonts w:ascii="Calibri Light" w:hAnsi="Calibri Light" w:cs="Calibri Light"/>
          <w:sz w:val="22"/>
          <w:szCs w:val="22"/>
        </w:rPr>
      </w:pPr>
      <w:r w:rsidRPr="00B22027">
        <w:rPr>
          <w:rFonts w:ascii="Calibri Light" w:hAnsi="Calibri Light" w:cs="Calibri Light"/>
          <w:b/>
          <w:sz w:val="22"/>
          <w:szCs w:val="22"/>
        </w:rPr>
        <w:t>UWAGA:</w:t>
      </w:r>
      <w:r>
        <w:rPr>
          <w:rFonts w:ascii="Calibri Light" w:hAnsi="Calibri Light" w:cs="Calibri Light"/>
          <w:sz w:val="22"/>
          <w:szCs w:val="22"/>
        </w:rPr>
        <w:t xml:space="preserve"> Drzwi montować w ościeżnicy tak jak na projekcie, aby wykładały się na ścianę. Większość otworów wymaga poszerzenia, w celu montażu drzwi. O ile to możliwe wykorzystać ościeżnice kątowe do montażu nowych drzwi. Tam gdzie istniejące nadproże jest niewystarczające, należy wykuć otwór i zamontować nadproże stalowe</w:t>
      </w:r>
      <w:r w:rsidR="009460F6">
        <w:rPr>
          <w:rFonts w:ascii="Calibri Light" w:hAnsi="Calibri Light" w:cs="Calibri Light"/>
          <w:sz w:val="22"/>
          <w:szCs w:val="22"/>
        </w:rPr>
        <w:t xml:space="preserve"> </w:t>
      </w:r>
      <w:r>
        <w:rPr>
          <w:rFonts w:ascii="Calibri Light" w:hAnsi="Calibri Light" w:cs="Calibri Light"/>
          <w:sz w:val="22"/>
          <w:szCs w:val="22"/>
        </w:rPr>
        <w:t>.</w:t>
      </w:r>
    </w:p>
    <w:p w:rsidR="00B53FA5" w:rsidRPr="00511B91" w:rsidRDefault="00B53FA5" w:rsidP="00B53FA5">
      <w:pPr>
        <w:pStyle w:val="Akapitzlist"/>
        <w:ind w:left="360"/>
        <w:jc w:val="both"/>
        <w:rPr>
          <w:rFonts w:ascii="Calibri Light" w:hAnsi="Calibri Light" w:cs="Calibri Light"/>
          <w:sz w:val="22"/>
          <w:szCs w:val="22"/>
        </w:rPr>
      </w:pPr>
    </w:p>
    <w:p w:rsidR="00B53FA5" w:rsidRDefault="00B53FA5" w:rsidP="00B53FA5">
      <w:pPr>
        <w:pStyle w:val="Akapitzlist"/>
        <w:ind w:left="360"/>
        <w:jc w:val="both"/>
        <w:rPr>
          <w:rFonts w:ascii="Calibri Light" w:hAnsi="Calibri Light" w:cs="Calibri Light"/>
          <w:b/>
          <w:sz w:val="22"/>
          <w:szCs w:val="22"/>
          <w:u w:val="single"/>
        </w:rPr>
      </w:pPr>
      <w:r w:rsidRPr="00F81932">
        <w:rPr>
          <w:rFonts w:ascii="Calibri Light" w:hAnsi="Calibri Light" w:cs="Calibri Light"/>
          <w:b/>
          <w:sz w:val="22"/>
          <w:szCs w:val="22"/>
          <w:u w:val="single"/>
        </w:rPr>
        <w:t xml:space="preserve">PRZED ZAMÓWIENIEM STOLARKI NALEŻY KONIECZNIE SPRAWDZIĆ RZECZYWISTE WYMIARY </w:t>
      </w:r>
      <w:r>
        <w:rPr>
          <w:rFonts w:ascii="Calibri Light" w:hAnsi="Calibri Light" w:cs="Calibri Light"/>
          <w:b/>
          <w:sz w:val="22"/>
          <w:szCs w:val="22"/>
          <w:u w:val="single"/>
        </w:rPr>
        <w:t>OTWORÓW WYKONANYCH POD STOLARKĘ. WYMIARY ISTNIEJĄCYCH OTWORÓW PODANO NA INWENTARYZACJI, NA PROJEKCIE PODANE SĄ DOCELOWE SZEROKOŚCI DRZWI W ŚWIETLE PO ICH OTWARCIU.</w:t>
      </w:r>
    </w:p>
    <w:p w:rsidR="00A401A9" w:rsidRDefault="00A401A9" w:rsidP="00B53FA5">
      <w:pPr>
        <w:pStyle w:val="Akapitzlist"/>
        <w:ind w:left="360"/>
        <w:jc w:val="both"/>
        <w:rPr>
          <w:rFonts w:ascii="Calibri Light" w:hAnsi="Calibri Light" w:cs="Calibri Light"/>
          <w:b/>
          <w:sz w:val="22"/>
          <w:szCs w:val="22"/>
          <w:u w:val="single"/>
        </w:rPr>
      </w:pPr>
    </w:p>
    <w:p w:rsidR="00B53FA5" w:rsidRDefault="00B53FA5" w:rsidP="00C76734">
      <w:pPr>
        <w:pStyle w:val="Akapitzlist"/>
        <w:ind w:left="594"/>
        <w:jc w:val="both"/>
        <w:rPr>
          <w:rFonts w:ascii="Calibri Light" w:hAnsi="Calibri Light" w:cs="Calibri Light"/>
          <w:sz w:val="22"/>
          <w:szCs w:val="22"/>
        </w:rPr>
      </w:pPr>
    </w:p>
    <w:p w:rsidR="002906C8" w:rsidRPr="004A1B0A" w:rsidRDefault="002906C8" w:rsidP="002906C8">
      <w:pPr>
        <w:pStyle w:val="Akapitzlist"/>
        <w:numPr>
          <w:ilvl w:val="0"/>
          <w:numId w:val="10"/>
        </w:numPr>
        <w:jc w:val="both"/>
        <w:rPr>
          <w:rFonts w:ascii="Calibri Light" w:hAnsi="Calibri Light" w:cs="Calibri Light"/>
          <w:sz w:val="22"/>
          <w:szCs w:val="22"/>
        </w:rPr>
      </w:pPr>
      <w:r>
        <w:rPr>
          <w:rFonts w:ascii="Calibri Light" w:hAnsi="Calibri Light" w:cs="Calibri Light"/>
          <w:b/>
          <w:sz w:val="22"/>
          <w:szCs w:val="22"/>
        </w:rPr>
        <w:t>BALUSTRADY</w:t>
      </w:r>
      <w:r w:rsidRPr="00F81932">
        <w:rPr>
          <w:rFonts w:ascii="Calibri Light" w:hAnsi="Calibri Light" w:cs="Calibri Light"/>
          <w:b/>
          <w:sz w:val="22"/>
          <w:szCs w:val="22"/>
        </w:rPr>
        <w:t xml:space="preserve"> WEWNĘTRZNE</w:t>
      </w:r>
    </w:p>
    <w:p w:rsidR="000E490F" w:rsidRPr="000E490F" w:rsidRDefault="002906C8" w:rsidP="000E490F">
      <w:pPr>
        <w:ind w:firstLine="426"/>
        <w:jc w:val="both"/>
        <w:rPr>
          <w:rFonts w:ascii="Calibri Light" w:hAnsi="Calibri Light" w:cs="Calibri Light"/>
          <w:sz w:val="22"/>
          <w:szCs w:val="22"/>
        </w:rPr>
      </w:pPr>
      <w:r w:rsidRPr="000E490F">
        <w:rPr>
          <w:rFonts w:ascii="Calibri Light" w:hAnsi="Calibri Light" w:cs="Calibri Light"/>
          <w:sz w:val="22"/>
          <w:szCs w:val="22"/>
        </w:rPr>
        <w:t xml:space="preserve">Istniejące balustrady zdemontować i zamontować nowe ze stali nierdzewnej. </w:t>
      </w:r>
      <w:r w:rsidR="000E490F" w:rsidRPr="000E490F">
        <w:rPr>
          <w:rFonts w:ascii="Calibri Light" w:hAnsi="Calibri Light" w:cs="Calibri Light"/>
          <w:sz w:val="22"/>
          <w:szCs w:val="22"/>
        </w:rPr>
        <w:t xml:space="preserve">Balustrady przy schodach </w:t>
      </w:r>
      <w:r w:rsidRPr="000E490F">
        <w:rPr>
          <w:rFonts w:ascii="Calibri Light" w:hAnsi="Calibri Light" w:cs="Calibri Light"/>
          <w:sz w:val="22"/>
          <w:szCs w:val="22"/>
        </w:rPr>
        <w:t xml:space="preserve">nie powinny mieć ostro zakończonych elementów, a ich konstrukcja powinna zapewniać </w:t>
      </w:r>
      <w:r w:rsidRPr="000E490F">
        <w:rPr>
          <w:rFonts w:ascii="Calibri Light" w:hAnsi="Calibri Light" w:cs="Calibri Light"/>
          <w:sz w:val="22"/>
          <w:szCs w:val="22"/>
        </w:rPr>
        <w:lastRenderedPageBreak/>
        <w:t xml:space="preserve">przeniesienie sił poziomych, określonych w Polskiej Normie dotyczącej podstawowych obciążeń technologicznych i montażowych. </w:t>
      </w:r>
    </w:p>
    <w:p w:rsidR="002906C8" w:rsidRDefault="002906C8" w:rsidP="000E490F">
      <w:pPr>
        <w:pStyle w:val="Akapitzlist"/>
        <w:ind w:left="0" w:firstLine="426"/>
        <w:jc w:val="both"/>
        <w:rPr>
          <w:rFonts w:ascii="Calibri Light" w:hAnsi="Calibri Light" w:cs="Calibri Light"/>
          <w:sz w:val="22"/>
          <w:szCs w:val="22"/>
        </w:rPr>
      </w:pPr>
      <w:r w:rsidRPr="002906C8">
        <w:rPr>
          <w:rFonts w:ascii="Calibri Light" w:hAnsi="Calibri Light" w:cs="Calibri Light"/>
          <w:sz w:val="22"/>
          <w:szCs w:val="22"/>
        </w:rPr>
        <w:t xml:space="preserve">Wysokość i wypełnienie płaszczyzn pionowych powinny zapewniać skuteczną ochronę przed wypadnięciem osób. Wysokość i prześwity lub otwory w wypełnieniu balustrad powinny mieć wymiary określone w </w:t>
      </w:r>
      <w:r w:rsidR="000E490F">
        <w:rPr>
          <w:rFonts w:ascii="Calibri Light" w:hAnsi="Calibri Light" w:cs="Calibri Light"/>
          <w:sz w:val="22"/>
          <w:szCs w:val="22"/>
        </w:rPr>
        <w:t>Warunkach Technicznych (minimalna wysokość 1,10 m, maksymalny prześwit lub wymiar otworu pomiędzy elementami wypełnienia balustrady 0,12 m). Jako pochwyty można wykorzystać istniejące pochwyty drewniane, po ich oczyszczeniu i ponownym zalakierowaniu. W PRZYPADKU ZASTOSOWANIA BALSUTARDY ZE SZKLAM</w:t>
      </w:r>
      <w:r w:rsidR="006C0F43">
        <w:rPr>
          <w:rFonts w:ascii="Calibri Light" w:hAnsi="Calibri Light" w:cs="Calibri Light"/>
          <w:sz w:val="22"/>
          <w:szCs w:val="22"/>
        </w:rPr>
        <w:t>Y WYPEŁNIENIEM, BALUSTRADY MUSZĄ</w:t>
      </w:r>
      <w:r w:rsidR="000E490F">
        <w:rPr>
          <w:rFonts w:ascii="Calibri Light" w:hAnsi="Calibri Light" w:cs="Calibri Light"/>
          <w:sz w:val="22"/>
          <w:szCs w:val="22"/>
        </w:rPr>
        <w:t xml:space="preserve"> BYĆ SZKLONE SZKŁEM BEZPIECZNYM – O PODWYŻSZONEJ WYTRZYMAŁOŚCI NA UDERZENIA I </w:t>
      </w:r>
      <w:r w:rsidR="006C0F43">
        <w:rPr>
          <w:rFonts w:ascii="Calibri Light" w:hAnsi="Calibri Light" w:cs="Calibri Light"/>
          <w:sz w:val="22"/>
          <w:szCs w:val="22"/>
        </w:rPr>
        <w:t>TŁUKACEGO SIĘ NA  DROBNE, NIEOSTRE KAWAŁKI.</w:t>
      </w:r>
    </w:p>
    <w:p w:rsidR="000E490F" w:rsidRDefault="000E490F" w:rsidP="000E490F">
      <w:pPr>
        <w:pStyle w:val="Akapitzlist"/>
        <w:ind w:left="360"/>
        <w:jc w:val="both"/>
        <w:rPr>
          <w:rFonts w:ascii="Calibri Light" w:hAnsi="Calibri Light" w:cs="Calibri Light"/>
          <w:sz w:val="22"/>
          <w:szCs w:val="22"/>
        </w:rPr>
      </w:pPr>
    </w:p>
    <w:p w:rsidR="000E490F" w:rsidRPr="000E490F" w:rsidRDefault="000E490F" w:rsidP="000E490F">
      <w:pPr>
        <w:pStyle w:val="Akapitzlist"/>
        <w:numPr>
          <w:ilvl w:val="0"/>
          <w:numId w:val="10"/>
        </w:numPr>
        <w:jc w:val="both"/>
        <w:rPr>
          <w:rFonts w:ascii="Calibri Light" w:hAnsi="Calibri Light" w:cs="Calibri Light"/>
          <w:sz w:val="22"/>
          <w:szCs w:val="22"/>
        </w:rPr>
      </w:pPr>
      <w:r>
        <w:rPr>
          <w:rFonts w:ascii="Calibri Light" w:hAnsi="Calibri Light" w:cs="Calibri Light"/>
          <w:b/>
          <w:sz w:val="22"/>
          <w:szCs w:val="22"/>
        </w:rPr>
        <w:t>ŁAWKI WEWNĘTRZNE</w:t>
      </w:r>
    </w:p>
    <w:p w:rsidR="000E490F" w:rsidRDefault="000E490F" w:rsidP="000E490F">
      <w:pPr>
        <w:ind w:firstLine="360"/>
        <w:jc w:val="both"/>
        <w:rPr>
          <w:rFonts w:ascii="Calibri Light" w:hAnsi="Calibri Light" w:cs="Calibri Light"/>
          <w:sz w:val="22"/>
          <w:szCs w:val="22"/>
        </w:rPr>
      </w:pPr>
      <w:r w:rsidRPr="000E490F">
        <w:rPr>
          <w:rFonts w:ascii="Calibri Light" w:hAnsi="Calibri Light" w:cs="Calibri Light"/>
          <w:sz w:val="22"/>
          <w:szCs w:val="22"/>
        </w:rPr>
        <w:t xml:space="preserve">Istniejące </w:t>
      </w:r>
      <w:r>
        <w:rPr>
          <w:rFonts w:ascii="Calibri Light" w:hAnsi="Calibri Light" w:cs="Calibri Light"/>
          <w:sz w:val="22"/>
          <w:szCs w:val="22"/>
        </w:rPr>
        <w:t xml:space="preserve">ławki poddać renowacji. Ławki rozebrać i zeszlifować istniejący lakier. Wszelkie ubytki naprawić szpachlą do drewna lub innymi środkami posiadającymi odpowiednie certyfikaty do stosowania w obiektach opieki zdrowotnej. Następnie zalakierować bezbarwnym lakierem posiadającym certyfikaty do stosowania w obiektach opieki zdrowotnej. </w:t>
      </w:r>
      <w:r w:rsidRPr="000E490F">
        <w:rPr>
          <w:rFonts w:ascii="Calibri Light" w:hAnsi="Calibri Light" w:cs="Calibri Light"/>
          <w:sz w:val="22"/>
          <w:szCs w:val="22"/>
        </w:rPr>
        <w:t xml:space="preserve"> </w:t>
      </w:r>
      <w:r>
        <w:rPr>
          <w:rFonts w:ascii="Calibri Light" w:hAnsi="Calibri Light" w:cs="Calibri Light"/>
          <w:sz w:val="22"/>
          <w:szCs w:val="22"/>
        </w:rPr>
        <w:t xml:space="preserve">Ławki ponownie zmontować, a na nogach podkleić gumowe podkładki zabezpieczające przed odciskaniem na wykładzinie. </w:t>
      </w:r>
    </w:p>
    <w:p w:rsidR="000E490F" w:rsidRPr="000E490F" w:rsidRDefault="000E490F" w:rsidP="000E490F">
      <w:pPr>
        <w:ind w:firstLine="360"/>
        <w:jc w:val="both"/>
        <w:rPr>
          <w:rFonts w:ascii="Calibri Light" w:hAnsi="Calibri Light" w:cs="Calibri Light"/>
          <w:sz w:val="22"/>
          <w:szCs w:val="22"/>
        </w:rPr>
      </w:pPr>
    </w:p>
    <w:p w:rsidR="000E490F" w:rsidRPr="002906C8" w:rsidRDefault="000E490F" w:rsidP="000E490F">
      <w:pPr>
        <w:pStyle w:val="Akapitzlist"/>
        <w:numPr>
          <w:ilvl w:val="0"/>
          <w:numId w:val="10"/>
        </w:numPr>
        <w:jc w:val="both"/>
        <w:rPr>
          <w:rFonts w:ascii="Calibri Light" w:hAnsi="Calibri Light" w:cs="Calibri Light"/>
          <w:sz w:val="22"/>
          <w:szCs w:val="22"/>
        </w:rPr>
      </w:pPr>
      <w:r>
        <w:rPr>
          <w:rFonts w:ascii="Calibri Light" w:hAnsi="Calibri Light" w:cs="Calibri Light"/>
          <w:b/>
          <w:sz w:val="22"/>
          <w:szCs w:val="22"/>
        </w:rPr>
        <w:t>ELEMENTY WYPOSAŻENIA</w:t>
      </w:r>
    </w:p>
    <w:p w:rsidR="006C0F43" w:rsidRDefault="006C0F43" w:rsidP="00184B94">
      <w:pPr>
        <w:ind w:firstLine="426"/>
        <w:jc w:val="both"/>
        <w:rPr>
          <w:rFonts w:ascii="Calibri Light" w:hAnsi="Calibri Light" w:cs="Calibri Light"/>
          <w:sz w:val="22"/>
          <w:szCs w:val="22"/>
        </w:rPr>
      </w:pPr>
      <w:r>
        <w:rPr>
          <w:rFonts w:ascii="Calibri Light" w:hAnsi="Calibri Light" w:cs="Calibri Light"/>
          <w:sz w:val="22"/>
          <w:szCs w:val="22"/>
        </w:rPr>
        <w:t>Szafki na odzież</w:t>
      </w:r>
      <w:r w:rsidR="00184B94">
        <w:rPr>
          <w:rFonts w:ascii="Calibri Light" w:hAnsi="Calibri Light" w:cs="Calibri Light"/>
          <w:sz w:val="22"/>
          <w:szCs w:val="22"/>
        </w:rPr>
        <w:t>,</w:t>
      </w:r>
      <w:r>
        <w:rPr>
          <w:rFonts w:ascii="Calibri Light" w:hAnsi="Calibri Light" w:cs="Calibri Light"/>
          <w:sz w:val="22"/>
          <w:szCs w:val="22"/>
        </w:rPr>
        <w:t xml:space="preserve"> w szatniach dla personelu damskiego i męskiego (2 x 50 sztuk). Można zastosować </w:t>
      </w:r>
      <w:r w:rsidR="00184B94">
        <w:rPr>
          <w:rFonts w:ascii="Calibri Light" w:hAnsi="Calibri Light" w:cs="Calibri Light"/>
          <w:sz w:val="22"/>
          <w:szCs w:val="22"/>
        </w:rPr>
        <w:t>systemowe rozwiązania, jak przykładowe pokazane poniżej. Szafki wyposażone w wieszaki na ubrania oraz półkę na buty i systemowe zamki.</w:t>
      </w:r>
      <w:r w:rsidR="002F1CEE">
        <w:rPr>
          <w:rFonts w:ascii="Calibri Light" w:hAnsi="Calibri Light" w:cs="Calibri Light"/>
          <w:sz w:val="22"/>
          <w:szCs w:val="22"/>
        </w:rPr>
        <w:t xml:space="preserve"> W szatniach powinny się znaleźć także ławeczki do przebrania się.</w:t>
      </w:r>
      <w:r w:rsidR="006B0F6C">
        <w:rPr>
          <w:rFonts w:ascii="Calibri Light" w:hAnsi="Calibri Light" w:cs="Calibri Light"/>
          <w:sz w:val="22"/>
          <w:szCs w:val="22"/>
        </w:rPr>
        <w:t xml:space="preserve"> Przykłady wyposażenia podano poniżej:</w:t>
      </w:r>
    </w:p>
    <w:p w:rsidR="006C0F43" w:rsidRDefault="006C0F43" w:rsidP="000E490F">
      <w:pPr>
        <w:ind w:firstLine="426"/>
        <w:jc w:val="both"/>
        <w:rPr>
          <w:rFonts w:ascii="Calibri Light" w:hAnsi="Calibri Light" w:cs="Calibri Light"/>
          <w:sz w:val="22"/>
          <w:szCs w:val="22"/>
        </w:rPr>
      </w:pPr>
    </w:p>
    <w:p w:rsidR="006C0F43" w:rsidRPr="000E490F" w:rsidRDefault="006C0F43" w:rsidP="000E490F">
      <w:pPr>
        <w:ind w:firstLine="426"/>
        <w:jc w:val="both"/>
        <w:rPr>
          <w:rFonts w:ascii="Calibri Light" w:hAnsi="Calibri Light" w:cs="Calibri Light"/>
          <w:sz w:val="22"/>
          <w:szCs w:val="22"/>
        </w:rPr>
      </w:pPr>
      <w:r>
        <w:rPr>
          <w:rFonts w:ascii="Calibri Light" w:hAnsi="Calibri Light" w:cs="Calibri Light"/>
          <w:noProof/>
          <w:sz w:val="22"/>
          <w:szCs w:val="22"/>
          <w:lang w:eastAsia="pl-PL"/>
        </w:rPr>
        <w:drawing>
          <wp:inline distT="0" distB="0" distL="0" distR="0">
            <wp:extent cx="2109673" cy="2283448"/>
            <wp:effectExtent l="19050" t="0" r="4877" b="0"/>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 cstate="print"/>
                    <a:srcRect l="16122" t="23320" r="69739" b="28854"/>
                    <a:stretch>
                      <a:fillRect/>
                    </a:stretch>
                  </pic:blipFill>
                  <pic:spPr bwMode="auto">
                    <a:xfrm>
                      <a:off x="0" y="0"/>
                      <a:ext cx="2111490" cy="2285415"/>
                    </a:xfrm>
                    <a:prstGeom prst="rect">
                      <a:avLst/>
                    </a:prstGeom>
                    <a:noFill/>
                    <a:ln w="9525">
                      <a:noFill/>
                      <a:miter lim="800000"/>
                      <a:headEnd/>
                      <a:tailEnd/>
                    </a:ln>
                  </pic:spPr>
                </pic:pic>
              </a:graphicData>
            </a:graphic>
          </wp:inline>
        </w:drawing>
      </w:r>
      <w:r w:rsidR="00184B94">
        <w:rPr>
          <w:rFonts w:ascii="Calibri Light" w:hAnsi="Calibri Light" w:cs="Calibri Light"/>
          <w:noProof/>
          <w:sz w:val="22"/>
          <w:szCs w:val="22"/>
          <w:lang w:eastAsia="pl-PL"/>
        </w:rPr>
        <w:drawing>
          <wp:inline distT="0" distB="0" distL="0" distR="0">
            <wp:extent cx="1298311" cy="2070202"/>
            <wp:effectExtent l="19050" t="0" r="0"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 cstate="print"/>
                    <a:srcRect l="18523" t="14229" r="68095" b="19481"/>
                    <a:stretch>
                      <a:fillRect/>
                    </a:stretch>
                  </pic:blipFill>
                  <pic:spPr bwMode="auto">
                    <a:xfrm>
                      <a:off x="0" y="0"/>
                      <a:ext cx="1297387" cy="2068729"/>
                    </a:xfrm>
                    <a:prstGeom prst="rect">
                      <a:avLst/>
                    </a:prstGeom>
                    <a:noFill/>
                    <a:ln w="9525">
                      <a:noFill/>
                      <a:miter lim="800000"/>
                      <a:headEnd/>
                      <a:tailEnd/>
                    </a:ln>
                  </pic:spPr>
                </pic:pic>
              </a:graphicData>
            </a:graphic>
          </wp:inline>
        </w:drawing>
      </w:r>
      <w:r w:rsidR="002F1CEE" w:rsidRPr="002F1CEE">
        <w:rPr>
          <w:rFonts w:ascii="Calibri Light" w:hAnsi="Calibri Light" w:cs="Calibri Light"/>
          <w:noProof/>
          <w:sz w:val="22"/>
          <w:szCs w:val="22"/>
          <w:lang w:eastAsia="pl-PL"/>
        </w:rPr>
        <w:drawing>
          <wp:inline distT="0" distB="0" distL="0" distR="0">
            <wp:extent cx="1662106" cy="1073314"/>
            <wp:effectExtent l="19050" t="0" r="0" b="0"/>
            <wp:docPr id="1"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 cstate="print"/>
                    <a:srcRect l="15237" t="39130" r="68504" b="28063"/>
                    <a:stretch>
                      <a:fillRect/>
                    </a:stretch>
                  </pic:blipFill>
                  <pic:spPr bwMode="auto">
                    <a:xfrm>
                      <a:off x="0" y="0"/>
                      <a:ext cx="1663847" cy="1074439"/>
                    </a:xfrm>
                    <a:prstGeom prst="rect">
                      <a:avLst/>
                    </a:prstGeom>
                    <a:noFill/>
                    <a:ln w="9525">
                      <a:noFill/>
                      <a:miter lim="800000"/>
                      <a:headEnd/>
                      <a:tailEnd/>
                    </a:ln>
                  </pic:spPr>
                </pic:pic>
              </a:graphicData>
            </a:graphic>
          </wp:inline>
        </w:drawing>
      </w:r>
    </w:p>
    <w:p w:rsidR="00184B94" w:rsidRDefault="002F1CEE" w:rsidP="00184B94">
      <w:pPr>
        <w:pStyle w:val="Akapitzlist"/>
        <w:ind w:left="0" w:firstLine="567"/>
        <w:jc w:val="both"/>
        <w:rPr>
          <w:rFonts w:ascii="Calibri Light" w:hAnsi="Calibri Light" w:cs="Calibri Light"/>
          <w:sz w:val="22"/>
          <w:szCs w:val="22"/>
        </w:rPr>
      </w:pPr>
      <w:r>
        <w:rPr>
          <w:rFonts w:ascii="Calibri Light" w:hAnsi="Calibri Light" w:cs="Calibri Light"/>
          <w:sz w:val="22"/>
          <w:szCs w:val="22"/>
        </w:rPr>
        <w:t>Ł</w:t>
      </w:r>
      <w:r w:rsidR="00184B94">
        <w:rPr>
          <w:rFonts w:ascii="Calibri Light" w:hAnsi="Calibri Light" w:cs="Calibri Light"/>
          <w:sz w:val="22"/>
          <w:szCs w:val="22"/>
        </w:rPr>
        <w:t xml:space="preserve">aweczki </w:t>
      </w:r>
      <w:r>
        <w:rPr>
          <w:rFonts w:ascii="Calibri Light" w:hAnsi="Calibri Light" w:cs="Calibri Light"/>
          <w:sz w:val="22"/>
          <w:szCs w:val="22"/>
        </w:rPr>
        <w:t xml:space="preserve">„luzem”, </w:t>
      </w:r>
      <w:r w:rsidR="00184B94">
        <w:rPr>
          <w:rFonts w:ascii="Calibri Light" w:hAnsi="Calibri Light" w:cs="Calibri Light"/>
          <w:sz w:val="22"/>
          <w:szCs w:val="22"/>
        </w:rPr>
        <w:t xml:space="preserve">umożliwiające </w:t>
      </w:r>
      <w:r>
        <w:rPr>
          <w:rFonts w:ascii="Calibri Light" w:hAnsi="Calibri Light" w:cs="Calibri Light"/>
          <w:sz w:val="22"/>
          <w:szCs w:val="22"/>
        </w:rPr>
        <w:t>przebranie się, powinny być</w:t>
      </w:r>
      <w:r w:rsidR="00184B94">
        <w:rPr>
          <w:rFonts w:ascii="Calibri Light" w:hAnsi="Calibri Light" w:cs="Calibri Light"/>
          <w:sz w:val="22"/>
          <w:szCs w:val="22"/>
        </w:rPr>
        <w:t xml:space="preserve"> </w:t>
      </w:r>
      <w:r>
        <w:rPr>
          <w:rFonts w:ascii="Calibri Light" w:hAnsi="Calibri Light" w:cs="Calibri Light"/>
          <w:sz w:val="22"/>
          <w:szCs w:val="22"/>
        </w:rPr>
        <w:t xml:space="preserve">co najmniej </w:t>
      </w:r>
      <w:r w:rsidR="00184B94">
        <w:rPr>
          <w:rFonts w:ascii="Calibri Light" w:hAnsi="Calibri Light" w:cs="Calibri Light"/>
          <w:sz w:val="22"/>
          <w:szCs w:val="22"/>
        </w:rPr>
        <w:t xml:space="preserve">dwie na szatnię o długości 2,00 m i szerokości co najmniej 40 </w:t>
      </w:r>
      <w:proofErr w:type="spellStart"/>
      <w:r w:rsidR="00184B94">
        <w:rPr>
          <w:rFonts w:ascii="Calibri Light" w:hAnsi="Calibri Light" w:cs="Calibri Light"/>
          <w:sz w:val="22"/>
          <w:szCs w:val="22"/>
        </w:rPr>
        <w:t>cm</w:t>
      </w:r>
      <w:proofErr w:type="spellEnd"/>
      <w:r w:rsidR="00184B94">
        <w:rPr>
          <w:rFonts w:ascii="Calibri Light" w:hAnsi="Calibri Light" w:cs="Calibri Light"/>
          <w:sz w:val="22"/>
          <w:szCs w:val="22"/>
        </w:rPr>
        <w:t xml:space="preserve">. </w:t>
      </w:r>
      <w:r w:rsidR="00184B94" w:rsidRPr="00184B94">
        <w:rPr>
          <w:rFonts w:ascii="Calibri Light" w:hAnsi="Calibri Light" w:cs="Calibri Light"/>
          <w:sz w:val="22"/>
          <w:szCs w:val="22"/>
        </w:rPr>
        <w:t>Ławeczk</w:t>
      </w:r>
      <w:r w:rsidR="00184B94">
        <w:rPr>
          <w:rFonts w:ascii="Calibri Light" w:hAnsi="Calibri Light" w:cs="Calibri Light"/>
          <w:sz w:val="22"/>
          <w:szCs w:val="22"/>
        </w:rPr>
        <w:t>i wolnostojące</w:t>
      </w:r>
      <w:r w:rsidR="00184B94" w:rsidRPr="00184B94">
        <w:rPr>
          <w:rFonts w:ascii="Calibri Light" w:hAnsi="Calibri Light" w:cs="Calibri Light"/>
          <w:sz w:val="22"/>
          <w:szCs w:val="22"/>
        </w:rPr>
        <w:t xml:space="preserve"> opart</w:t>
      </w:r>
      <w:r w:rsidR="00184B94">
        <w:rPr>
          <w:rFonts w:ascii="Calibri Light" w:hAnsi="Calibri Light" w:cs="Calibri Light"/>
          <w:sz w:val="22"/>
          <w:szCs w:val="22"/>
        </w:rPr>
        <w:t>e</w:t>
      </w:r>
      <w:r w:rsidR="00184B94" w:rsidRPr="00184B94">
        <w:rPr>
          <w:rFonts w:ascii="Calibri Light" w:hAnsi="Calibri Light" w:cs="Calibri Light"/>
          <w:sz w:val="22"/>
          <w:szCs w:val="22"/>
        </w:rPr>
        <w:t xml:space="preserve"> na kwadratowym, metalowym profilu, malowanym farbami proszkowymi. Ławeczk</w:t>
      </w:r>
      <w:r w:rsidR="00184B94">
        <w:rPr>
          <w:rFonts w:ascii="Calibri Light" w:hAnsi="Calibri Light" w:cs="Calibri Light"/>
          <w:sz w:val="22"/>
          <w:szCs w:val="22"/>
        </w:rPr>
        <w:t>i</w:t>
      </w:r>
      <w:r w:rsidR="00184B94" w:rsidRPr="00184B94">
        <w:rPr>
          <w:rFonts w:ascii="Calibri Light" w:hAnsi="Calibri Light" w:cs="Calibri Light"/>
          <w:sz w:val="22"/>
          <w:szCs w:val="22"/>
        </w:rPr>
        <w:t xml:space="preserve"> wyposażon</w:t>
      </w:r>
      <w:r w:rsidR="00184B94">
        <w:rPr>
          <w:rFonts w:ascii="Calibri Light" w:hAnsi="Calibri Light" w:cs="Calibri Light"/>
          <w:sz w:val="22"/>
          <w:szCs w:val="22"/>
        </w:rPr>
        <w:t>e</w:t>
      </w:r>
      <w:r w:rsidR="00184B94" w:rsidRPr="00184B94">
        <w:rPr>
          <w:rFonts w:ascii="Calibri Light" w:hAnsi="Calibri Light" w:cs="Calibri Light"/>
          <w:sz w:val="22"/>
          <w:szCs w:val="22"/>
        </w:rPr>
        <w:t xml:space="preserve"> w stopki ułatwiające wypoziomowanie mebla. </w:t>
      </w:r>
      <w:r w:rsidR="00184B94">
        <w:rPr>
          <w:rFonts w:ascii="Calibri Light" w:hAnsi="Calibri Light" w:cs="Calibri Light"/>
          <w:sz w:val="22"/>
          <w:szCs w:val="22"/>
        </w:rPr>
        <w:t xml:space="preserve">Listwy drewniane lub </w:t>
      </w:r>
      <w:r w:rsidR="00184B94" w:rsidRPr="00184B94">
        <w:rPr>
          <w:rFonts w:ascii="Calibri Light" w:hAnsi="Calibri Light" w:cs="Calibri Light"/>
          <w:sz w:val="22"/>
          <w:szCs w:val="22"/>
        </w:rPr>
        <w:t>z MDF</w:t>
      </w:r>
      <w:r w:rsidR="00184B94">
        <w:rPr>
          <w:rFonts w:ascii="Calibri Light" w:hAnsi="Calibri Light" w:cs="Calibri Light"/>
          <w:sz w:val="22"/>
          <w:szCs w:val="22"/>
        </w:rPr>
        <w:t xml:space="preserve">. </w:t>
      </w:r>
    </w:p>
    <w:p w:rsidR="00184B94" w:rsidRDefault="00184B94" w:rsidP="00C76734">
      <w:pPr>
        <w:pStyle w:val="Akapitzlist"/>
        <w:ind w:left="594"/>
        <w:jc w:val="both"/>
        <w:rPr>
          <w:rFonts w:ascii="Calibri Light" w:hAnsi="Calibri Light" w:cs="Calibri Light"/>
          <w:sz w:val="22"/>
          <w:szCs w:val="22"/>
        </w:rPr>
      </w:pPr>
    </w:p>
    <w:p w:rsidR="00184B94" w:rsidRDefault="00184B94" w:rsidP="002F1CEE">
      <w:pPr>
        <w:pStyle w:val="Akapitzlist"/>
        <w:ind w:left="0" w:firstLine="594"/>
        <w:jc w:val="both"/>
        <w:rPr>
          <w:rFonts w:ascii="Calibri Light" w:hAnsi="Calibri Light" w:cs="Calibri Light"/>
          <w:sz w:val="22"/>
          <w:szCs w:val="22"/>
        </w:rPr>
      </w:pPr>
      <w:r>
        <w:rPr>
          <w:rFonts w:ascii="Calibri Light" w:hAnsi="Calibri Light" w:cs="Calibri Light"/>
          <w:sz w:val="22"/>
          <w:szCs w:val="22"/>
        </w:rPr>
        <w:t>W pomieszczeniu magazynowania dokumentów w piwnicy</w:t>
      </w:r>
      <w:r w:rsidR="002F1CEE">
        <w:rPr>
          <w:rFonts w:ascii="Calibri Light" w:hAnsi="Calibri Light" w:cs="Calibri Light"/>
          <w:sz w:val="22"/>
          <w:szCs w:val="22"/>
        </w:rPr>
        <w:t>,</w:t>
      </w:r>
      <w:r>
        <w:rPr>
          <w:rFonts w:ascii="Calibri Light" w:hAnsi="Calibri Light" w:cs="Calibri Light"/>
          <w:sz w:val="22"/>
          <w:szCs w:val="22"/>
        </w:rPr>
        <w:t xml:space="preserve"> ustawić r</w:t>
      </w:r>
      <w:r w:rsidR="002F1CEE">
        <w:rPr>
          <w:rFonts w:ascii="Calibri Light" w:hAnsi="Calibri Light" w:cs="Calibri Light"/>
          <w:sz w:val="22"/>
          <w:szCs w:val="22"/>
        </w:rPr>
        <w:t>egały na dokumenty spełniające wymagania co najmniej takie jak niżej:</w:t>
      </w:r>
    </w:p>
    <w:p w:rsidR="002F1CEE" w:rsidRDefault="002F1CEE" w:rsidP="002F1CEE">
      <w:pPr>
        <w:pStyle w:val="Akapitzlist"/>
        <w:ind w:left="594"/>
        <w:rPr>
          <w:rFonts w:ascii="Calibri Light" w:hAnsi="Calibri Light" w:cs="Calibri Light"/>
          <w:sz w:val="22"/>
          <w:szCs w:val="22"/>
        </w:rPr>
      </w:pPr>
      <w:r w:rsidRPr="002F1CEE">
        <w:rPr>
          <w:rFonts w:ascii="Calibri Light" w:hAnsi="Calibri Light" w:cs="Calibri Light"/>
          <w:sz w:val="22"/>
          <w:szCs w:val="22"/>
        </w:rPr>
        <w:t>-Spełnia</w:t>
      </w:r>
      <w:r>
        <w:rPr>
          <w:rFonts w:ascii="Calibri Light" w:hAnsi="Calibri Light" w:cs="Calibri Light"/>
          <w:sz w:val="22"/>
          <w:szCs w:val="22"/>
        </w:rPr>
        <w:t>jące</w:t>
      </w:r>
      <w:r w:rsidRPr="002F1CEE">
        <w:rPr>
          <w:rFonts w:ascii="Calibri Light" w:hAnsi="Calibri Light" w:cs="Calibri Light"/>
          <w:sz w:val="22"/>
          <w:szCs w:val="22"/>
        </w:rPr>
        <w:t xml:space="preserve"> wymagania RODO 2018</w:t>
      </w:r>
      <w:r w:rsidRPr="002F1CEE">
        <w:rPr>
          <w:rFonts w:ascii="Calibri Light" w:hAnsi="Calibri Light" w:cs="Calibri Light"/>
          <w:sz w:val="22"/>
          <w:szCs w:val="22"/>
        </w:rPr>
        <w:br/>
        <w:t>-Posiada</w:t>
      </w:r>
      <w:r>
        <w:rPr>
          <w:rFonts w:ascii="Calibri Light" w:hAnsi="Calibri Light" w:cs="Calibri Light"/>
          <w:sz w:val="22"/>
          <w:szCs w:val="22"/>
        </w:rPr>
        <w:t>jące</w:t>
      </w:r>
      <w:r w:rsidRPr="002F1CEE">
        <w:rPr>
          <w:rFonts w:ascii="Calibri Light" w:hAnsi="Calibri Light" w:cs="Calibri Light"/>
          <w:sz w:val="22"/>
          <w:szCs w:val="22"/>
        </w:rPr>
        <w:t xml:space="preserve"> atest PZH</w:t>
      </w:r>
      <w:r>
        <w:rPr>
          <w:rFonts w:ascii="Calibri Light" w:hAnsi="Calibri Light" w:cs="Calibri Light"/>
          <w:sz w:val="22"/>
          <w:szCs w:val="22"/>
        </w:rPr>
        <w:br/>
        <w:t>-Stabilną</w:t>
      </w:r>
      <w:r w:rsidRPr="002F1CEE">
        <w:rPr>
          <w:rFonts w:ascii="Calibri Light" w:hAnsi="Calibri Light" w:cs="Calibri Light"/>
          <w:sz w:val="22"/>
          <w:szCs w:val="22"/>
        </w:rPr>
        <w:t xml:space="preserve"> budow</w:t>
      </w:r>
      <w:r>
        <w:rPr>
          <w:rFonts w:ascii="Calibri Light" w:hAnsi="Calibri Light" w:cs="Calibri Light"/>
          <w:sz w:val="22"/>
          <w:szCs w:val="22"/>
        </w:rPr>
        <w:t>ę</w:t>
      </w:r>
      <w:r w:rsidRPr="002F1CEE">
        <w:rPr>
          <w:rFonts w:ascii="Calibri Light" w:hAnsi="Calibri Light" w:cs="Calibri Light"/>
          <w:sz w:val="22"/>
          <w:szCs w:val="22"/>
        </w:rPr>
        <w:br/>
        <w:t>-</w:t>
      </w:r>
      <w:r>
        <w:rPr>
          <w:rFonts w:ascii="Calibri Light" w:hAnsi="Calibri Light" w:cs="Calibri Light"/>
          <w:sz w:val="22"/>
          <w:szCs w:val="22"/>
        </w:rPr>
        <w:t xml:space="preserve"> S</w:t>
      </w:r>
      <w:r w:rsidRPr="002F1CEE">
        <w:rPr>
          <w:rFonts w:ascii="Calibri Light" w:hAnsi="Calibri Light" w:cs="Calibri Light"/>
          <w:sz w:val="22"/>
          <w:szCs w:val="22"/>
        </w:rPr>
        <w:t>tal 0,6 mm</w:t>
      </w:r>
      <w:r w:rsidRPr="002F1CEE">
        <w:rPr>
          <w:rFonts w:ascii="Calibri Light" w:hAnsi="Calibri Light" w:cs="Calibri Light"/>
          <w:sz w:val="22"/>
          <w:szCs w:val="22"/>
        </w:rPr>
        <w:br/>
        <w:t>-Zamek zabezpieczający ryglowany w trzech punktach</w:t>
      </w:r>
      <w:r w:rsidRPr="002F1CEE">
        <w:rPr>
          <w:rFonts w:ascii="Calibri Light" w:hAnsi="Calibri Light" w:cs="Calibri Light"/>
          <w:sz w:val="22"/>
          <w:szCs w:val="22"/>
        </w:rPr>
        <w:br/>
        <w:t>-</w:t>
      </w:r>
      <w:r>
        <w:rPr>
          <w:rFonts w:ascii="Calibri Light" w:hAnsi="Calibri Light" w:cs="Calibri Light"/>
          <w:sz w:val="22"/>
          <w:szCs w:val="22"/>
        </w:rPr>
        <w:t xml:space="preserve"> P</w:t>
      </w:r>
      <w:r w:rsidRPr="002F1CEE">
        <w:rPr>
          <w:rFonts w:ascii="Calibri Light" w:hAnsi="Calibri Light" w:cs="Calibri Light"/>
          <w:sz w:val="22"/>
          <w:szCs w:val="22"/>
        </w:rPr>
        <w:t>rzestawne półki</w:t>
      </w:r>
      <w:r w:rsidRPr="002F1CEE">
        <w:rPr>
          <w:rFonts w:ascii="Calibri Light" w:hAnsi="Calibri Light" w:cs="Calibri Light"/>
          <w:sz w:val="22"/>
          <w:szCs w:val="22"/>
        </w:rPr>
        <w:br/>
        <w:t xml:space="preserve">-Udźwig każdej półki </w:t>
      </w:r>
      <w:r>
        <w:rPr>
          <w:rFonts w:ascii="Calibri Light" w:hAnsi="Calibri Light" w:cs="Calibri Light"/>
          <w:sz w:val="22"/>
          <w:szCs w:val="22"/>
        </w:rPr>
        <w:t>do</w:t>
      </w:r>
      <w:r w:rsidRPr="002F1CEE">
        <w:rPr>
          <w:rFonts w:ascii="Calibri Light" w:hAnsi="Calibri Light" w:cs="Calibri Light"/>
          <w:sz w:val="22"/>
          <w:szCs w:val="22"/>
        </w:rPr>
        <w:t xml:space="preserve"> 45 kg</w:t>
      </w:r>
    </w:p>
    <w:p w:rsidR="000B10F1" w:rsidRDefault="000B10F1" w:rsidP="002F1CEE">
      <w:pPr>
        <w:pStyle w:val="Akapitzlist"/>
        <w:ind w:left="594"/>
        <w:rPr>
          <w:rFonts w:ascii="Calibri Light" w:hAnsi="Calibri Light" w:cs="Calibri Light"/>
          <w:sz w:val="22"/>
          <w:szCs w:val="22"/>
        </w:rPr>
      </w:pPr>
      <w:r>
        <w:rPr>
          <w:rFonts w:ascii="Calibri Light" w:hAnsi="Calibri Light" w:cs="Calibri Light"/>
          <w:sz w:val="22"/>
          <w:szCs w:val="22"/>
        </w:rPr>
        <w:t>- Drzwi przesuwne</w:t>
      </w:r>
    </w:p>
    <w:p w:rsidR="000B10F1" w:rsidRDefault="000B10F1" w:rsidP="002F1CEE">
      <w:pPr>
        <w:pStyle w:val="Akapitzlist"/>
        <w:ind w:left="594"/>
        <w:rPr>
          <w:rFonts w:ascii="Calibri Light" w:hAnsi="Calibri Light" w:cs="Calibri Light"/>
          <w:sz w:val="22"/>
          <w:szCs w:val="22"/>
        </w:rPr>
      </w:pPr>
      <w:r>
        <w:rPr>
          <w:rFonts w:ascii="Calibri Light" w:hAnsi="Calibri Light" w:cs="Calibri Light"/>
          <w:sz w:val="22"/>
          <w:szCs w:val="22"/>
        </w:rPr>
        <w:lastRenderedPageBreak/>
        <w:t>- Przybliżona pojemność przechowywania 1 400 segregatorów.</w:t>
      </w:r>
    </w:p>
    <w:p w:rsidR="005672C0" w:rsidRDefault="005672C0" w:rsidP="002F1CEE">
      <w:pPr>
        <w:pStyle w:val="Akapitzlist"/>
        <w:ind w:left="594"/>
        <w:rPr>
          <w:rFonts w:ascii="Calibri Light" w:hAnsi="Calibri Light" w:cs="Calibri Light"/>
          <w:sz w:val="22"/>
          <w:szCs w:val="22"/>
        </w:rPr>
      </w:pPr>
    </w:p>
    <w:p w:rsidR="00184B94" w:rsidRDefault="005672C0" w:rsidP="006B0F6C">
      <w:pPr>
        <w:pStyle w:val="Akapitzlist"/>
        <w:ind w:left="0" w:firstLine="567"/>
        <w:rPr>
          <w:rFonts w:ascii="Calibri Light" w:hAnsi="Calibri Light" w:cs="Calibri Light"/>
          <w:sz w:val="22"/>
          <w:szCs w:val="22"/>
        </w:rPr>
      </w:pPr>
      <w:r>
        <w:rPr>
          <w:rFonts w:ascii="Calibri Light" w:hAnsi="Calibri Light" w:cs="Calibri Light"/>
          <w:sz w:val="22"/>
          <w:szCs w:val="22"/>
        </w:rPr>
        <w:t xml:space="preserve">Przy każdej umywalce i zlewie </w:t>
      </w:r>
      <w:r w:rsidR="00715C7E">
        <w:rPr>
          <w:rFonts w:ascii="Calibri Light" w:hAnsi="Calibri Light" w:cs="Calibri Light"/>
          <w:sz w:val="22"/>
          <w:szCs w:val="22"/>
        </w:rPr>
        <w:t xml:space="preserve">zainstalować podajniki na mydło, płyn dezynfekcyjny </w:t>
      </w:r>
      <w:r>
        <w:rPr>
          <w:rFonts w:ascii="Calibri Light" w:hAnsi="Calibri Light" w:cs="Calibri Light"/>
          <w:sz w:val="22"/>
          <w:szCs w:val="22"/>
        </w:rPr>
        <w:t xml:space="preserve">oraz </w:t>
      </w:r>
      <w:r w:rsidR="005D09A3">
        <w:rPr>
          <w:rFonts w:ascii="Calibri Light" w:hAnsi="Calibri Light" w:cs="Calibri Light"/>
          <w:sz w:val="22"/>
          <w:szCs w:val="22"/>
        </w:rPr>
        <w:t>dozownik do ręczników bawełnianych</w:t>
      </w:r>
      <w:r>
        <w:rPr>
          <w:rFonts w:ascii="Calibri Light" w:hAnsi="Calibri Light" w:cs="Calibri Light"/>
          <w:sz w:val="22"/>
          <w:szCs w:val="22"/>
        </w:rPr>
        <w:t xml:space="preserve">. </w:t>
      </w:r>
      <w:r w:rsidR="005D09A3">
        <w:rPr>
          <w:rFonts w:ascii="Calibri Light" w:hAnsi="Calibri Light" w:cs="Calibri Light"/>
          <w:sz w:val="22"/>
          <w:szCs w:val="22"/>
        </w:rPr>
        <w:t xml:space="preserve">Nad umywalkami </w:t>
      </w:r>
      <w:r w:rsidR="00715C7E">
        <w:rPr>
          <w:rFonts w:ascii="Calibri Light" w:hAnsi="Calibri Light" w:cs="Calibri Light"/>
          <w:sz w:val="22"/>
          <w:szCs w:val="22"/>
        </w:rPr>
        <w:t xml:space="preserve">w toaletach </w:t>
      </w:r>
      <w:r w:rsidR="005D09A3">
        <w:rPr>
          <w:rFonts w:ascii="Calibri Light" w:hAnsi="Calibri Light" w:cs="Calibri Light"/>
          <w:sz w:val="22"/>
          <w:szCs w:val="22"/>
        </w:rPr>
        <w:t xml:space="preserve">umieścić lustra. Przy toaletach zainstalować podajniki na papier toaletowy i zamykane śmietniki łazienkowe. </w:t>
      </w:r>
    </w:p>
    <w:p w:rsidR="00235CE1" w:rsidRDefault="00235CE1" w:rsidP="006B0F6C">
      <w:pPr>
        <w:pStyle w:val="Akapitzlist"/>
        <w:ind w:left="0" w:firstLine="567"/>
        <w:rPr>
          <w:rFonts w:ascii="Calibri Light" w:hAnsi="Calibri Light" w:cs="Calibri Light"/>
          <w:sz w:val="22"/>
          <w:szCs w:val="22"/>
        </w:rPr>
      </w:pPr>
    </w:p>
    <w:tbl>
      <w:tblPr>
        <w:tblpPr w:leftFromText="141" w:rightFromText="141" w:vertAnchor="text" w:horzAnchor="margin" w:tblpY="170"/>
        <w:tblW w:w="3920" w:type="dxa"/>
        <w:tblCellMar>
          <w:left w:w="70" w:type="dxa"/>
          <w:right w:w="70" w:type="dxa"/>
        </w:tblCellMar>
        <w:tblLook w:val="04A0"/>
      </w:tblPr>
      <w:tblGrid>
        <w:gridCol w:w="3920"/>
      </w:tblGrid>
      <w:tr w:rsidR="00A51CEB" w:rsidTr="003D10A5">
        <w:trPr>
          <w:trHeight w:val="300"/>
        </w:trPr>
        <w:tc>
          <w:tcPr>
            <w:tcW w:w="3920" w:type="dxa"/>
            <w:tcBorders>
              <w:top w:val="nil"/>
              <w:left w:val="nil"/>
              <w:bottom w:val="nil"/>
              <w:right w:val="nil"/>
            </w:tcBorders>
            <w:shd w:val="clear" w:color="auto" w:fill="auto"/>
            <w:vAlign w:val="bottom"/>
            <w:hideMark/>
          </w:tcPr>
          <w:p w:rsidR="00A51CEB" w:rsidRDefault="00A51CEB" w:rsidP="003D10A5">
            <w:pPr>
              <w:rPr>
                <w:rFonts w:ascii="Calibri Light" w:hAnsi="Calibri Light" w:cs="Calibri Light"/>
                <w:color w:val="000000"/>
                <w:sz w:val="22"/>
                <w:szCs w:val="22"/>
              </w:rPr>
            </w:pPr>
            <w:r>
              <w:rPr>
                <w:rFonts w:ascii="Calibri Light" w:hAnsi="Calibri Light" w:cs="Calibri Light"/>
                <w:color w:val="000000"/>
                <w:sz w:val="22"/>
                <w:szCs w:val="22"/>
              </w:rPr>
              <w:t>Projektant</w:t>
            </w:r>
          </w:p>
        </w:tc>
      </w:tr>
      <w:tr w:rsidR="00A51CEB" w:rsidTr="003D10A5">
        <w:trPr>
          <w:trHeight w:val="1230"/>
        </w:trPr>
        <w:tc>
          <w:tcPr>
            <w:tcW w:w="3920" w:type="dxa"/>
            <w:tcBorders>
              <w:top w:val="nil"/>
              <w:left w:val="nil"/>
              <w:bottom w:val="nil"/>
              <w:right w:val="nil"/>
            </w:tcBorders>
            <w:shd w:val="clear" w:color="auto" w:fill="auto"/>
            <w:hideMark/>
          </w:tcPr>
          <w:p w:rsidR="00A51CEB" w:rsidRDefault="00A51CEB" w:rsidP="003D10A5">
            <w:pPr>
              <w:rPr>
                <w:rFonts w:ascii="Calibri Light" w:hAnsi="Calibri Light" w:cs="Calibri Light"/>
                <w:color w:val="000000"/>
                <w:sz w:val="22"/>
                <w:szCs w:val="22"/>
              </w:rPr>
            </w:pPr>
            <w:r>
              <w:rPr>
                <w:rFonts w:ascii="Calibri Light" w:hAnsi="Calibri Light" w:cs="Calibri Light"/>
                <w:color w:val="000000"/>
                <w:sz w:val="22"/>
                <w:szCs w:val="22"/>
              </w:rPr>
              <w:t xml:space="preserve">mgr inż. arch.  Agnieszka Burta MA/071/17  </w:t>
            </w:r>
            <w:proofErr w:type="spellStart"/>
            <w:r>
              <w:rPr>
                <w:rFonts w:ascii="Calibri Light" w:hAnsi="Calibri Light" w:cs="Calibri Light"/>
                <w:color w:val="000000"/>
                <w:sz w:val="22"/>
                <w:szCs w:val="22"/>
              </w:rPr>
              <w:t>upr</w:t>
            </w:r>
            <w:proofErr w:type="spellEnd"/>
            <w:r>
              <w:rPr>
                <w:rFonts w:ascii="Calibri Light" w:hAnsi="Calibri Light" w:cs="Calibri Light"/>
                <w:color w:val="000000"/>
                <w:sz w:val="22"/>
                <w:szCs w:val="22"/>
              </w:rPr>
              <w:t>. do projektowania w branży architektonicznej bez ograniczeń</w:t>
            </w:r>
          </w:p>
        </w:tc>
      </w:tr>
    </w:tbl>
    <w:p w:rsidR="00A51CEB" w:rsidRDefault="00A51CEB" w:rsidP="006B0F6C">
      <w:pPr>
        <w:pStyle w:val="Akapitzlist"/>
        <w:ind w:left="0" w:firstLine="567"/>
        <w:rPr>
          <w:rFonts w:ascii="Calibri Light" w:hAnsi="Calibri Light" w:cs="Calibri Light"/>
          <w:color w:val="000000"/>
          <w:sz w:val="22"/>
          <w:szCs w:val="22"/>
        </w:rPr>
      </w:pPr>
    </w:p>
    <w:p w:rsidR="00A51CEB" w:rsidRPr="00A51CEB" w:rsidRDefault="00113488" w:rsidP="00113488">
      <w:pPr>
        <w:rPr>
          <w:rFonts w:ascii="Calibri Light" w:hAnsi="Calibri Light" w:cs="Calibri Light"/>
          <w:color w:val="000000"/>
          <w:sz w:val="22"/>
          <w:szCs w:val="22"/>
        </w:rPr>
      </w:pPr>
      <w:r>
        <w:rPr>
          <w:rFonts w:ascii="Calibri Light" w:hAnsi="Calibri Light" w:cs="Calibri Light"/>
          <w:color w:val="000000"/>
          <w:sz w:val="22"/>
          <w:szCs w:val="22"/>
        </w:rPr>
        <w:t xml:space="preserve">              </w:t>
      </w:r>
      <w:r w:rsidR="00235CE1" w:rsidRPr="00A51CEB">
        <w:rPr>
          <w:rFonts w:ascii="Calibri Light" w:hAnsi="Calibri Light" w:cs="Calibri Light"/>
          <w:color w:val="000000"/>
          <w:sz w:val="22"/>
          <w:szCs w:val="22"/>
        </w:rPr>
        <w:t xml:space="preserve">mgr inż.  Mirosław Burta    </w:t>
      </w:r>
    </w:p>
    <w:p w:rsidR="00235CE1" w:rsidRDefault="00235CE1" w:rsidP="00A51CEB">
      <w:pPr>
        <w:pStyle w:val="Akapitzlist"/>
        <w:ind w:left="4678"/>
        <w:rPr>
          <w:rFonts w:ascii="Calibri Light" w:hAnsi="Calibri Light" w:cs="Calibri Light"/>
          <w:sz w:val="22"/>
          <w:szCs w:val="22"/>
        </w:rPr>
      </w:pPr>
      <w:r>
        <w:rPr>
          <w:rFonts w:ascii="Calibri Light" w:hAnsi="Calibri Light" w:cs="Calibri Light"/>
          <w:color w:val="000000"/>
          <w:sz w:val="22"/>
          <w:szCs w:val="22"/>
        </w:rPr>
        <w:t xml:space="preserve">BP-4224/1/2/84 </w:t>
      </w:r>
      <w:proofErr w:type="spellStart"/>
      <w:r>
        <w:rPr>
          <w:rFonts w:ascii="Calibri Light" w:hAnsi="Calibri Light" w:cs="Calibri Light"/>
          <w:color w:val="000000"/>
          <w:sz w:val="22"/>
          <w:szCs w:val="22"/>
        </w:rPr>
        <w:t>upr</w:t>
      </w:r>
      <w:proofErr w:type="spellEnd"/>
      <w:r>
        <w:rPr>
          <w:rFonts w:ascii="Calibri Light" w:hAnsi="Calibri Light" w:cs="Calibri Light"/>
          <w:color w:val="000000"/>
          <w:sz w:val="22"/>
          <w:szCs w:val="22"/>
        </w:rPr>
        <w:t xml:space="preserve">. wykonawcze w branży </w:t>
      </w:r>
      <w:r w:rsidR="00A51CEB">
        <w:rPr>
          <w:rFonts w:ascii="Calibri Light" w:hAnsi="Calibri Light" w:cs="Calibri Light"/>
          <w:color w:val="000000"/>
          <w:sz w:val="22"/>
          <w:szCs w:val="22"/>
        </w:rPr>
        <w:t xml:space="preserve">                                                  </w:t>
      </w:r>
      <w:r>
        <w:rPr>
          <w:rFonts w:ascii="Calibri Light" w:hAnsi="Calibri Light" w:cs="Calibri Light"/>
          <w:color w:val="000000"/>
          <w:sz w:val="22"/>
          <w:szCs w:val="22"/>
        </w:rPr>
        <w:t>budowlanej bez ograniczeń</w:t>
      </w:r>
    </w:p>
    <w:tbl>
      <w:tblPr>
        <w:tblpPr w:leftFromText="141" w:rightFromText="141" w:vertAnchor="text" w:horzAnchor="margin" w:tblpY="170"/>
        <w:tblW w:w="3920" w:type="dxa"/>
        <w:tblCellMar>
          <w:left w:w="70" w:type="dxa"/>
          <w:right w:w="70" w:type="dxa"/>
        </w:tblCellMar>
        <w:tblLook w:val="04A0"/>
      </w:tblPr>
      <w:tblGrid>
        <w:gridCol w:w="3920"/>
      </w:tblGrid>
      <w:tr w:rsidR="00235CE1" w:rsidTr="00235CE1">
        <w:trPr>
          <w:trHeight w:val="300"/>
        </w:trPr>
        <w:tc>
          <w:tcPr>
            <w:tcW w:w="3920" w:type="dxa"/>
            <w:tcBorders>
              <w:top w:val="nil"/>
              <w:left w:val="nil"/>
              <w:bottom w:val="nil"/>
              <w:right w:val="nil"/>
            </w:tcBorders>
            <w:shd w:val="clear" w:color="auto" w:fill="auto"/>
            <w:vAlign w:val="bottom"/>
            <w:hideMark/>
          </w:tcPr>
          <w:p w:rsidR="00235CE1" w:rsidRDefault="00235CE1" w:rsidP="00235CE1">
            <w:pPr>
              <w:rPr>
                <w:rFonts w:ascii="Calibri Light" w:hAnsi="Calibri Light" w:cs="Calibri Light"/>
                <w:color w:val="000000"/>
                <w:sz w:val="22"/>
                <w:szCs w:val="22"/>
              </w:rPr>
            </w:pPr>
          </w:p>
        </w:tc>
      </w:tr>
    </w:tbl>
    <w:p w:rsidR="00113488" w:rsidRDefault="00113488" w:rsidP="006B0F6C">
      <w:pPr>
        <w:pStyle w:val="Akapitzlist"/>
        <w:ind w:left="0" w:firstLine="567"/>
        <w:rPr>
          <w:rFonts w:ascii="Calibri Light" w:hAnsi="Calibri Light" w:cs="Calibri Light"/>
          <w:sz w:val="22"/>
          <w:szCs w:val="22"/>
        </w:rPr>
      </w:pPr>
    </w:p>
    <w:p w:rsidR="00113488" w:rsidRDefault="00113488" w:rsidP="006B0F6C">
      <w:pPr>
        <w:pStyle w:val="Akapitzlist"/>
        <w:ind w:left="0" w:firstLine="567"/>
        <w:rPr>
          <w:rFonts w:ascii="Calibri Light" w:hAnsi="Calibri Light" w:cs="Calibri Light"/>
          <w:sz w:val="22"/>
          <w:szCs w:val="22"/>
        </w:rPr>
      </w:pPr>
    </w:p>
    <w:p w:rsidR="00113488" w:rsidRDefault="00113488" w:rsidP="006B0F6C">
      <w:pPr>
        <w:pStyle w:val="Akapitzlist"/>
        <w:ind w:left="0" w:firstLine="567"/>
        <w:rPr>
          <w:rFonts w:ascii="Calibri Light" w:hAnsi="Calibri Light" w:cs="Calibri Light"/>
          <w:sz w:val="22"/>
          <w:szCs w:val="22"/>
        </w:rPr>
      </w:pPr>
    </w:p>
    <w:p w:rsidR="005E2D8E" w:rsidRPr="006B0F6C" w:rsidRDefault="005E2D8E" w:rsidP="006B0F6C">
      <w:pPr>
        <w:pStyle w:val="Akapitzlist"/>
        <w:ind w:left="0" w:firstLine="567"/>
        <w:rPr>
          <w:rFonts w:ascii="Calibri Light" w:hAnsi="Calibri Light" w:cs="Calibri Light"/>
          <w:sz w:val="22"/>
          <w:szCs w:val="22"/>
        </w:rPr>
      </w:pPr>
    </w:p>
    <w:p w:rsidR="00685B9B" w:rsidRPr="00320D17" w:rsidRDefault="00685B9B" w:rsidP="00D526F4">
      <w:pPr>
        <w:pStyle w:val="Akapitzlist"/>
        <w:ind w:left="0" w:firstLine="567"/>
        <w:jc w:val="both"/>
        <w:rPr>
          <w:rFonts w:ascii="Calibri Light" w:hAnsi="Calibri Light" w:cs="Calibri Light"/>
          <w:sz w:val="22"/>
          <w:szCs w:val="22"/>
        </w:rPr>
      </w:pPr>
      <w:bookmarkStart w:id="14" w:name="_Toc464426681"/>
      <w:r w:rsidRPr="00320D17">
        <w:rPr>
          <w:rFonts w:ascii="Calibri Light" w:hAnsi="Calibri Light" w:cs="Calibri Light"/>
          <w:sz w:val="22"/>
          <w:szCs w:val="22"/>
        </w:rPr>
        <w:t>Izolacja termiczna ścian osłonowych - płyty ze styropianu gr. 12 cm o współczynniku przenikania ciepła λ≤0,031 W/</w:t>
      </w:r>
      <w:proofErr w:type="spellStart"/>
      <w:r w:rsidRPr="00320D17">
        <w:rPr>
          <w:rFonts w:ascii="Calibri Light" w:hAnsi="Calibri Light" w:cs="Calibri Light"/>
          <w:sz w:val="22"/>
          <w:szCs w:val="22"/>
        </w:rPr>
        <w:t>m*K</w:t>
      </w:r>
      <w:proofErr w:type="spellEnd"/>
      <w:r w:rsidRPr="00320D17">
        <w:rPr>
          <w:rFonts w:ascii="Calibri Light" w:hAnsi="Calibri Light" w:cs="Calibri Light"/>
          <w:sz w:val="22"/>
          <w:szCs w:val="22"/>
        </w:rPr>
        <w:t xml:space="preserve">. </w:t>
      </w:r>
      <w:r w:rsidR="00A8128E">
        <w:rPr>
          <w:rFonts w:ascii="Calibri Light" w:hAnsi="Calibri Light" w:cs="Calibri Light"/>
          <w:sz w:val="22"/>
          <w:szCs w:val="22"/>
        </w:rPr>
        <w:t xml:space="preserve">Ścianę szczytową, południowo - zachodnią ocieplić wełną mineralną gr. 12 cm o </w:t>
      </w:r>
      <w:r w:rsidR="00A8128E" w:rsidRPr="00320D17">
        <w:rPr>
          <w:rFonts w:ascii="Calibri Light" w:hAnsi="Calibri Light" w:cs="Calibri Light"/>
          <w:sz w:val="22"/>
          <w:szCs w:val="22"/>
        </w:rPr>
        <w:t>λ≤0,035 W/</w:t>
      </w:r>
      <w:proofErr w:type="spellStart"/>
      <w:r w:rsidR="00A8128E" w:rsidRPr="00320D17">
        <w:rPr>
          <w:rFonts w:ascii="Calibri Light" w:hAnsi="Calibri Light" w:cs="Calibri Light"/>
          <w:sz w:val="22"/>
          <w:szCs w:val="22"/>
        </w:rPr>
        <w:t>m*K</w:t>
      </w:r>
      <w:proofErr w:type="spellEnd"/>
      <w:r w:rsidR="00A8128E">
        <w:rPr>
          <w:rFonts w:ascii="Calibri Light" w:hAnsi="Calibri Light" w:cs="Calibri Light"/>
          <w:sz w:val="22"/>
          <w:szCs w:val="22"/>
        </w:rPr>
        <w:t xml:space="preserve">. </w:t>
      </w:r>
      <w:r w:rsidRPr="00320D17">
        <w:rPr>
          <w:rFonts w:ascii="Calibri Light" w:hAnsi="Calibri Light" w:cs="Calibri Light"/>
          <w:sz w:val="22"/>
          <w:szCs w:val="22"/>
        </w:rPr>
        <w:t>Tynki cienkowarstwowe silikonowe systemowe w kolorystyce zgodnej z dokumentacją – nie dobierać kolorów na podstawie wydruków, tylko zgodnie ze wzornikiem.</w:t>
      </w:r>
    </w:p>
    <w:p w:rsidR="00685B9B" w:rsidRDefault="00685B9B" w:rsidP="00D526F4">
      <w:pPr>
        <w:ind w:firstLine="567"/>
        <w:jc w:val="both"/>
        <w:rPr>
          <w:rFonts w:ascii="Calibri Light" w:hAnsi="Calibri Light" w:cs="Calibri Light"/>
          <w:sz w:val="22"/>
          <w:szCs w:val="22"/>
        </w:rPr>
      </w:pPr>
      <w:r>
        <w:rPr>
          <w:rFonts w:ascii="Calibri Light" w:hAnsi="Calibri Light" w:cs="Calibri Light"/>
          <w:sz w:val="22"/>
          <w:szCs w:val="22"/>
        </w:rPr>
        <w:t>Ś</w:t>
      </w:r>
      <w:r w:rsidRPr="00320D17">
        <w:rPr>
          <w:rFonts w:ascii="Calibri Light" w:hAnsi="Calibri Light" w:cs="Calibri Light"/>
          <w:sz w:val="22"/>
          <w:szCs w:val="22"/>
        </w:rPr>
        <w:t xml:space="preserve">ciany piwnic i fundamentowe do wysokości cokołu ocieplone styropianem </w:t>
      </w:r>
      <w:proofErr w:type="spellStart"/>
      <w:r w:rsidRPr="00320D17">
        <w:rPr>
          <w:rFonts w:ascii="Calibri Light" w:hAnsi="Calibri Light" w:cs="Calibri Light"/>
          <w:sz w:val="22"/>
          <w:szCs w:val="22"/>
        </w:rPr>
        <w:t>ekstrudowanym</w:t>
      </w:r>
      <w:proofErr w:type="spellEnd"/>
      <w:r w:rsidRPr="00320D17">
        <w:rPr>
          <w:rFonts w:ascii="Calibri Light" w:hAnsi="Calibri Light" w:cs="Calibri Light"/>
          <w:sz w:val="22"/>
          <w:szCs w:val="22"/>
        </w:rPr>
        <w:t xml:space="preserve"> o λ≤0,035 W/</w:t>
      </w:r>
      <w:proofErr w:type="spellStart"/>
      <w:r w:rsidRPr="00320D17">
        <w:rPr>
          <w:rFonts w:ascii="Calibri Light" w:hAnsi="Calibri Light" w:cs="Calibri Light"/>
          <w:sz w:val="22"/>
          <w:szCs w:val="22"/>
        </w:rPr>
        <w:t>m*K</w:t>
      </w:r>
      <w:proofErr w:type="spellEnd"/>
      <w:r w:rsidRPr="00320D17">
        <w:rPr>
          <w:rFonts w:ascii="Calibri Light" w:hAnsi="Calibri Light" w:cs="Calibri Light"/>
          <w:sz w:val="22"/>
          <w:szCs w:val="22"/>
        </w:rPr>
        <w:t xml:space="preserve"> o grubości 10 </w:t>
      </w:r>
      <w:proofErr w:type="spellStart"/>
      <w:r w:rsidRPr="00320D17">
        <w:rPr>
          <w:rFonts w:ascii="Calibri Light" w:hAnsi="Calibri Light" w:cs="Calibri Light"/>
          <w:sz w:val="22"/>
          <w:szCs w:val="22"/>
        </w:rPr>
        <w:t>cm</w:t>
      </w:r>
      <w:proofErr w:type="spellEnd"/>
      <w:r>
        <w:rPr>
          <w:rFonts w:ascii="Calibri Light" w:hAnsi="Calibri Light" w:cs="Calibri Light"/>
          <w:sz w:val="22"/>
          <w:szCs w:val="22"/>
        </w:rPr>
        <w:t>. Przed ociepleniem w</w:t>
      </w:r>
      <w:r w:rsidRPr="00511B91">
        <w:rPr>
          <w:rFonts w:ascii="Calibri Light" w:hAnsi="Calibri Light" w:cs="Calibri Light"/>
          <w:sz w:val="22"/>
          <w:szCs w:val="22"/>
        </w:rPr>
        <w:t>ykonać bitumiczną izolację</w:t>
      </w:r>
      <w:r>
        <w:rPr>
          <w:rFonts w:ascii="Calibri Light" w:hAnsi="Calibri Light" w:cs="Calibri Light"/>
          <w:sz w:val="22"/>
          <w:szCs w:val="22"/>
        </w:rPr>
        <w:t xml:space="preserve"> przeciwwilgociową ściany</w:t>
      </w:r>
      <w:r w:rsidRPr="00511B91">
        <w:rPr>
          <w:rFonts w:ascii="Calibri Light" w:hAnsi="Calibri Light" w:cs="Calibri Light"/>
          <w:sz w:val="22"/>
          <w:szCs w:val="22"/>
        </w:rPr>
        <w:t xml:space="preserve"> zagłębionej w gruncie (gr. izolacji ~ 2 mm) wraz z gruntowaniem ścian. Nie stosować środków na bazie rozpuszczalników organicznych. Wykonać izolację </w:t>
      </w:r>
      <w:r>
        <w:rPr>
          <w:rFonts w:ascii="Calibri Light" w:hAnsi="Calibri Light" w:cs="Calibri Light"/>
          <w:sz w:val="22"/>
          <w:szCs w:val="22"/>
        </w:rPr>
        <w:t xml:space="preserve">styropianu </w:t>
      </w:r>
      <w:r w:rsidRPr="00511B91">
        <w:rPr>
          <w:rFonts w:ascii="Calibri Light" w:hAnsi="Calibri Light" w:cs="Calibri Light"/>
          <w:sz w:val="22"/>
          <w:szCs w:val="22"/>
        </w:rPr>
        <w:t>z folii kubełkowej. W części cokołowej</w:t>
      </w:r>
      <w:r>
        <w:rPr>
          <w:rFonts w:ascii="Calibri Light" w:hAnsi="Calibri Light" w:cs="Calibri Light"/>
          <w:sz w:val="22"/>
          <w:szCs w:val="22"/>
        </w:rPr>
        <w:t xml:space="preserve"> </w:t>
      </w:r>
      <w:r w:rsidRPr="00511B91">
        <w:rPr>
          <w:rFonts w:ascii="Calibri Light" w:hAnsi="Calibri Light" w:cs="Calibri Light"/>
          <w:sz w:val="22"/>
          <w:szCs w:val="22"/>
        </w:rPr>
        <w:t xml:space="preserve">wykonać tynk żywiczny w kolorze </w:t>
      </w:r>
      <w:r>
        <w:rPr>
          <w:rFonts w:ascii="Calibri Light" w:hAnsi="Calibri Light" w:cs="Calibri Light"/>
          <w:sz w:val="22"/>
          <w:szCs w:val="22"/>
        </w:rPr>
        <w:t>podanym na dokumentacji.</w:t>
      </w:r>
    </w:p>
    <w:p w:rsidR="00E50E51" w:rsidRDefault="00E50E51" w:rsidP="00D526F4">
      <w:pPr>
        <w:ind w:firstLine="567"/>
        <w:jc w:val="both"/>
        <w:rPr>
          <w:rFonts w:ascii="Calibri Light" w:hAnsi="Calibri Light" w:cs="Calibri Light"/>
          <w:sz w:val="22"/>
          <w:szCs w:val="22"/>
        </w:rPr>
      </w:pPr>
    </w:p>
    <w:p w:rsidR="00986F92" w:rsidRDefault="00885644" w:rsidP="00BF2D9E">
      <w:pPr>
        <w:jc w:val="center"/>
        <w:rPr>
          <w:rFonts w:ascii="Calibri Light" w:hAnsi="Calibri Light" w:cs="Calibri Light"/>
          <w:sz w:val="22"/>
          <w:szCs w:val="22"/>
        </w:rPr>
      </w:pPr>
      <w:r>
        <w:pict>
          <v:shape id="_x0000_i1026" type="#_x0000_t75" style="width:412pt;height:234.5pt">
            <v:imagedata r:id="rId17" o:title="" croptop="10236f" cropbottom="6824f" cropleft="11771f" cropright="11771f"/>
          </v:shape>
        </w:pict>
      </w:r>
    </w:p>
    <w:p w:rsidR="00685B9B" w:rsidRDefault="00685B9B" w:rsidP="00D526F4">
      <w:pPr>
        <w:pStyle w:val="Tekstpodstawowy21"/>
        <w:ind w:firstLine="567"/>
        <w:jc w:val="left"/>
        <w:rPr>
          <w:rFonts w:ascii="Calibri Light" w:hAnsi="Calibri Light" w:cs="Calibri Light"/>
          <w:b w:val="0"/>
          <w:sz w:val="22"/>
          <w:szCs w:val="22"/>
        </w:rPr>
      </w:pPr>
      <w:r>
        <w:rPr>
          <w:rFonts w:ascii="Calibri Light" w:hAnsi="Calibri Light" w:cs="Calibri Light"/>
          <w:b w:val="0"/>
          <w:sz w:val="22"/>
          <w:szCs w:val="22"/>
        </w:rPr>
        <w:t>Ocieplenie stropodachu z wełny mineralnej lub granulatu o współczynniku przewodzenia ciepła nie większym niż 0,042 w/(</w:t>
      </w:r>
      <w:proofErr w:type="spellStart"/>
      <w:r>
        <w:rPr>
          <w:rFonts w:ascii="Calibri Light" w:hAnsi="Calibri Light" w:cs="Calibri Light"/>
          <w:b w:val="0"/>
          <w:sz w:val="22"/>
          <w:szCs w:val="22"/>
        </w:rPr>
        <w:t>m*K</w:t>
      </w:r>
      <w:proofErr w:type="spellEnd"/>
      <w:r>
        <w:rPr>
          <w:rFonts w:ascii="Calibri Light" w:hAnsi="Calibri Light" w:cs="Calibri Light"/>
          <w:b w:val="0"/>
          <w:sz w:val="22"/>
          <w:szCs w:val="22"/>
        </w:rPr>
        <w:t>) grubości 30 cm</w:t>
      </w:r>
      <w:r w:rsidR="007C515B">
        <w:rPr>
          <w:rFonts w:ascii="Calibri Light" w:hAnsi="Calibri Light" w:cs="Calibri Light"/>
          <w:b w:val="0"/>
          <w:sz w:val="22"/>
          <w:szCs w:val="22"/>
        </w:rPr>
        <w:t xml:space="preserve"> </w:t>
      </w:r>
      <w:r>
        <w:rPr>
          <w:rFonts w:ascii="Calibri Light" w:hAnsi="Calibri Light" w:cs="Calibri Light"/>
          <w:b w:val="0"/>
          <w:sz w:val="22"/>
          <w:szCs w:val="22"/>
        </w:rPr>
        <w:t xml:space="preserve">. </w:t>
      </w:r>
    </w:p>
    <w:p w:rsidR="00685B9B" w:rsidRDefault="00685B9B" w:rsidP="00D526F4">
      <w:pPr>
        <w:ind w:firstLine="567"/>
        <w:jc w:val="both"/>
        <w:rPr>
          <w:rFonts w:ascii="Calibri Light" w:hAnsi="Calibri Light" w:cs="Calibri Light"/>
          <w:sz w:val="22"/>
          <w:szCs w:val="22"/>
        </w:rPr>
      </w:pPr>
    </w:p>
    <w:p w:rsidR="00156936" w:rsidRPr="00511B91" w:rsidRDefault="00685B9B" w:rsidP="009778BD">
      <w:pPr>
        <w:pStyle w:val="Tekstpodstawowy21"/>
        <w:ind w:firstLine="567"/>
        <w:rPr>
          <w:rFonts w:ascii="Calibri Light" w:hAnsi="Calibri Light" w:cs="Calibri Light"/>
        </w:rPr>
      </w:pPr>
      <w:r w:rsidRPr="00511B91">
        <w:rPr>
          <w:rFonts w:ascii="Calibri Light" w:hAnsi="Calibri Light" w:cs="Calibri Light"/>
          <w:b w:val="0"/>
          <w:sz w:val="22"/>
          <w:szCs w:val="22"/>
          <w:u w:val="single"/>
        </w:rPr>
        <w:t>Kolory wypraw tynkarskich podano na rysunkach elewacji budynku (nie dobierać kolorów z wydruków  na poszczególnych</w:t>
      </w:r>
      <w:r w:rsidR="009778BD">
        <w:rPr>
          <w:rFonts w:ascii="Calibri Light" w:hAnsi="Calibri Light" w:cs="Calibri Light"/>
          <w:b w:val="0"/>
          <w:sz w:val="22"/>
          <w:szCs w:val="22"/>
          <w:u w:val="single"/>
        </w:rPr>
        <w:t xml:space="preserve"> rysunkach kolorystyk elewacji).</w:t>
      </w:r>
    </w:p>
    <w:p w:rsidR="007D5A6B" w:rsidRPr="00511B91" w:rsidRDefault="007D5A6B" w:rsidP="00D526F4">
      <w:pPr>
        <w:rPr>
          <w:rFonts w:ascii="Calibri Light" w:hAnsi="Calibri Light" w:cs="Calibri Light"/>
        </w:rPr>
      </w:pPr>
    </w:p>
    <w:p w:rsidR="00B802C8" w:rsidRPr="00511B91" w:rsidRDefault="00B802C8" w:rsidP="00D526F4">
      <w:pPr>
        <w:rPr>
          <w:rFonts w:ascii="Calibri Light" w:hAnsi="Calibri Light" w:cs="Calibri Light"/>
        </w:rPr>
      </w:pPr>
    </w:p>
    <w:tbl>
      <w:tblPr>
        <w:tblW w:w="3388" w:type="dxa"/>
        <w:tblInd w:w="5173" w:type="dxa"/>
        <w:tblCellMar>
          <w:left w:w="70" w:type="dxa"/>
          <w:right w:w="70" w:type="dxa"/>
        </w:tblCellMar>
        <w:tblLook w:val="04A0"/>
      </w:tblPr>
      <w:tblGrid>
        <w:gridCol w:w="3388"/>
      </w:tblGrid>
      <w:tr w:rsidR="00685B9B" w:rsidTr="00306284">
        <w:trPr>
          <w:trHeight w:val="199"/>
        </w:trPr>
        <w:tc>
          <w:tcPr>
            <w:tcW w:w="3388" w:type="dxa"/>
            <w:tcBorders>
              <w:top w:val="nil"/>
              <w:left w:val="nil"/>
              <w:bottom w:val="nil"/>
              <w:right w:val="nil"/>
            </w:tcBorders>
            <w:shd w:val="clear" w:color="auto" w:fill="auto"/>
            <w:vAlign w:val="bottom"/>
            <w:hideMark/>
          </w:tcPr>
          <w:p w:rsidR="00685B9B" w:rsidRDefault="00685B9B" w:rsidP="00D526F4">
            <w:pPr>
              <w:rPr>
                <w:rFonts w:ascii="Calibri Light" w:hAnsi="Calibri Light" w:cs="Calibri Light"/>
                <w:color w:val="000000"/>
                <w:sz w:val="22"/>
                <w:szCs w:val="22"/>
              </w:rPr>
            </w:pPr>
            <w:r>
              <w:rPr>
                <w:rFonts w:ascii="Calibri Light" w:hAnsi="Calibri Light" w:cs="Calibri Light"/>
                <w:color w:val="000000"/>
                <w:sz w:val="22"/>
                <w:szCs w:val="22"/>
              </w:rPr>
              <w:t>Projektant</w:t>
            </w:r>
          </w:p>
        </w:tc>
      </w:tr>
      <w:tr w:rsidR="00685B9B" w:rsidTr="00306284">
        <w:trPr>
          <w:trHeight w:val="817"/>
        </w:trPr>
        <w:tc>
          <w:tcPr>
            <w:tcW w:w="3388" w:type="dxa"/>
            <w:tcBorders>
              <w:top w:val="nil"/>
              <w:left w:val="nil"/>
              <w:bottom w:val="nil"/>
              <w:right w:val="nil"/>
            </w:tcBorders>
            <w:shd w:val="clear" w:color="auto" w:fill="auto"/>
            <w:hideMark/>
          </w:tcPr>
          <w:p w:rsidR="00685B9B" w:rsidRDefault="00685B9B" w:rsidP="00D526F4">
            <w:pPr>
              <w:rPr>
                <w:rFonts w:ascii="Calibri Light" w:hAnsi="Calibri Light" w:cs="Calibri Light"/>
                <w:color w:val="000000"/>
                <w:sz w:val="22"/>
                <w:szCs w:val="22"/>
              </w:rPr>
            </w:pPr>
            <w:r>
              <w:rPr>
                <w:rFonts w:ascii="Calibri Light" w:hAnsi="Calibri Light" w:cs="Calibri Light"/>
                <w:color w:val="000000"/>
                <w:sz w:val="22"/>
                <w:szCs w:val="22"/>
              </w:rPr>
              <w:t xml:space="preserve">mgr inż.  Mirosław Burta                               BP-4224/1/2/84 </w:t>
            </w:r>
            <w:proofErr w:type="spellStart"/>
            <w:r>
              <w:rPr>
                <w:rFonts w:ascii="Calibri Light" w:hAnsi="Calibri Light" w:cs="Calibri Light"/>
                <w:color w:val="000000"/>
                <w:sz w:val="22"/>
                <w:szCs w:val="22"/>
              </w:rPr>
              <w:t>upr</w:t>
            </w:r>
            <w:proofErr w:type="spellEnd"/>
            <w:r>
              <w:rPr>
                <w:rFonts w:ascii="Calibri Light" w:hAnsi="Calibri Light" w:cs="Calibri Light"/>
                <w:color w:val="000000"/>
                <w:sz w:val="22"/>
                <w:szCs w:val="22"/>
              </w:rPr>
              <w:t>. wykonawcze w branży budowlanej bez ograniczeń</w:t>
            </w:r>
          </w:p>
        </w:tc>
      </w:tr>
      <w:tr w:rsidR="00685B9B" w:rsidTr="00306284">
        <w:trPr>
          <w:trHeight w:val="399"/>
        </w:trPr>
        <w:tc>
          <w:tcPr>
            <w:tcW w:w="3388" w:type="dxa"/>
            <w:tcBorders>
              <w:top w:val="nil"/>
              <w:left w:val="nil"/>
              <w:bottom w:val="nil"/>
              <w:right w:val="nil"/>
            </w:tcBorders>
            <w:shd w:val="clear" w:color="auto" w:fill="auto"/>
            <w:hideMark/>
          </w:tcPr>
          <w:p w:rsidR="00685B9B" w:rsidRDefault="00685B9B" w:rsidP="00D526F4">
            <w:pPr>
              <w:rPr>
                <w:rFonts w:ascii="Calibri Light" w:hAnsi="Calibri Light" w:cs="Calibri Light"/>
                <w:color w:val="000000"/>
                <w:sz w:val="22"/>
                <w:szCs w:val="22"/>
              </w:rPr>
            </w:pPr>
          </w:p>
        </w:tc>
      </w:tr>
    </w:tbl>
    <w:p w:rsidR="00B74C2C" w:rsidRDefault="00B74C2C" w:rsidP="00B74C2C"/>
    <w:p w:rsidR="00F427F0" w:rsidRDefault="00F427F0" w:rsidP="00D526F4">
      <w:pPr>
        <w:rPr>
          <w:rFonts w:ascii="Calibri Light" w:hAnsi="Calibri Light" w:cs="Calibri Light"/>
        </w:rPr>
      </w:pPr>
    </w:p>
    <w:p w:rsidR="00F427F0" w:rsidRDefault="00F427F0" w:rsidP="00D526F4">
      <w:pPr>
        <w:rPr>
          <w:rFonts w:ascii="Calibri Light" w:hAnsi="Calibri Light" w:cs="Calibri Light"/>
        </w:rPr>
      </w:pPr>
    </w:p>
    <w:p w:rsidR="00B74C2C" w:rsidRDefault="00B74C2C" w:rsidP="00D526F4">
      <w:pPr>
        <w:rPr>
          <w:rFonts w:ascii="Calibri Light" w:hAnsi="Calibri Light" w:cs="Calibri Light"/>
        </w:rPr>
      </w:pPr>
    </w:p>
    <w:p w:rsidR="00B74C2C" w:rsidRDefault="00B74C2C" w:rsidP="00D526F4">
      <w:pPr>
        <w:rPr>
          <w:rFonts w:ascii="Calibri Light" w:hAnsi="Calibri Light" w:cs="Calibri Light"/>
        </w:rPr>
      </w:pPr>
    </w:p>
    <w:p w:rsidR="00B74C2C" w:rsidRDefault="00B74C2C" w:rsidP="00D526F4">
      <w:pPr>
        <w:rPr>
          <w:rFonts w:ascii="Calibri Light" w:hAnsi="Calibri Light" w:cs="Calibri Light"/>
        </w:rPr>
      </w:pPr>
    </w:p>
    <w:p w:rsidR="00B74C2C" w:rsidRDefault="00B74C2C" w:rsidP="00D526F4">
      <w:pPr>
        <w:rPr>
          <w:rFonts w:ascii="Calibri Light" w:hAnsi="Calibri Light" w:cs="Calibri Light"/>
        </w:rPr>
      </w:pPr>
    </w:p>
    <w:p w:rsidR="00F427F0" w:rsidRDefault="00F427F0" w:rsidP="00D526F4">
      <w:pPr>
        <w:rPr>
          <w:rFonts w:ascii="Calibri Light" w:hAnsi="Calibri Light" w:cs="Calibri Light"/>
        </w:rPr>
      </w:pPr>
    </w:p>
    <w:p w:rsidR="00F427F0" w:rsidRDefault="00F427F0" w:rsidP="00D526F4">
      <w:pPr>
        <w:rPr>
          <w:rFonts w:ascii="Calibri Light" w:hAnsi="Calibri Light" w:cs="Calibri Light"/>
        </w:rPr>
      </w:pPr>
    </w:p>
    <w:p w:rsidR="00B74C2C" w:rsidRDefault="00B74C2C" w:rsidP="00D526F4">
      <w:pPr>
        <w:rPr>
          <w:rFonts w:ascii="Calibri Light" w:hAnsi="Calibri Light" w:cs="Calibri Light"/>
        </w:rPr>
      </w:pPr>
    </w:p>
    <w:p w:rsidR="00B74C2C" w:rsidRDefault="00B74C2C" w:rsidP="00D526F4">
      <w:pPr>
        <w:rPr>
          <w:rFonts w:ascii="Calibri Light" w:hAnsi="Calibri Light" w:cs="Calibri Light"/>
        </w:rPr>
      </w:pPr>
    </w:p>
    <w:p w:rsidR="00B74C2C" w:rsidRDefault="00B74C2C" w:rsidP="00D526F4">
      <w:pPr>
        <w:rPr>
          <w:rFonts w:ascii="Calibri Light" w:hAnsi="Calibri Light" w:cs="Calibri Light"/>
        </w:rPr>
      </w:pPr>
    </w:p>
    <w:p w:rsidR="00B74C2C" w:rsidRDefault="00B74C2C" w:rsidP="00D526F4">
      <w:pPr>
        <w:rPr>
          <w:rFonts w:ascii="Calibri Light" w:hAnsi="Calibri Light" w:cs="Calibri Light"/>
        </w:rPr>
      </w:pPr>
    </w:p>
    <w:p w:rsidR="00B74C2C" w:rsidRDefault="00B74C2C" w:rsidP="00D526F4">
      <w:pPr>
        <w:rPr>
          <w:rFonts w:ascii="Calibri Light" w:hAnsi="Calibri Light" w:cs="Calibri Light"/>
        </w:rPr>
      </w:pPr>
    </w:p>
    <w:p w:rsidR="00403475" w:rsidRDefault="00403475" w:rsidP="00D526F4">
      <w:pPr>
        <w:pStyle w:val="Nagwek1"/>
        <w:ind w:left="1560" w:hanging="1560"/>
        <w:jc w:val="center"/>
        <w:rPr>
          <w:rFonts w:ascii="Calibri Light" w:hAnsi="Calibri Light" w:cs="Calibri Light"/>
          <w:sz w:val="60"/>
          <w:szCs w:val="60"/>
        </w:rPr>
      </w:pPr>
    </w:p>
    <w:p w:rsidR="00403475" w:rsidRDefault="00403475" w:rsidP="00D526F4">
      <w:pPr>
        <w:pStyle w:val="Nagwek1"/>
        <w:ind w:left="1560" w:hanging="1560"/>
        <w:jc w:val="center"/>
        <w:rPr>
          <w:rFonts w:ascii="Calibri Light" w:hAnsi="Calibri Light" w:cs="Calibri Light"/>
          <w:sz w:val="60"/>
          <w:szCs w:val="60"/>
        </w:rPr>
      </w:pPr>
    </w:p>
    <w:p w:rsidR="00403475" w:rsidRDefault="00403475" w:rsidP="00D526F4">
      <w:pPr>
        <w:pStyle w:val="Nagwek1"/>
        <w:ind w:left="1560" w:hanging="1560"/>
        <w:jc w:val="center"/>
        <w:rPr>
          <w:rFonts w:ascii="Calibri Light" w:hAnsi="Calibri Light" w:cs="Calibri Light"/>
          <w:sz w:val="60"/>
          <w:szCs w:val="60"/>
        </w:rPr>
      </w:pPr>
    </w:p>
    <w:p w:rsidR="007100D8" w:rsidRPr="00F81932" w:rsidRDefault="00586923" w:rsidP="009778BD">
      <w:pPr>
        <w:pStyle w:val="Nagwek1"/>
        <w:jc w:val="center"/>
        <w:rPr>
          <w:rFonts w:ascii="Calibri Light" w:hAnsi="Calibri Light" w:cs="Calibri Light"/>
          <w:sz w:val="60"/>
          <w:szCs w:val="60"/>
        </w:rPr>
      </w:pPr>
      <w:bookmarkStart w:id="15" w:name="_Toc32660841"/>
      <w:r>
        <w:rPr>
          <w:rFonts w:ascii="Calibri Light" w:hAnsi="Calibri Light" w:cs="Calibri Light"/>
          <w:sz w:val="60"/>
          <w:szCs w:val="60"/>
        </w:rPr>
        <w:t>4</w:t>
      </w:r>
      <w:r w:rsidR="007100D8" w:rsidRPr="00F81932">
        <w:rPr>
          <w:rFonts w:ascii="Calibri Light" w:hAnsi="Calibri Light" w:cs="Calibri Light"/>
          <w:sz w:val="60"/>
          <w:szCs w:val="60"/>
        </w:rPr>
        <w:t xml:space="preserve">.0  </w:t>
      </w:r>
      <w:r w:rsidR="005134FC" w:rsidRPr="00F81932">
        <w:rPr>
          <w:rFonts w:ascii="Calibri Light" w:hAnsi="Calibri Light" w:cs="Calibri Light"/>
          <w:sz w:val="60"/>
          <w:szCs w:val="60"/>
        </w:rPr>
        <w:t xml:space="preserve">PROJEKT - </w:t>
      </w:r>
      <w:r w:rsidR="0038564F" w:rsidRPr="00F81932">
        <w:rPr>
          <w:rFonts w:ascii="Calibri Light" w:hAnsi="Calibri Light" w:cs="Calibri Light"/>
          <w:sz w:val="60"/>
          <w:szCs w:val="60"/>
        </w:rPr>
        <w:t>RYSUNKI</w:t>
      </w:r>
      <w:bookmarkEnd w:id="14"/>
      <w:bookmarkEnd w:id="15"/>
    </w:p>
    <w:p w:rsidR="007100D8" w:rsidRPr="00511B91" w:rsidRDefault="007100D8" w:rsidP="00D526F4">
      <w:pPr>
        <w:rPr>
          <w:rFonts w:ascii="Calibri Light" w:hAnsi="Calibri Light" w:cs="Calibri Light"/>
          <w:sz w:val="24"/>
          <w:szCs w:val="24"/>
        </w:rPr>
      </w:pPr>
    </w:p>
    <w:p w:rsidR="007100D8" w:rsidRPr="00511B91" w:rsidRDefault="007100D8" w:rsidP="00D526F4">
      <w:pPr>
        <w:rPr>
          <w:rFonts w:ascii="Calibri Light" w:hAnsi="Calibri Light" w:cs="Calibri Light"/>
          <w:sz w:val="24"/>
          <w:szCs w:val="24"/>
        </w:rPr>
      </w:pPr>
    </w:p>
    <w:p w:rsidR="007100D8" w:rsidRPr="00511B91" w:rsidRDefault="007100D8" w:rsidP="00D526F4">
      <w:pPr>
        <w:rPr>
          <w:rFonts w:ascii="Calibri Light" w:hAnsi="Calibri Light" w:cs="Calibri Light"/>
          <w:sz w:val="24"/>
          <w:szCs w:val="24"/>
        </w:rPr>
      </w:pPr>
    </w:p>
    <w:p w:rsidR="007100D8" w:rsidRPr="00511B91" w:rsidRDefault="007100D8" w:rsidP="00D526F4">
      <w:pPr>
        <w:rPr>
          <w:rFonts w:ascii="Calibri Light" w:hAnsi="Calibri Light" w:cs="Calibri Light"/>
          <w:sz w:val="24"/>
          <w:szCs w:val="24"/>
        </w:rPr>
      </w:pPr>
    </w:p>
    <w:p w:rsidR="007100D8" w:rsidRPr="00511B91" w:rsidRDefault="007100D8" w:rsidP="00D526F4">
      <w:pPr>
        <w:rPr>
          <w:rFonts w:ascii="Calibri Light" w:hAnsi="Calibri Light" w:cs="Calibri Light"/>
          <w:sz w:val="24"/>
          <w:szCs w:val="24"/>
        </w:rPr>
      </w:pPr>
    </w:p>
    <w:p w:rsidR="007100D8" w:rsidRPr="00511B91" w:rsidRDefault="007100D8" w:rsidP="00D526F4">
      <w:pPr>
        <w:rPr>
          <w:rFonts w:ascii="Calibri Light" w:hAnsi="Calibri Light" w:cs="Calibri Light"/>
          <w:sz w:val="24"/>
          <w:szCs w:val="24"/>
        </w:rPr>
      </w:pPr>
    </w:p>
    <w:p w:rsidR="007100D8" w:rsidRPr="00511B91" w:rsidRDefault="007100D8" w:rsidP="00D526F4">
      <w:pPr>
        <w:rPr>
          <w:rFonts w:ascii="Calibri Light" w:hAnsi="Calibri Light" w:cs="Calibri Light"/>
          <w:sz w:val="24"/>
          <w:szCs w:val="24"/>
        </w:rPr>
      </w:pPr>
    </w:p>
    <w:p w:rsidR="007100D8" w:rsidRPr="00511B91" w:rsidRDefault="007100D8" w:rsidP="00D526F4">
      <w:pPr>
        <w:rPr>
          <w:rFonts w:ascii="Calibri Light" w:hAnsi="Calibri Light" w:cs="Calibri Light"/>
          <w:sz w:val="24"/>
          <w:szCs w:val="24"/>
        </w:rPr>
      </w:pPr>
    </w:p>
    <w:p w:rsidR="007100D8" w:rsidRPr="00511B91" w:rsidRDefault="007100D8" w:rsidP="00D526F4">
      <w:pPr>
        <w:rPr>
          <w:rFonts w:ascii="Calibri Light" w:hAnsi="Calibri Light" w:cs="Calibri Light"/>
          <w:sz w:val="24"/>
          <w:szCs w:val="24"/>
        </w:rPr>
      </w:pPr>
    </w:p>
    <w:p w:rsidR="007100D8" w:rsidRPr="00511B91" w:rsidRDefault="007100D8" w:rsidP="00D526F4">
      <w:pPr>
        <w:rPr>
          <w:rFonts w:ascii="Calibri Light" w:hAnsi="Calibri Light" w:cs="Calibri Light"/>
          <w:sz w:val="24"/>
          <w:szCs w:val="24"/>
        </w:rPr>
      </w:pPr>
    </w:p>
    <w:p w:rsidR="007100D8" w:rsidRPr="00511B91" w:rsidRDefault="007100D8" w:rsidP="00D526F4">
      <w:pPr>
        <w:rPr>
          <w:rFonts w:ascii="Calibri Light" w:hAnsi="Calibri Light" w:cs="Calibri Light"/>
          <w:sz w:val="24"/>
          <w:szCs w:val="24"/>
        </w:rPr>
      </w:pPr>
    </w:p>
    <w:p w:rsidR="007100D8" w:rsidRPr="00511B91" w:rsidRDefault="007100D8" w:rsidP="00D526F4">
      <w:pPr>
        <w:rPr>
          <w:rFonts w:ascii="Calibri Light" w:hAnsi="Calibri Light" w:cs="Calibri Light"/>
          <w:sz w:val="24"/>
          <w:szCs w:val="24"/>
        </w:rPr>
      </w:pPr>
    </w:p>
    <w:p w:rsidR="007100D8" w:rsidRPr="00511B91" w:rsidRDefault="007100D8" w:rsidP="00D526F4">
      <w:pPr>
        <w:rPr>
          <w:rFonts w:ascii="Calibri Light" w:hAnsi="Calibri Light" w:cs="Calibri Light"/>
          <w:sz w:val="24"/>
          <w:szCs w:val="24"/>
        </w:rPr>
      </w:pPr>
    </w:p>
    <w:p w:rsidR="007100D8" w:rsidRPr="00511B91" w:rsidRDefault="007100D8" w:rsidP="00D526F4">
      <w:pPr>
        <w:rPr>
          <w:rFonts w:ascii="Calibri Light" w:hAnsi="Calibri Light" w:cs="Calibri Light"/>
          <w:sz w:val="24"/>
          <w:szCs w:val="24"/>
        </w:rPr>
      </w:pPr>
    </w:p>
    <w:p w:rsidR="007100D8" w:rsidRPr="00511B91" w:rsidRDefault="007100D8" w:rsidP="00D526F4">
      <w:pPr>
        <w:rPr>
          <w:rFonts w:ascii="Calibri Light" w:hAnsi="Calibri Light" w:cs="Calibri Light"/>
          <w:sz w:val="24"/>
          <w:szCs w:val="24"/>
        </w:rPr>
      </w:pPr>
    </w:p>
    <w:p w:rsidR="007100D8" w:rsidRPr="00511B91" w:rsidRDefault="007100D8" w:rsidP="00D526F4">
      <w:pPr>
        <w:rPr>
          <w:rFonts w:ascii="Calibri Light" w:hAnsi="Calibri Light" w:cs="Calibri Light"/>
          <w:sz w:val="24"/>
          <w:szCs w:val="24"/>
        </w:rPr>
      </w:pPr>
    </w:p>
    <w:p w:rsidR="00086627" w:rsidRPr="00511B91" w:rsidRDefault="00086627" w:rsidP="00D526F4">
      <w:pPr>
        <w:rPr>
          <w:rFonts w:ascii="Calibri Light" w:hAnsi="Calibri Light" w:cs="Calibri Light"/>
          <w:sz w:val="24"/>
          <w:szCs w:val="24"/>
        </w:rPr>
      </w:pPr>
    </w:p>
    <w:p w:rsidR="00086627" w:rsidRPr="00511B91" w:rsidRDefault="00086627" w:rsidP="00D526F4">
      <w:pPr>
        <w:rPr>
          <w:rFonts w:ascii="Calibri Light" w:hAnsi="Calibri Light" w:cs="Calibri Light"/>
          <w:sz w:val="24"/>
          <w:szCs w:val="24"/>
        </w:rPr>
      </w:pPr>
    </w:p>
    <w:p w:rsidR="007C29C0" w:rsidRPr="00511B91" w:rsidRDefault="007C29C0" w:rsidP="00D526F4">
      <w:pPr>
        <w:rPr>
          <w:rFonts w:ascii="Calibri Light" w:hAnsi="Calibri Light" w:cs="Calibri Light"/>
        </w:rPr>
      </w:pPr>
    </w:p>
    <w:p w:rsidR="003A0AB6" w:rsidRPr="009778BD" w:rsidRDefault="00A12A77" w:rsidP="009778BD">
      <w:pPr>
        <w:suppressAutoHyphens w:val="0"/>
        <w:spacing w:after="200"/>
        <w:rPr>
          <w:rFonts w:ascii="Calibri Light" w:hAnsi="Calibri Light" w:cs="Calibri Light"/>
          <w:sz w:val="28"/>
          <w:szCs w:val="28"/>
        </w:rPr>
      </w:pPr>
      <w:bookmarkStart w:id="16" w:name="_Toc365557955"/>
      <w:bookmarkStart w:id="17" w:name="_Toc464426682"/>
      <w:r w:rsidRPr="00511B91">
        <w:rPr>
          <w:rFonts w:ascii="Calibri Light" w:hAnsi="Calibri Light" w:cs="Calibri Light"/>
          <w:sz w:val="28"/>
          <w:szCs w:val="28"/>
        </w:rPr>
        <w:br w:type="page"/>
      </w:r>
      <w:bookmarkEnd w:id="16"/>
      <w:bookmarkEnd w:id="17"/>
    </w:p>
    <w:p w:rsidR="004F7CE5" w:rsidRPr="00F81932" w:rsidRDefault="00E72ED3" w:rsidP="00D526F4">
      <w:pPr>
        <w:pStyle w:val="Nagwek2"/>
        <w:rPr>
          <w:rFonts w:ascii="Calibri Light" w:hAnsi="Calibri Light" w:cs="Calibri Light"/>
          <w:b/>
          <w:color w:val="auto"/>
          <w:sz w:val="24"/>
          <w:szCs w:val="24"/>
        </w:rPr>
      </w:pPr>
      <w:bookmarkStart w:id="18" w:name="_Toc32660842"/>
      <w:r>
        <w:rPr>
          <w:rFonts w:ascii="Calibri Light" w:hAnsi="Calibri Light" w:cs="Calibri Light"/>
          <w:b/>
          <w:color w:val="auto"/>
          <w:sz w:val="24"/>
          <w:szCs w:val="24"/>
        </w:rPr>
        <w:lastRenderedPageBreak/>
        <w:t>4.1 Plan sytuacyjny</w:t>
      </w:r>
      <w:r w:rsidR="004F7CE5" w:rsidRPr="00F81932">
        <w:rPr>
          <w:rFonts w:ascii="Calibri Light" w:hAnsi="Calibri Light" w:cs="Calibri Light"/>
          <w:b/>
          <w:color w:val="auto"/>
          <w:sz w:val="24"/>
          <w:szCs w:val="24"/>
        </w:rPr>
        <w:t xml:space="preserve">  - rys nr 1</w:t>
      </w:r>
      <w:bookmarkEnd w:id="18"/>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E72ED3" w:rsidP="00D526F4">
      <w:pPr>
        <w:pStyle w:val="Nagwek2"/>
        <w:rPr>
          <w:rFonts w:ascii="Calibri Light" w:hAnsi="Calibri Light" w:cs="Calibri Light"/>
          <w:b/>
          <w:color w:val="auto"/>
          <w:sz w:val="24"/>
          <w:szCs w:val="24"/>
        </w:rPr>
      </w:pPr>
      <w:bookmarkStart w:id="19" w:name="_Toc32660843"/>
      <w:r>
        <w:rPr>
          <w:rFonts w:ascii="Calibri Light" w:hAnsi="Calibri Light" w:cs="Calibri Light"/>
          <w:b/>
          <w:color w:val="auto"/>
          <w:sz w:val="24"/>
          <w:szCs w:val="24"/>
        </w:rPr>
        <w:lastRenderedPageBreak/>
        <w:t>4.2</w:t>
      </w:r>
      <w:r w:rsidR="003A0AB6" w:rsidRPr="00F81932">
        <w:rPr>
          <w:rFonts w:ascii="Calibri Light" w:hAnsi="Calibri Light" w:cs="Calibri Light"/>
          <w:b/>
          <w:color w:val="auto"/>
          <w:sz w:val="24"/>
          <w:szCs w:val="24"/>
        </w:rPr>
        <w:t xml:space="preserve">  </w:t>
      </w:r>
      <w:r w:rsidR="006E080B" w:rsidRPr="00F81932">
        <w:rPr>
          <w:rFonts w:ascii="Calibri Light" w:hAnsi="Calibri Light" w:cs="Calibri Light"/>
          <w:b/>
          <w:color w:val="auto"/>
          <w:sz w:val="24"/>
          <w:szCs w:val="24"/>
        </w:rPr>
        <w:t xml:space="preserve">Projekt – </w:t>
      </w:r>
      <w:r w:rsidR="006E080B">
        <w:rPr>
          <w:rFonts w:ascii="Calibri Light" w:hAnsi="Calibri Light" w:cs="Calibri Light"/>
          <w:b/>
          <w:color w:val="auto"/>
          <w:sz w:val="24"/>
          <w:szCs w:val="24"/>
        </w:rPr>
        <w:t xml:space="preserve">Rzut </w:t>
      </w:r>
      <w:r>
        <w:rPr>
          <w:rFonts w:ascii="Calibri Light" w:hAnsi="Calibri Light" w:cs="Calibri Light"/>
          <w:b/>
          <w:color w:val="auto"/>
          <w:sz w:val="24"/>
          <w:szCs w:val="24"/>
        </w:rPr>
        <w:t>piwnic</w:t>
      </w:r>
      <w:r w:rsidR="006E080B" w:rsidRPr="00F81932">
        <w:rPr>
          <w:rFonts w:ascii="Calibri Light" w:hAnsi="Calibri Light" w:cs="Calibri Light"/>
          <w:b/>
          <w:color w:val="auto"/>
          <w:sz w:val="24"/>
          <w:szCs w:val="24"/>
        </w:rPr>
        <w:t xml:space="preserve">  </w:t>
      </w:r>
      <w:r w:rsidR="003A0AB6" w:rsidRPr="00F81932">
        <w:rPr>
          <w:rFonts w:ascii="Calibri Light" w:hAnsi="Calibri Light" w:cs="Calibri Light"/>
          <w:b/>
          <w:color w:val="auto"/>
          <w:sz w:val="24"/>
          <w:szCs w:val="24"/>
        </w:rPr>
        <w:t xml:space="preserve">- rys nr </w:t>
      </w:r>
      <w:r>
        <w:rPr>
          <w:rFonts w:ascii="Calibri Light" w:hAnsi="Calibri Light" w:cs="Calibri Light"/>
          <w:b/>
          <w:color w:val="auto"/>
          <w:sz w:val="24"/>
          <w:szCs w:val="24"/>
        </w:rPr>
        <w:t>2</w:t>
      </w:r>
      <w:bookmarkEnd w:id="19"/>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Default="003A0AB6" w:rsidP="00D526F4">
      <w:pPr>
        <w:rPr>
          <w:rFonts w:ascii="Calibri Light" w:hAnsi="Calibri Light" w:cs="Calibri Light"/>
          <w:b/>
        </w:rPr>
      </w:pPr>
    </w:p>
    <w:p w:rsidR="00A46A35" w:rsidRDefault="00A46A35" w:rsidP="00D526F4">
      <w:pPr>
        <w:rPr>
          <w:rFonts w:ascii="Calibri Light" w:hAnsi="Calibri Light" w:cs="Calibri Light"/>
          <w:b/>
        </w:rPr>
      </w:pPr>
    </w:p>
    <w:p w:rsidR="00A46A35" w:rsidRDefault="00A46A35" w:rsidP="00D526F4">
      <w:pPr>
        <w:rPr>
          <w:rFonts w:ascii="Calibri Light" w:hAnsi="Calibri Light" w:cs="Calibri Light"/>
          <w:b/>
        </w:rPr>
      </w:pPr>
    </w:p>
    <w:p w:rsidR="00A46A35" w:rsidRDefault="00A46A35" w:rsidP="00D526F4">
      <w:pPr>
        <w:rPr>
          <w:rFonts w:ascii="Calibri Light" w:hAnsi="Calibri Light" w:cs="Calibri Light"/>
          <w:b/>
        </w:rPr>
      </w:pPr>
    </w:p>
    <w:p w:rsidR="00A46A35" w:rsidRDefault="00A46A35" w:rsidP="00D526F4">
      <w:pPr>
        <w:rPr>
          <w:rFonts w:ascii="Calibri Light" w:hAnsi="Calibri Light" w:cs="Calibri Light"/>
          <w:b/>
        </w:rPr>
      </w:pPr>
    </w:p>
    <w:p w:rsidR="00A46A35" w:rsidRDefault="00A46A35" w:rsidP="00D526F4">
      <w:pPr>
        <w:rPr>
          <w:rFonts w:ascii="Calibri Light" w:hAnsi="Calibri Light" w:cs="Calibri Light"/>
          <w:b/>
        </w:rPr>
      </w:pPr>
    </w:p>
    <w:p w:rsidR="00A46A35" w:rsidRDefault="00A46A35" w:rsidP="00D526F4">
      <w:pPr>
        <w:rPr>
          <w:rFonts w:ascii="Calibri Light" w:hAnsi="Calibri Light" w:cs="Calibri Light"/>
          <w:b/>
        </w:rPr>
      </w:pPr>
    </w:p>
    <w:p w:rsidR="00A46A35" w:rsidRDefault="00A46A35" w:rsidP="00D526F4">
      <w:pPr>
        <w:rPr>
          <w:rFonts w:ascii="Calibri Light" w:hAnsi="Calibri Light" w:cs="Calibri Light"/>
          <w:b/>
        </w:rPr>
      </w:pPr>
    </w:p>
    <w:p w:rsidR="00A46A35" w:rsidRDefault="00A46A35" w:rsidP="00D526F4">
      <w:pPr>
        <w:rPr>
          <w:rFonts w:ascii="Calibri Light" w:hAnsi="Calibri Light" w:cs="Calibri Light"/>
          <w:b/>
        </w:rPr>
      </w:pPr>
    </w:p>
    <w:p w:rsidR="00A46A35" w:rsidRDefault="00A46A35" w:rsidP="00D526F4">
      <w:pPr>
        <w:rPr>
          <w:rFonts w:ascii="Calibri Light" w:hAnsi="Calibri Light" w:cs="Calibri Light"/>
          <w:b/>
        </w:rPr>
      </w:pPr>
    </w:p>
    <w:p w:rsidR="00A46A35" w:rsidRDefault="00A46A35" w:rsidP="00D526F4">
      <w:pPr>
        <w:rPr>
          <w:rFonts w:ascii="Calibri Light" w:hAnsi="Calibri Light" w:cs="Calibri Light"/>
          <w:b/>
        </w:rPr>
      </w:pPr>
    </w:p>
    <w:p w:rsidR="00A46A35" w:rsidRDefault="00A46A35" w:rsidP="00D526F4">
      <w:pPr>
        <w:rPr>
          <w:rFonts w:ascii="Calibri Light" w:hAnsi="Calibri Light" w:cs="Calibri Light"/>
          <w:b/>
        </w:rPr>
      </w:pPr>
    </w:p>
    <w:p w:rsidR="00A46A35" w:rsidRDefault="00A46A35" w:rsidP="00D526F4">
      <w:pPr>
        <w:rPr>
          <w:rFonts w:ascii="Calibri Light" w:hAnsi="Calibri Light" w:cs="Calibri Light"/>
          <w:b/>
        </w:rPr>
      </w:pPr>
    </w:p>
    <w:p w:rsidR="00A46A35" w:rsidRDefault="00A46A35" w:rsidP="00D526F4">
      <w:pPr>
        <w:rPr>
          <w:rFonts w:ascii="Calibri Light" w:hAnsi="Calibri Light" w:cs="Calibri Light"/>
          <w:b/>
        </w:rPr>
      </w:pPr>
    </w:p>
    <w:p w:rsidR="00A46A35" w:rsidRDefault="00A46A35" w:rsidP="00D526F4">
      <w:pPr>
        <w:rPr>
          <w:rFonts w:ascii="Calibri Light" w:hAnsi="Calibri Light" w:cs="Calibri Light"/>
          <w:b/>
        </w:rPr>
      </w:pPr>
    </w:p>
    <w:p w:rsidR="00A46A35" w:rsidRDefault="00A46A35" w:rsidP="00D526F4">
      <w:pPr>
        <w:rPr>
          <w:rFonts w:ascii="Calibri Light" w:hAnsi="Calibri Light" w:cs="Calibri Light"/>
          <w:b/>
        </w:rPr>
      </w:pPr>
    </w:p>
    <w:p w:rsidR="00A46A35" w:rsidRDefault="00A46A35" w:rsidP="00D526F4">
      <w:pPr>
        <w:rPr>
          <w:rFonts w:ascii="Calibri Light" w:hAnsi="Calibri Light" w:cs="Calibri Light"/>
          <w:b/>
        </w:rPr>
      </w:pPr>
    </w:p>
    <w:p w:rsidR="00A46A35" w:rsidRDefault="00A46A35" w:rsidP="00D526F4">
      <w:pPr>
        <w:rPr>
          <w:rFonts w:ascii="Calibri Light" w:hAnsi="Calibri Light" w:cs="Calibri Light"/>
          <w:b/>
        </w:rPr>
      </w:pPr>
    </w:p>
    <w:p w:rsidR="00A46A35" w:rsidRDefault="00A46A35" w:rsidP="00D526F4">
      <w:pPr>
        <w:rPr>
          <w:rFonts w:ascii="Calibri Light" w:hAnsi="Calibri Light" w:cs="Calibri Light"/>
          <w:b/>
        </w:rPr>
      </w:pPr>
    </w:p>
    <w:p w:rsidR="00A46A35" w:rsidRDefault="00A46A35" w:rsidP="00D526F4">
      <w:pPr>
        <w:rPr>
          <w:rFonts w:ascii="Calibri Light" w:hAnsi="Calibri Light" w:cs="Calibri Light"/>
          <w:b/>
        </w:rPr>
      </w:pPr>
    </w:p>
    <w:p w:rsidR="00A46A35" w:rsidRDefault="00A46A35" w:rsidP="00D526F4">
      <w:pPr>
        <w:rPr>
          <w:rFonts w:ascii="Calibri Light" w:hAnsi="Calibri Light" w:cs="Calibri Light"/>
          <w:b/>
        </w:rPr>
      </w:pPr>
    </w:p>
    <w:p w:rsidR="00A46A35" w:rsidRDefault="00A46A35" w:rsidP="00D526F4">
      <w:pPr>
        <w:rPr>
          <w:rFonts w:ascii="Calibri Light" w:hAnsi="Calibri Light" w:cs="Calibri Light"/>
          <w:b/>
        </w:rPr>
      </w:pPr>
    </w:p>
    <w:p w:rsidR="00A46A35" w:rsidRDefault="00A46A35" w:rsidP="00D526F4">
      <w:pPr>
        <w:rPr>
          <w:rFonts w:ascii="Calibri Light" w:hAnsi="Calibri Light" w:cs="Calibri Light"/>
          <w:b/>
        </w:rPr>
      </w:pPr>
    </w:p>
    <w:p w:rsidR="00A46A35" w:rsidRDefault="00A46A35" w:rsidP="00D526F4">
      <w:pPr>
        <w:rPr>
          <w:rFonts w:ascii="Calibri Light" w:hAnsi="Calibri Light" w:cs="Calibri Light"/>
          <w:b/>
        </w:rPr>
      </w:pPr>
    </w:p>
    <w:p w:rsidR="00A46A35" w:rsidRDefault="00A46A35" w:rsidP="00D526F4">
      <w:pPr>
        <w:rPr>
          <w:rFonts w:ascii="Calibri Light" w:hAnsi="Calibri Light" w:cs="Calibri Light"/>
          <w:b/>
        </w:rPr>
      </w:pPr>
    </w:p>
    <w:p w:rsidR="00A46A35" w:rsidRDefault="00A46A35" w:rsidP="00D526F4">
      <w:pPr>
        <w:rPr>
          <w:rFonts w:ascii="Calibri Light" w:hAnsi="Calibri Light" w:cs="Calibri Light"/>
          <w:b/>
        </w:rPr>
      </w:pPr>
    </w:p>
    <w:p w:rsidR="00A46A35" w:rsidRDefault="00A46A35" w:rsidP="00D526F4">
      <w:pPr>
        <w:rPr>
          <w:rFonts w:ascii="Calibri Light" w:hAnsi="Calibri Light" w:cs="Calibri Light"/>
          <w:b/>
        </w:rPr>
      </w:pPr>
    </w:p>
    <w:p w:rsidR="00A46A35" w:rsidRDefault="00A46A35" w:rsidP="00D526F4">
      <w:pPr>
        <w:rPr>
          <w:rFonts w:ascii="Calibri Light" w:hAnsi="Calibri Light" w:cs="Calibri Light"/>
          <w:b/>
        </w:rPr>
      </w:pPr>
    </w:p>
    <w:p w:rsidR="00A46A35" w:rsidRDefault="00A46A35" w:rsidP="00D526F4">
      <w:pPr>
        <w:rPr>
          <w:rFonts w:ascii="Calibri Light" w:hAnsi="Calibri Light" w:cs="Calibri Light"/>
          <w:b/>
        </w:rPr>
      </w:pPr>
    </w:p>
    <w:p w:rsidR="00A46A35" w:rsidRDefault="00A46A35" w:rsidP="00D526F4">
      <w:pPr>
        <w:rPr>
          <w:rFonts w:ascii="Calibri Light" w:hAnsi="Calibri Light" w:cs="Calibri Light"/>
          <w:b/>
        </w:rPr>
      </w:pPr>
    </w:p>
    <w:p w:rsidR="003A0AB6" w:rsidRPr="00F81932" w:rsidRDefault="00E72ED3" w:rsidP="00D526F4">
      <w:pPr>
        <w:pStyle w:val="Nagwek2"/>
        <w:rPr>
          <w:rFonts w:ascii="Calibri Light" w:hAnsi="Calibri Light" w:cs="Calibri Light"/>
          <w:b/>
          <w:color w:val="auto"/>
          <w:sz w:val="24"/>
          <w:szCs w:val="24"/>
        </w:rPr>
      </w:pPr>
      <w:bookmarkStart w:id="20" w:name="_Toc32660844"/>
      <w:r>
        <w:rPr>
          <w:rFonts w:ascii="Calibri Light" w:hAnsi="Calibri Light" w:cs="Calibri Light"/>
          <w:b/>
          <w:color w:val="auto"/>
          <w:sz w:val="24"/>
          <w:szCs w:val="24"/>
        </w:rPr>
        <w:lastRenderedPageBreak/>
        <w:t>4.3</w:t>
      </w:r>
      <w:r w:rsidR="003A0AB6" w:rsidRPr="00F81932">
        <w:rPr>
          <w:rFonts w:ascii="Calibri Light" w:hAnsi="Calibri Light" w:cs="Calibri Light"/>
          <w:b/>
          <w:color w:val="auto"/>
          <w:sz w:val="24"/>
          <w:szCs w:val="24"/>
        </w:rPr>
        <w:t xml:space="preserve">  Projekt – </w:t>
      </w:r>
      <w:r w:rsidR="006E080B">
        <w:rPr>
          <w:rFonts w:ascii="Calibri Light" w:hAnsi="Calibri Light" w:cs="Calibri Light"/>
          <w:b/>
          <w:color w:val="auto"/>
          <w:sz w:val="24"/>
          <w:szCs w:val="24"/>
        </w:rPr>
        <w:t xml:space="preserve">Rzut </w:t>
      </w:r>
      <w:r>
        <w:rPr>
          <w:rFonts w:ascii="Calibri Light" w:hAnsi="Calibri Light" w:cs="Calibri Light"/>
          <w:b/>
          <w:color w:val="auto"/>
          <w:sz w:val="24"/>
          <w:szCs w:val="24"/>
        </w:rPr>
        <w:t>parteru</w:t>
      </w:r>
      <w:r w:rsidR="003A0AB6" w:rsidRPr="00F81932">
        <w:rPr>
          <w:rFonts w:ascii="Calibri Light" w:hAnsi="Calibri Light" w:cs="Calibri Light"/>
          <w:b/>
          <w:color w:val="auto"/>
          <w:sz w:val="24"/>
          <w:szCs w:val="24"/>
        </w:rPr>
        <w:t xml:space="preserve"> - rys nr </w:t>
      </w:r>
      <w:r>
        <w:rPr>
          <w:rFonts w:ascii="Calibri Light" w:hAnsi="Calibri Light" w:cs="Calibri Light"/>
          <w:b/>
          <w:color w:val="auto"/>
          <w:sz w:val="24"/>
          <w:szCs w:val="24"/>
        </w:rPr>
        <w:t>3</w:t>
      </w:r>
      <w:bookmarkEnd w:id="20"/>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Default="003A0AB6" w:rsidP="00D526F4">
      <w:pPr>
        <w:rPr>
          <w:rFonts w:ascii="Calibri Light" w:hAnsi="Calibri Light" w:cs="Calibri Light"/>
          <w:b/>
        </w:rPr>
      </w:pPr>
    </w:p>
    <w:p w:rsidR="00F81932" w:rsidRDefault="00F81932" w:rsidP="00D526F4">
      <w:pPr>
        <w:rPr>
          <w:rFonts w:ascii="Calibri Light" w:hAnsi="Calibri Light" w:cs="Calibri Light"/>
          <w:b/>
        </w:rPr>
      </w:pPr>
    </w:p>
    <w:p w:rsidR="00F81932" w:rsidRDefault="00F81932" w:rsidP="00D526F4">
      <w:pPr>
        <w:rPr>
          <w:rFonts w:ascii="Calibri Light" w:hAnsi="Calibri Light" w:cs="Calibri Light"/>
          <w:b/>
        </w:rPr>
      </w:pPr>
    </w:p>
    <w:p w:rsidR="00F81932" w:rsidRDefault="00F81932" w:rsidP="00D526F4">
      <w:pPr>
        <w:rPr>
          <w:rFonts w:ascii="Calibri Light" w:hAnsi="Calibri Light" w:cs="Calibri Light"/>
          <w:b/>
        </w:rPr>
      </w:pPr>
    </w:p>
    <w:p w:rsidR="00F81932" w:rsidRDefault="00F81932" w:rsidP="00D526F4">
      <w:pPr>
        <w:rPr>
          <w:rFonts w:ascii="Calibri Light" w:hAnsi="Calibri Light" w:cs="Calibri Light"/>
          <w:b/>
        </w:rPr>
      </w:pPr>
    </w:p>
    <w:p w:rsidR="00F81932" w:rsidRDefault="00F81932" w:rsidP="00D526F4">
      <w:pPr>
        <w:rPr>
          <w:rFonts w:ascii="Calibri Light" w:hAnsi="Calibri Light" w:cs="Calibri Light"/>
          <w:b/>
        </w:rPr>
      </w:pPr>
    </w:p>
    <w:p w:rsidR="00F81932" w:rsidRDefault="00F81932" w:rsidP="00D526F4">
      <w:pPr>
        <w:rPr>
          <w:rFonts w:ascii="Calibri Light" w:hAnsi="Calibri Light" w:cs="Calibri Light"/>
          <w:b/>
        </w:rPr>
      </w:pPr>
    </w:p>
    <w:p w:rsidR="00F81932" w:rsidRDefault="00F81932" w:rsidP="00D526F4">
      <w:pPr>
        <w:rPr>
          <w:rFonts w:ascii="Calibri Light" w:hAnsi="Calibri Light" w:cs="Calibri Light"/>
          <w:b/>
        </w:rPr>
      </w:pPr>
    </w:p>
    <w:p w:rsidR="00F81932" w:rsidRDefault="00F81932" w:rsidP="00D526F4">
      <w:pPr>
        <w:rPr>
          <w:rFonts w:ascii="Calibri Light" w:hAnsi="Calibri Light" w:cs="Calibri Light"/>
          <w:b/>
        </w:rPr>
      </w:pPr>
    </w:p>
    <w:p w:rsidR="00F81932" w:rsidRDefault="00F81932" w:rsidP="00D526F4">
      <w:pPr>
        <w:rPr>
          <w:rFonts w:ascii="Calibri Light" w:hAnsi="Calibri Light" w:cs="Calibri Light"/>
          <w:b/>
        </w:rPr>
      </w:pPr>
    </w:p>
    <w:p w:rsidR="00F81932" w:rsidRDefault="00F81932" w:rsidP="00D526F4">
      <w:pPr>
        <w:rPr>
          <w:rFonts w:ascii="Calibri Light" w:hAnsi="Calibri Light" w:cs="Calibri Light"/>
          <w:b/>
        </w:rPr>
      </w:pPr>
    </w:p>
    <w:p w:rsidR="00F81932" w:rsidRDefault="00F81932" w:rsidP="00D526F4">
      <w:pPr>
        <w:rPr>
          <w:rFonts w:ascii="Calibri Light" w:hAnsi="Calibri Light" w:cs="Calibri Light"/>
          <w:b/>
        </w:rPr>
      </w:pPr>
    </w:p>
    <w:p w:rsidR="00F81932" w:rsidRDefault="00F81932" w:rsidP="00D526F4">
      <w:pPr>
        <w:rPr>
          <w:rFonts w:ascii="Calibri Light" w:hAnsi="Calibri Light" w:cs="Calibri Light"/>
          <w:b/>
        </w:rPr>
      </w:pPr>
    </w:p>
    <w:p w:rsidR="00F81932" w:rsidRDefault="00F81932" w:rsidP="00D526F4">
      <w:pPr>
        <w:rPr>
          <w:rFonts w:ascii="Calibri Light" w:hAnsi="Calibri Light" w:cs="Calibri Light"/>
          <w:b/>
        </w:rPr>
      </w:pPr>
    </w:p>
    <w:p w:rsidR="00F81932" w:rsidRDefault="00F81932" w:rsidP="00D526F4">
      <w:pPr>
        <w:rPr>
          <w:rFonts w:ascii="Calibri Light" w:hAnsi="Calibri Light" w:cs="Calibri Light"/>
          <w:b/>
        </w:rPr>
      </w:pPr>
    </w:p>
    <w:p w:rsidR="00F81932" w:rsidRDefault="00F81932" w:rsidP="00D526F4">
      <w:pPr>
        <w:rPr>
          <w:rFonts w:ascii="Calibri Light" w:hAnsi="Calibri Light" w:cs="Calibri Light"/>
          <w:b/>
        </w:rPr>
      </w:pPr>
    </w:p>
    <w:p w:rsidR="00F81932" w:rsidRDefault="00F81932" w:rsidP="00D526F4">
      <w:pPr>
        <w:rPr>
          <w:rFonts w:ascii="Calibri Light" w:hAnsi="Calibri Light" w:cs="Calibri Light"/>
          <w:b/>
        </w:rPr>
      </w:pPr>
    </w:p>
    <w:p w:rsidR="00F81932" w:rsidRDefault="00F81932" w:rsidP="00D526F4">
      <w:pPr>
        <w:rPr>
          <w:rFonts w:ascii="Calibri Light" w:hAnsi="Calibri Light" w:cs="Calibri Light"/>
          <w:b/>
        </w:rPr>
      </w:pPr>
    </w:p>
    <w:p w:rsidR="00F81932" w:rsidRDefault="00F81932" w:rsidP="00D526F4">
      <w:pPr>
        <w:rPr>
          <w:rFonts w:ascii="Calibri Light" w:hAnsi="Calibri Light" w:cs="Calibri Light"/>
          <w:b/>
        </w:rPr>
      </w:pPr>
    </w:p>
    <w:p w:rsidR="00F81932" w:rsidRDefault="00F81932" w:rsidP="00D526F4">
      <w:pPr>
        <w:rPr>
          <w:rFonts w:ascii="Calibri Light" w:hAnsi="Calibri Light" w:cs="Calibri Light"/>
          <w:b/>
        </w:rPr>
      </w:pPr>
    </w:p>
    <w:p w:rsidR="00F81932" w:rsidRDefault="00F81932" w:rsidP="00D526F4">
      <w:pPr>
        <w:rPr>
          <w:rFonts w:ascii="Calibri Light" w:hAnsi="Calibri Light" w:cs="Calibri Light"/>
          <w:b/>
        </w:rPr>
      </w:pPr>
    </w:p>
    <w:p w:rsidR="00F81932" w:rsidRDefault="00F81932" w:rsidP="00D526F4">
      <w:pPr>
        <w:rPr>
          <w:rFonts w:ascii="Calibri Light" w:hAnsi="Calibri Light" w:cs="Calibri Light"/>
          <w:b/>
        </w:rPr>
      </w:pPr>
    </w:p>
    <w:p w:rsidR="00F81932" w:rsidRDefault="00F81932" w:rsidP="00D526F4">
      <w:pPr>
        <w:rPr>
          <w:rFonts w:ascii="Calibri Light" w:hAnsi="Calibri Light" w:cs="Calibri Light"/>
          <w:b/>
        </w:rPr>
      </w:pPr>
    </w:p>
    <w:p w:rsidR="00F81932" w:rsidRDefault="00F81932" w:rsidP="00D526F4">
      <w:pPr>
        <w:rPr>
          <w:rFonts w:ascii="Calibri Light" w:hAnsi="Calibri Light" w:cs="Calibri Light"/>
          <w:b/>
        </w:rPr>
      </w:pPr>
    </w:p>
    <w:p w:rsidR="00F81932" w:rsidRDefault="00F81932" w:rsidP="00D526F4">
      <w:pPr>
        <w:rPr>
          <w:rFonts w:ascii="Calibri Light" w:hAnsi="Calibri Light" w:cs="Calibri Light"/>
          <w:b/>
        </w:rPr>
      </w:pPr>
    </w:p>
    <w:p w:rsidR="00F81932" w:rsidRDefault="00F81932" w:rsidP="00D526F4">
      <w:pPr>
        <w:rPr>
          <w:rFonts w:ascii="Calibri Light" w:hAnsi="Calibri Light" w:cs="Calibri Light"/>
          <w:b/>
        </w:rPr>
      </w:pPr>
    </w:p>
    <w:p w:rsidR="00F81932" w:rsidRDefault="00F81932" w:rsidP="00D526F4">
      <w:pPr>
        <w:rPr>
          <w:rFonts w:ascii="Calibri Light" w:hAnsi="Calibri Light" w:cs="Calibri Light"/>
          <w:b/>
        </w:rPr>
      </w:pPr>
    </w:p>
    <w:p w:rsidR="00F81932" w:rsidRDefault="00F81932" w:rsidP="00D526F4">
      <w:pPr>
        <w:rPr>
          <w:rFonts w:ascii="Calibri Light" w:hAnsi="Calibri Light" w:cs="Calibri Light"/>
          <w:b/>
        </w:rPr>
      </w:pPr>
    </w:p>
    <w:p w:rsidR="00F81932" w:rsidRPr="00F81932" w:rsidRDefault="00F81932"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Pr="00F81932" w:rsidRDefault="003A0AB6" w:rsidP="00D526F4">
      <w:pPr>
        <w:rPr>
          <w:rFonts w:ascii="Calibri Light" w:hAnsi="Calibri Light" w:cs="Calibri Light"/>
          <w:b/>
        </w:rPr>
      </w:pPr>
    </w:p>
    <w:p w:rsidR="003A0AB6" w:rsidRDefault="003A0AB6" w:rsidP="00D526F4">
      <w:pPr>
        <w:rPr>
          <w:rFonts w:ascii="Calibri Light" w:hAnsi="Calibri Light" w:cs="Calibri Light"/>
          <w:b/>
        </w:rPr>
      </w:pPr>
    </w:p>
    <w:p w:rsidR="00A46A35" w:rsidRPr="00F81932" w:rsidRDefault="00A46A35" w:rsidP="00D526F4">
      <w:pPr>
        <w:rPr>
          <w:rFonts w:ascii="Calibri Light" w:hAnsi="Calibri Light" w:cs="Calibri Light"/>
          <w:b/>
        </w:rPr>
      </w:pPr>
    </w:p>
    <w:p w:rsidR="003A0AB6" w:rsidRPr="00F81932" w:rsidRDefault="00E72ED3" w:rsidP="00D526F4">
      <w:pPr>
        <w:pStyle w:val="Nagwek2"/>
        <w:rPr>
          <w:rFonts w:ascii="Calibri Light" w:hAnsi="Calibri Light" w:cs="Calibri Light"/>
          <w:b/>
          <w:color w:val="auto"/>
          <w:sz w:val="24"/>
          <w:szCs w:val="24"/>
        </w:rPr>
      </w:pPr>
      <w:bookmarkStart w:id="21" w:name="_Toc32660845"/>
      <w:r>
        <w:rPr>
          <w:rFonts w:ascii="Calibri Light" w:hAnsi="Calibri Light" w:cs="Calibri Light"/>
          <w:b/>
          <w:color w:val="auto"/>
          <w:sz w:val="24"/>
          <w:szCs w:val="24"/>
        </w:rPr>
        <w:lastRenderedPageBreak/>
        <w:t xml:space="preserve">4.4 </w:t>
      </w:r>
      <w:r w:rsidR="003A0AB6" w:rsidRPr="00F81932">
        <w:rPr>
          <w:rFonts w:ascii="Calibri Light" w:hAnsi="Calibri Light" w:cs="Calibri Light"/>
          <w:b/>
          <w:color w:val="auto"/>
          <w:sz w:val="24"/>
          <w:szCs w:val="24"/>
        </w:rPr>
        <w:t xml:space="preserve">  Projekt – </w:t>
      </w:r>
      <w:r>
        <w:rPr>
          <w:rFonts w:ascii="Calibri Light" w:hAnsi="Calibri Light" w:cs="Calibri Light"/>
          <w:b/>
          <w:color w:val="auto"/>
          <w:sz w:val="24"/>
          <w:szCs w:val="24"/>
        </w:rPr>
        <w:t>Rzut I</w:t>
      </w:r>
      <w:r w:rsidR="006E080B">
        <w:rPr>
          <w:rFonts w:ascii="Calibri Light" w:hAnsi="Calibri Light" w:cs="Calibri Light"/>
          <w:b/>
          <w:color w:val="auto"/>
          <w:sz w:val="24"/>
          <w:szCs w:val="24"/>
        </w:rPr>
        <w:t xml:space="preserve"> piętra</w:t>
      </w:r>
      <w:r w:rsidR="003A0AB6" w:rsidRPr="00F81932">
        <w:rPr>
          <w:rFonts w:ascii="Calibri Light" w:hAnsi="Calibri Light" w:cs="Calibri Light"/>
          <w:b/>
          <w:color w:val="auto"/>
          <w:sz w:val="24"/>
          <w:szCs w:val="24"/>
        </w:rPr>
        <w:t xml:space="preserve">  - rys nr </w:t>
      </w:r>
      <w:r>
        <w:rPr>
          <w:rFonts w:ascii="Calibri Light" w:hAnsi="Calibri Light" w:cs="Calibri Light"/>
          <w:b/>
          <w:color w:val="auto"/>
          <w:sz w:val="24"/>
          <w:szCs w:val="24"/>
        </w:rPr>
        <w:t>4</w:t>
      </w:r>
      <w:bookmarkEnd w:id="21"/>
    </w:p>
    <w:p w:rsidR="006E080B" w:rsidRDefault="006E080B" w:rsidP="00D526F4">
      <w:pPr>
        <w:suppressAutoHyphens w:val="0"/>
        <w:spacing w:after="200"/>
        <w:rPr>
          <w:rFonts w:ascii="Calibri Light" w:hAnsi="Calibri Light" w:cs="Calibri Light"/>
          <w:b/>
          <w:sz w:val="60"/>
          <w:szCs w:val="60"/>
        </w:rPr>
      </w:pPr>
    </w:p>
    <w:p w:rsidR="006E080B" w:rsidRDefault="006E080B" w:rsidP="00D526F4">
      <w:pPr>
        <w:suppressAutoHyphens w:val="0"/>
        <w:spacing w:after="200"/>
        <w:rPr>
          <w:rFonts w:ascii="Calibri Light" w:hAnsi="Calibri Light" w:cs="Calibri Light"/>
          <w:b/>
          <w:sz w:val="60"/>
          <w:szCs w:val="60"/>
        </w:rPr>
      </w:pPr>
    </w:p>
    <w:p w:rsidR="006E080B" w:rsidRDefault="006E080B" w:rsidP="00D526F4">
      <w:pPr>
        <w:suppressAutoHyphens w:val="0"/>
        <w:spacing w:after="200"/>
        <w:rPr>
          <w:rFonts w:ascii="Calibri Light" w:hAnsi="Calibri Light" w:cs="Calibri Light"/>
          <w:b/>
          <w:sz w:val="60"/>
          <w:szCs w:val="60"/>
        </w:rPr>
      </w:pPr>
    </w:p>
    <w:p w:rsidR="006E080B" w:rsidRDefault="006E080B" w:rsidP="00D526F4">
      <w:pPr>
        <w:suppressAutoHyphens w:val="0"/>
        <w:spacing w:after="200"/>
        <w:rPr>
          <w:rFonts w:ascii="Calibri Light" w:hAnsi="Calibri Light" w:cs="Calibri Light"/>
          <w:b/>
          <w:sz w:val="60"/>
          <w:szCs w:val="60"/>
        </w:rPr>
      </w:pPr>
    </w:p>
    <w:p w:rsidR="006E080B" w:rsidRDefault="006E080B" w:rsidP="00D526F4">
      <w:pPr>
        <w:suppressAutoHyphens w:val="0"/>
        <w:spacing w:after="200"/>
        <w:rPr>
          <w:rFonts w:ascii="Calibri Light" w:hAnsi="Calibri Light" w:cs="Calibri Light"/>
          <w:b/>
          <w:sz w:val="60"/>
          <w:szCs w:val="60"/>
        </w:rPr>
      </w:pPr>
    </w:p>
    <w:p w:rsidR="006E080B" w:rsidRDefault="006E080B" w:rsidP="00D526F4">
      <w:pPr>
        <w:suppressAutoHyphens w:val="0"/>
        <w:spacing w:after="200"/>
        <w:rPr>
          <w:rFonts w:ascii="Calibri Light" w:hAnsi="Calibri Light" w:cs="Calibri Light"/>
          <w:b/>
          <w:sz w:val="60"/>
          <w:szCs w:val="60"/>
        </w:rPr>
      </w:pPr>
    </w:p>
    <w:p w:rsidR="006E080B" w:rsidRDefault="006E080B" w:rsidP="00D526F4">
      <w:pPr>
        <w:suppressAutoHyphens w:val="0"/>
        <w:spacing w:after="200"/>
        <w:rPr>
          <w:rFonts w:ascii="Calibri Light" w:hAnsi="Calibri Light" w:cs="Calibri Light"/>
          <w:b/>
          <w:sz w:val="60"/>
          <w:szCs w:val="60"/>
        </w:rPr>
      </w:pPr>
    </w:p>
    <w:p w:rsidR="006E080B" w:rsidRDefault="006E080B" w:rsidP="00D526F4">
      <w:pPr>
        <w:suppressAutoHyphens w:val="0"/>
        <w:spacing w:after="200"/>
        <w:rPr>
          <w:rFonts w:ascii="Calibri Light" w:hAnsi="Calibri Light" w:cs="Calibri Light"/>
          <w:b/>
          <w:sz w:val="60"/>
          <w:szCs w:val="60"/>
        </w:rPr>
      </w:pPr>
    </w:p>
    <w:p w:rsidR="006E080B" w:rsidRDefault="006E080B" w:rsidP="00D526F4">
      <w:pPr>
        <w:suppressAutoHyphens w:val="0"/>
        <w:spacing w:after="200"/>
        <w:rPr>
          <w:rFonts w:ascii="Calibri Light" w:hAnsi="Calibri Light" w:cs="Calibri Light"/>
          <w:b/>
          <w:sz w:val="60"/>
          <w:szCs w:val="60"/>
        </w:rPr>
      </w:pPr>
    </w:p>
    <w:p w:rsidR="006E080B" w:rsidRDefault="006E080B" w:rsidP="00D526F4">
      <w:pPr>
        <w:suppressAutoHyphens w:val="0"/>
        <w:spacing w:after="200"/>
        <w:rPr>
          <w:rFonts w:ascii="Calibri Light" w:hAnsi="Calibri Light" w:cs="Calibri Light"/>
          <w:b/>
          <w:sz w:val="60"/>
          <w:szCs w:val="60"/>
        </w:rPr>
      </w:pPr>
    </w:p>
    <w:p w:rsidR="006E080B" w:rsidRDefault="006E080B" w:rsidP="00D526F4">
      <w:pPr>
        <w:suppressAutoHyphens w:val="0"/>
        <w:spacing w:after="200"/>
        <w:rPr>
          <w:rFonts w:ascii="Calibri Light" w:hAnsi="Calibri Light" w:cs="Calibri Light"/>
          <w:b/>
          <w:sz w:val="60"/>
          <w:szCs w:val="60"/>
        </w:rPr>
      </w:pPr>
    </w:p>
    <w:p w:rsidR="006E080B" w:rsidRDefault="006E080B" w:rsidP="00D526F4">
      <w:pPr>
        <w:suppressAutoHyphens w:val="0"/>
        <w:spacing w:after="200"/>
        <w:rPr>
          <w:rFonts w:ascii="Calibri Light" w:hAnsi="Calibri Light" w:cs="Calibri Light"/>
          <w:b/>
          <w:sz w:val="60"/>
          <w:szCs w:val="60"/>
        </w:rPr>
      </w:pPr>
    </w:p>
    <w:p w:rsidR="006E080B" w:rsidRDefault="006E080B" w:rsidP="00D526F4">
      <w:pPr>
        <w:suppressAutoHyphens w:val="0"/>
        <w:spacing w:after="200"/>
        <w:rPr>
          <w:rFonts w:ascii="Calibri Light" w:hAnsi="Calibri Light" w:cs="Calibri Light"/>
          <w:b/>
          <w:sz w:val="60"/>
          <w:szCs w:val="60"/>
        </w:rPr>
      </w:pPr>
    </w:p>
    <w:p w:rsidR="006E080B" w:rsidRDefault="006E080B" w:rsidP="00D526F4">
      <w:pPr>
        <w:suppressAutoHyphens w:val="0"/>
        <w:spacing w:after="200"/>
        <w:rPr>
          <w:rFonts w:ascii="Calibri Light" w:hAnsi="Calibri Light" w:cs="Calibri Light"/>
          <w:b/>
          <w:sz w:val="60"/>
          <w:szCs w:val="60"/>
        </w:rPr>
      </w:pPr>
    </w:p>
    <w:p w:rsidR="006E080B" w:rsidRDefault="006E080B" w:rsidP="00D526F4">
      <w:pPr>
        <w:suppressAutoHyphens w:val="0"/>
        <w:spacing w:after="200"/>
        <w:rPr>
          <w:rFonts w:ascii="Calibri Light" w:hAnsi="Calibri Light" w:cs="Calibri Light"/>
          <w:b/>
          <w:sz w:val="60"/>
          <w:szCs w:val="60"/>
        </w:rPr>
      </w:pPr>
    </w:p>
    <w:p w:rsidR="006E080B" w:rsidRDefault="00E72ED3" w:rsidP="00D526F4">
      <w:pPr>
        <w:pStyle w:val="Nagwek2"/>
        <w:rPr>
          <w:rFonts w:ascii="Calibri Light" w:hAnsi="Calibri Light" w:cs="Calibri Light"/>
          <w:b/>
          <w:color w:val="auto"/>
          <w:sz w:val="24"/>
          <w:szCs w:val="24"/>
        </w:rPr>
      </w:pPr>
      <w:bookmarkStart w:id="22" w:name="_Toc32660846"/>
      <w:r>
        <w:rPr>
          <w:rFonts w:ascii="Calibri Light" w:hAnsi="Calibri Light" w:cs="Calibri Light"/>
          <w:b/>
          <w:color w:val="auto"/>
          <w:sz w:val="24"/>
          <w:szCs w:val="24"/>
        </w:rPr>
        <w:lastRenderedPageBreak/>
        <w:t xml:space="preserve">4.5 </w:t>
      </w:r>
      <w:r w:rsidR="006E080B" w:rsidRPr="00F81932">
        <w:rPr>
          <w:rFonts w:ascii="Calibri Light" w:hAnsi="Calibri Light" w:cs="Calibri Light"/>
          <w:b/>
          <w:color w:val="auto"/>
          <w:sz w:val="24"/>
          <w:szCs w:val="24"/>
        </w:rPr>
        <w:t xml:space="preserve">Projekt – </w:t>
      </w:r>
      <w:r>
        <w:rPr>
          <w:rFonts w:ascii="Calibri Light" w:hAnsi="Calibri Light" w:cs="Calibri Light"/>
          <w:b/>
          <w:color w:val="auto"/>
          <w:sz w:val="24"/>
          <w:szCs w:val="24"/>
        </w:rPr>
        <w:t>Rzut II piętra</w:t>
      </w:r>
      <w:r w:rsidR="006E080B" w:rsidRPr="00F81932">
        <w:rPr>
          <w:rFonts w:ascii="Calibri Light" w:hAnsi="Calibri Light" w:cs="Calibri Light"/>
          <w:b/>
          <w:color w:val="auto"/>
          <w:sz w:val="24"/>
          <w:szCs w:val="24"/>
        </w:rPr>
        <w:t xml:space="preserve">  - rys nr </w:t>
      </w:r>
      <w:r>
        <w:rPr>
          <w:rFonts w:ascii="Calibri Light" w:hAnsi="Calibri Light" w:cs="Calibri Light"/>
          <w:b/>
          <w:color w:val="auto"/>
          <w:sz w:val="24"/>
          <w:szCs w:val="24"/>
        </w:rPr>
        <w:t>5</w:t>
      </w:r>
      <w:bookmarkEnd w:id="22"/>
    </w:p>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Pr="006E080B" w:rsidRDefault="006E080B" w:rsidP="00D526F4"/>
    <w:p w:rsidR="006E080B" w:rsidRPr="006E080B" w:rsidRDefault="006E080B" w:rsidP="00D526F4"/>
    <w:p w:rsidR="006E080B" w:rsidRDefault="00BC1387" w:rsidP="00D526F4">
      <w:pPr>
        <w:pStyle w:val="Nagwek2"/>
        <w:rPr>
          <w:rFonts w:ascii="Calibri Light" w:hAnsi="Calibri Light" w:cs="Calibri Light"/>
          <w:b/>
          <w:color w:val="auto"/>
          <w:sz w:val="24"/>
          <w:szCs w:val="24"/>
        </w:rPr>
      </w:pPr>
      <w:bookmarkStart w:id="23" w:name="_Toc32660847"/>
      <w:r>
        <w:rPr>
          <w:rFonts w:ascii="Calibri Light" w:hAnsi="Calibri Light" w:cs="Calibri Light"/>
          <w:b/>
          <w:color w:val="auto"/>
          <w:sz w:val="24"/>
          <w:szCs w:val="24"/>
        </w:rPr>
        <w:lastRenderedPageBreak/>
        <w:t>4.6</w:t>
      </w:r>
      <w:r w:rsidR="006E080B" w:rsidRPr="00F81932">
        <w:rPr>
          <w:rFonts w:ascii="Calibri Light" w:hAnsi="Calibri Light" w:cs="Calibri Light"/>
          <w:b/>
          <w:color w:val="auto"/>
          <w:sz w:val="24"/>
          <w:szCs w:val="24"/>
        </w:rPr>
        <w:t xml:space="preserve">  Projekt – </w:t>
      </w:r>
      <w:r>
        <w:rPr>
          <w:rFonts w:ascii="Calibri Light" w:hAnsi="Calibri Light" w:cs="Calibri Light"/>
          <w:b/>
          <w:color w:val="auto"/>
          <w:sz w:val="24"/>
          <w:szCs w:val="24"/>
        </w:rPr>
        <w:t>Przekrój</w:t>
      </w:r>
      <w:r w:rsidR="006E080B" w:rsidRPr="00F81932">
        <w:rPr>
          <w:rFonts w:ascii="Calibri Light" w:hAnsi="Calibri Light" w:cs="Calibri Light"/>
          <w:b/>
          <w:color w:val="auto"/>
          <w:sz w:val="24"/>
          <w:szCs w:val="24"/>
        </w:rPr>
        <w:t xml:space="preserve">  </w:t>
      </w:r>
      <w:r w:rsidR="0056172F">
        <w:rPr>
          <w:rFonts w:ascii="Calibri Light" w:hAnsi="Calibri Light" w:cs="Calibri Light"/>
          <w:b/>
          <w:color w:val="auto"/>
          <w:sz w:val="24"/>
          <w:szCs w:val="24"/>
        </w:rPr>
        <w:t xml:space="preserve">C- C </w:t>
      </w:r>
      <w:r w:rsidR="006E080B" w:rsidRPr="00F81932">
        <w:rPr>
          <w:rFonts w:ascii="Calibri Light" w:hAnsi="Calibri Light" w:cs="Calibri Light"/>
          <w:b/>
          <w:color w:val="auto"/>
          <w:sz w:val="24"/>
          <w:szCs w:val="24"/>
        </w:rPr>
        <w:t xml:space="preserve">- rys nr </w:t>
      </w:r>
      <w:r>
        <w:rPr>
          <w:rFonts w:ascii="Calibri Light" w:hAnsi="Calibri Light" w:cs="Calibri Light"/>
          <w:b/>
          <w:color w:val="auto"/>
          <w:sz w:val="24"/>
          <w:szCs w:val="24"/>
        </w:rPr>
        <w:t>6</w:t>
      </w:r>
      <w:bookmarkEnd w:id="23"/>
    </w:p>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Pr="006E080B" w:rsidRDefault="006E080B" w:rsidP="00D526F4"/>
    <w:p w:rsidR="006E080B" w:rsidRDefault="00BC1387" w:rsidP="00D526F4">
      <w:pPr>
        <w:pStyle w:val="Nagwek2"/>
        <w:rPr>
          <w:rFonts w:ascii="Calibri Light" w:hAnsi="Calibri Light" w:cs="Calibri Light"/>
          <w:b/>
          <w:color w:val="auto"/>
          <w:sz w:val="24"/>
          <w:szCs w:val="24"/>
        </w:rPr>
      </w:pPr>
      <w:bookmarkStart w:id="24" w:name="_Toc32660848"/>
      <w:r>
        <w:rPr>
          <w:rFonts w:ascii="Calibri Light" w:hAnsi="Calibri Light" w:cs="Calibri Light"/>
          <w:b/>
          <w:color w:val="auto"/>
          <w:sz w:val="24"/>
          <w:szCs w:val="24"/>
        </w:rPr>
        <w:lastRenderedPageBreak/>
        <w:t>4.7</w:t>
      </w:r>
      <w:r w:rsidR="006E080B" w:rsidRPr="00F81932">
        <w:rPr>
          <w:rFonts w:ascii="Calibri Light" w:hAnsi="Calibri Light" w:cs="Calibri Light"/>
          <w:b/>
          <w:color w:val="auto"/>
          <w:sz w:val="24"/>
          <w:szCs w:val="24"/>
        </w:rPr>
        <w:t xml:space="preserve">  Projekt – </w:t>
      </w:r>
      <w:r w:rsidR="006E080B">
        <w:rPr>
          <w:rFonts w:ascii="Calibri Light" w:hAnsi="Calibri Light" w:cs="Calibri Light"/>
          <w:b/>
          <w:color w:val="auto"/>
          <w:sz w:val="24"/>
          <w:szCs w:val="24"/>
        </w:rPr>
        <w:t xml:space="preserve">Elewacja </w:t>
      </w:r>
      <w:r>
        <w:rPr>
          <w:rFonts w:ascii="Calibri Light" w:hAnsi="Calibri Light" w:cs="Calibri Light"/>
          <w:b/>
          <w:color w:val="auto"/>
          <w:sz w:val="24"/>
          <w:szCs w:val="24"/>
        </w:rPr>
        <w:t>południowa</w:t>
      </w:r>
      <w:r w:rsidR="006E080B" w:rsidRPr="00F81932">
        <w:rPr>
          <w:rFonts w:ascii="Calibri Light" w:hAnsi="Calibri Light" w:cs="Calibri Light"/>
          <w:b/>
          <w:color w:val="auto"/>
          <w:sz w:val="24"/>
          <w:szCs w:val="24"/>
        </w:rPr>
        <w:t xml:space="preserve">  - rys nr </w:t>
      </w:r>
      <w:r>
        <w:rPr>
          <w:rFonts w:ascii="Calibri Light" w:hAnsi="Calibri Light" w:cs="Calibri Light"/>
          <w:b/>
          <w:color w:val="auto"/>
          <w:sz w:val="24"/>
          <w:szCs w:val="24"/>
        </w:rPr>
        <w:t>7</w:t>
      </w:r>
      <w:bookmarkEnd w:id="24"/>
    </w:p>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Default="006E080B" w:rsidP="00D526F4"/>
    <w:p w:rsidR="006E080B" w:rsidRPr="00F81932" w:rsidRDefault="00BC1387" w:rsidP="00D526F4">
      <w:pPr>
        <w:pStyle w:val="Nagwek2"/>
        <w:rPr>
          <w:rFonts w:ascii="Calibri Light" w:hAnsi="Calibri Light" w:cs="Calibri Light"/>
          <w:b/>
          <w:color w:val="auto"/>
          <w:sz w:val="24"/>
          <w:szCs w:val="24"/>
        </w:rPr>
      </w:pPr>
      <w:bookmarkStart w:id="25" w:name="_Toc32660849"/>
      <w:r>
        <w:rPr>
          <w:rFonts w:ascii="Calibri Light" w:hAnsi="Calibri Light" w:cs="Calibri Light"/>
          <w:b/>
          <w:color w:val="auto"/>
          <w:sz w:val="24"/>
          <w:szCs w:val="24"/>
        </w:rPr>
        <w:lastRenderedPageBreak/>
        <w:t>4.8</w:t>
      </w:r>
      <w:r w:rsidR="006E080B" w:rsidRPr="00F81932">
        <w:rPr>
          <w:rFonts w:ascii="Calibri Light" w:hAnsi="Calibri Light" w:cs="Calibri Light"/>
          <w:b/>
          <w:color w:val="auto"/>
          <w:sz w:val="24"/>
          <w:szCs w:val="24"/>
        </w:rPr>
        <w:t xml:space="preserve">  Projekt – </w:t>
      </w:r>
      <w:r w:rsidR="006E080B">
        <w:rPr>
          <w:rFonts w:ascii="Calibri Light" w:hAnsi="Calibri Light" w:cs="Calibri Light"/>
          <w:b/>
          <w:color w:val="auto"/>
          <w:sz w:val="24"/>
          <w:szCs w:val="24"/>
        </w:rPr>
        <w:t xml:space="preserve">Elewacja </w:t>
      </w:r>
      <w:r w:rsidR="006E080B" w:rsidRPr="00F81932">
        <w:rPr>
          <w:rFonts w:ascii="Calibri Light" w:hAnsi="Calibri Light" w:cs="Calibri Light"/>
          <w:b/>
          <w:color w:val="auto"/>
          <w:sz w:val="24"/>
          <w:szCs w:val="24"/>
        </w:rPr>
        <w:t xml:space="preserve"> </w:t>
      </w:r>
      <w:r>
        <w:rPr>
          <w:rFonts w:ascii="Calibri Light" w:hAnsi="Calibri Light" w:cs="Calibri Light"/>
          <w:b/>
          <w:color w:val="auto"/>
          <w:sz w:val="24"/>
          <w:szCs w:val="24"/>
        </w:rPr>
        <w:t>północna</w:t>
      </w:r>
      <w:r w:rsidR="006E080B" w:rsidRPr="00F81932">
        <w:rPr>
          <w:rFonts w:ascii="Calibri Light" w:hAnsi="Calibri Light" w:cs="Calibri Light"/>
          <w:b/>
          <w:color w:val="auto"/>
          <w:sz w:val="24"/>
          <w:szCs w:val="24"/>
        </w:rPr>
        <w:t xml:space="preserve"> - rys nr </w:t>
      </w:r>
      <w:r>
        <w:rPr>
          <w:rFonts w:ascii="Calibri Light" w:hAnsi="Calibri Light" w:cs="Calibri Light"/>
          <w:b/>
          <w:color w:val="auto"/>
          <w:sz w:val="24"/>
          <w:szCs w:val="24"/>
        </w:rPr>
        <w:t>8</w:t>
      </w:r>
      <w:bookmarkEnd w:id="25"/>
    </w:p>
    <w:p w:rsidR="0052064E" w:rsidRDefault="00043F58" w:rsidP="0052064E">
      <w:pPr>
        <w:pStyle w:val="Nagwek2"/>
        <w:rPr>
          <w:rFonts w:ascii="Calibri Light" w:hAnsi="Calibri Light" w:cs="Calibri Light"/>
          <w:b/>
          <w:color w:val="auto"/>
          <w:sz w:val="24"/>
          <w:szCs w:val="24"/>
        </w:rPr>
      </w:pPr>
      <w:r w:rsidRPr="00F81932">
        <w:rPr>
          <w:rFonts w:ascii="Calibri Light" w:hAnsi="Calibri Light" w:cs="Calibri Light"/>
          <w:b/>
          <w:sz w:val="60"/>
          <w:szCs w:val="60"/>
        </w:rPr>
        <w:br w:type="page"/>
      </w:r>
      <w:bookmarkStart w:id="26" w:name="_Toc32660850"/>
      <w:r w:rsidR="00BC1387">
        <w:rPr>
          <w:rFonts w:ascii="Calibri Light" w:hAnsi="Calibri Light" w:cs="Calibri Light"/>
          <w:b/>
          <w:color w:val="auto"/>
          <w:sz w:val="24"/>
          <w:szCs w:val="24"/>
        </w:rPr>
        <w:lastRenderedPageBreak/>
        <w:t>4.9</w:t>
      </w:r>
      <w:r w:rsidR="0052064E" w:rsidRPr="00F81932">
        <w:rPr>
          <w:rFonts w:ascii="Calibri Light" w:hAnsi="Calibri Light" w:cs="Calibri Light"/>
          <w:b/>
          <w:color w:val="auto"/>
          <w:sz w:val="24"/>
          <w:szCs w:val="24"/>
        </w:rPr>
        <w:t xml:space="preserve">  Projekt – </w:t>
      </w:r>
      <w:r w:rsidR="00BC1387">
        <w:rPr>
          <w:rFonts w:ascii="Calibri Light" w:hAnsi="Calibri Light" w:cs="Calibri Light"/>
          <w:b/>
          <w:color w:val="auto"/>
          <w:sz w:val="24"/>
          <w:szCs w:val="24"/>
        </w:rPr>
        <w:t>Elewacja wschodnia</w:t>
      </w:r>
      <w:r w:rsidR="0052064E" w:rsidRPr="00F81932">
        <w:rPr>
          <w:rFonts w:ascii="Calibri Light" w:hAnsi="Calibri Light" w:cs="Calibri Light"/>
          <w:b/>
          <w:color w:val="auto"/>
          <w:sz w:val="24"/>
          <w:szCs w:val="24"/>
        </w:rPr>
        <w:t xml:space="preserve">  - rys nr </w:t>
      </w:r>
      <w:r w:rsidR="00BC1387">
        <w:rPr>
          <w:rFonts w:ascii="Calibri Light" w:hAnsi="Calibri Light" w:cs="Calibri Light"/>
          <w:b/>
          <w:color w:val="auto"/>
          <w:sz w:val="24"/>
          <w:szCs w:val="24"/>
        </w:rPr>
        <w:t>9</w:t>
      </w:r>
      <w:bookmarkEnd w:id="26"/>
    </w:p>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Default="004A1B0A" w:rsidP="004A1B0A"/>
    <w:p w:rsidR="004A1B0A" w:rsidRPr="004A1B0A" w:rsidRDefault="004A1B0A" w:rsidP="004A1B0A"/>
    <w:p w:rsidR="00043F58" w:rsidRPr="009778BD" w:rsidRDefault="00BC1387" w:rsidP="009778BD">
      <w:pPr>
        <w:pStyle w:val="Nagwek2"/>
        <w:rPr>
          <w:rFonts w:ascii="Calibri Light" w:hAnsi="Calibri Light" w:cs="Calibri Light"/>
          <w:b/>
          <w:color w:val="auto"/>
          <w:sz w:val="24"/>
          <w:szCs w:val="24"/>
        </w:rPr>
      </w:pPr>
      <w:bookmarkStart w:id="27" w:name="_Toc32660851"/>
      <w:r w:rsidRPr="009778BD">
        <w:rPr>
          <w:rFonts w:ascii="Calibri Light" w:hAnsi="Calibri Light" w:cs="Calibri Light"/>
          <w:b/>
          <w:color w:val="auto"/>
          <w:sz w:val="24"/>
          <w:szCs w:val="24"/>
        </w:rPr>
        <w:lastRenderedPageBreak/>
        <w:t>4.10</w:t>
      </w:r>
      <w:r w:rsidR="004A1B0A" w:rsidRPr="009778BD">
        <w:rPr>
          <w:rFonts w:ascii="Calibri Light" w:hAnsi="Calibri Light" w:cs="Calibri Light"/>
          <w:b/>
          <w:color w:val="auto"/>
          <w:sz w:val="24"/>
          <w:szCs w:val="24"/>
        </w:rPr>
        <w:t xml:space="preserve">  Projekt – </w:t>
      </w:r>
      <w:r w:rsidRPr="009778BD">
        <w:rPr>
          <w:rFonts w:ascii="Calibri Light" w:hAnsi="Calibri Light" w:cs="Calibri Light"/>
          <w:b/>
          <w:color w:val="auto"/>
          <w:sz w:val="24"/>
          <w:szCs w:val="24"/>
        </w:rPr>
        <w:t>Elewacja zachodnia</w:t>
      </w:r>
      <w:r w:rsidR="004A1B0A" w:rsidRPr="009778BD">
        <w:rPr>
          <w:rFonts w:ascii="Calibri Light" w:hAnsi="Calibri Light" w:cs="Calibri Light"/>
          <w:b/>
          <w:color w:val="auto"/>
          <w:sz w:val="24"/>
          <w:szCs w:val="24"/>
        </w:rPr>
        <w:t xml:space="preserve">  - rys nr </w:t>
      </w:r>
      <w:r w:rsidRPr="009778BD">
        <w:rPr>
          <w:rFonts w:ascii="Calibri Light" w:hAnsi="Calibri Light" w:cs="Calibri Light"/>
          <w:b/>
          <w:color w:val="auto"/>
          <w:sz w:val="24"/>
          <w:szCs w:val="24"/>
        </w:rPr>
        <w:t>10</w:t>
      </w:r>
      <w:bookmarkEnd w:id="27"/>
    </w:p>
    <w:p w:rsidR="004A1B0A" w:rsidRDefault="004A1B0A" w:rsidP="00D526F4">
      <w:pPr>
        <w:suppressAutoHyphens w:val="0"/>
        <w:spacing w:after="200"/>
        <w:rPr>
          <w:rFonts w:ascii="Calibri Light" w:hAnsi="Calibri Light" w:cs="Calibri Light"/>
          <w:b/>
          <w:sz w:val="24"/>
          <w:szCs w:val="24"/>
        </w:rPr>
      </w:pPr>
    </w:p>
    <w:p w:rsidR="004A1B0A" w:rsidRDefault="004A1B0A" w:rsidP="00D526F4">
      <w:pPr>
        <w:suppressAutoHyphens w:val="0"/>
        <w:spacing w:after="200"/>
        <w:rPr>
          <w:rFonts w:ascii="Calibri Light" w:hAnsi="Calibri Light" w:cs="Calibri Light"/>
          <w:b/>
          <w:sz w:val="24"/>
          <w:szCs w:val="24"/>
        </w:rPr>
      </w:pPr>
    </w:p>
    <w:p w:rsidR="004A1B0A" w:rsidRDefault="004A1B0A" w:rsidP="00D526F4">
      <w:pPr>
        <w:suppressAutoHyphens w:val="0"/>
        <w:spacing w:after="200"/>
        <w:rPr>
          <w:rFonts w:ascii="Calibri Light" w:hAnsi="Calibri Light" w:cs="Calibri Light"/>
          <w:b/>
          <w:sz w:val="24"/>
          <w:szCs w:val="24"/>
        </w:rPr>
      </w:pPr>
    </w:p>
    <w:p w:rsidR="004A1B0A" w:rsidRDefault="004A1B0A" w:rsidP="00D526F4">
      <w:pPr>
        <w:suppressAutoHyphens w:val="0"/>
        <w:spacing w:after="200"/>
        <w:rPr>
          <w:rFonts w:ascii="Calibri Light" w:hAnsi="Calibri Light" w:cs="Calibri Light"/>
          <w:b/>
          <w:sz w:val="24"/>
          <w:szCs w:val="24"/>
        </w:rPr>
      </w:pPr>
    </w:p>
    <w:p w:rsidR="004A1B0A" w:rsidRDefault="004A1B0A" w:rsidP="00D526F4">
      <w:pPr>
        <w:suppressAutoHyphens w:val="0"/>
        <w:spacing w:after="200"/>
        <w:rPr>
          <w:rFonts w:ascii="Calibri Light" w:hAnsi="Calibri Light" w:cs="Calibri Light"/>
          <w:b/>
          <w:sz w:val="24"/>
          <w:szCs w:val="24"/>
        </w:rPr>
      </w:pPr>
    </w:p>
    <w:p w:rsidR="004A1B0A" w:rsidRDefault="004A1B0A" w:rsidP="00D526F4">
      <w:pPr>
        <w:suppressAutoHyphens w:val="0"/>
        <w:spacing w:after="200"/>
        <w:rPr>
          <w:rFonts w:ascii="Calibri Light" w:hAnsi="Calibri Light" w:cs="Calibri Light"/>
          <w:b/>
          <w:sz w:val="24"/>
          <w:szCs w:val="24"/>
        </w:rPr>
      </w:pPr>
    </w:p>
    <w:p w:rsidR="004A1B0A" w:rsidRDefault="004A1B0A" w:rsidP="00D526F4">
      <w:pPr>
        <w:suppressAutoHyphens w:val="0"/>
        <w:spacing w:after="200"/>
        <w:rPr>
          <w:rFonts w:ascii="Calibri Light" w:hAnsi="Calibri Light" w:cs="Calibri Light"/>
          <w:b/>
          <w:sz w:val="24"/>
          <w:szCs w:val="24"/>
        </w:rPr>
      </w:pPr>
    </w:p>
    <w:p w:rsidR="004A1B0A" w:rsidRDefault="004A1B0A" w:rsidP="00D526F4">
      <w:pPr>
        <w:suppressAutoHyphens w:val="0"/>
        <w:spacing w:after="200"/>
        <w:rPr>
          <w:rFonts w:ascii="Calibri Light" w:hAnsi="Calibri Light" w:cs="Calibri Light"/>
          <w:b/>
          <w:sz w:val="24"/>
          <w:szCs w:val="24"/>
        </w:rPr>
      </w:pPr>
    </w:p>
    <w:p w:rsidR="004A1B0A" w:rsidRDefault="004A1B0A" w:rsidP="00D526F4">
      <w:pPr>
        <w:suppressAutoHyphens w:val="0"/>
        <w:spacing w:after="200"/>
        <w:rPr>
          <w:rFonts w:ascii="Calibri Light" w:hAnsi="Calibri Light" w:cs="Calibri Light"/>
          <w:b/>
          <w:sz w:val="24"/>
          <w:szCs w:val="24"/>
        </w:rPr>
      </w:pPr>
    </w:p>
    <w:p w:rsidR="004A1B0A" w:rsidRDefault="004A1B0A" w:rsidP="00D526F4">
      <w:pPr>
        <w:suppressAutoHyphens w:val="0"/>
        <w:spacing w:after="200"/>
        <w:rPr>
          <w:rFonts w:ascii="Calibri Light" w:hAnsi="Calibri Light" w:cs="Calibri Light"/>
          <w:b/>
          <w:sz w:val="24"/>
          <w:szCs w:val="24"/>
        </w:rPr>
      </w:pPr>
    </w:p>
    <w:p w:rsidR="004A1B0A" w:rsidRDefault="004A1B0A" w:rsidP="00D526F4">
      <w:pPr>
        <w:suppressAutoHyphens w:val="0"/>
        <w:spacing w:after="200"/>
        <w:rPr>
          <w:rFonts w:ascii="Calibri Light" w:hAnsi="Calibri Light" w:cs="Calibri Light"/>
          <w:b/>
          <w:sz w:val="24"/>
          <w:szCs w:val="24"/>
        </w:rPr>
      </w:pPr>
    </w:p>
    <w:p w:rsidR="004A1B0A" w:rsidRDefault="004A1B0A" w:rsidP="00D526F4">
      <w:pPr>
        <w:suppressAutoHyphens w:val="0"/>
        <w:spacing w:after="200"/>
        <w:rPr>
          <w:rFonts w:ascii="Calibri Light" w:hAnsi="Calibri Light" w:cs="Calibri Light"/>
          <w:b/>
          <w:sz w:val="24"/>
          <w:szCs w:val="24"/>
        </w:rPr>
      </w:pPr>
    </w:p>
    <w:p w:rsidR="004A1B0A" w:rsidRDefault="004A1B0A" w:rsidP="00D526F4">
      <w:pPr>
        <w:suppressAutoHyphens w:val="0"/>
        <w:spacing w:after="200"/>
        <w:rPr>
          <w:rFonts w:ascii="Calibri Light" w:hAnsi="Calibri Light" w:cs="Calibri Light"/>
          <w:b/>
          <w:sz w:val="24"/>
          <w:szCs w:val="24"/>
        </w:rPr>
      </w:pPr>
    </w:p>
    <w:p w:rsidR="004A1B0A" w:rsidRDefault="004A1B0A" w:rsidP="00D526F4">
      <w:pPr>
        <w:suppressAutoHyphens w:val="0"/>
        <w:spacing w:after="200"/>
        <w:rPr>
          <w:rFonts w:ascii="Calibri Light" w:hAnsi="Calibri Light" w:cs="Calibri Light"/>
          <w:b/>
          <w:sz w:val="24"/>
          <w:szCs w:val="24"/>
        </w:rPr>
      </w:pPr>
    </w:p>
    <w:p w:rsidR="004A1B0A" w:rsidRDefault="004A1B0A" w:rsidP="00D526F4">
      <w:pPr>
        <w:suppressAutoHyphens w:val="0"/>
        <w:spacing w:after="200"/>
        <w:rPr>
          <w:rFonts w:ascii="Calibri Light" w:hAnsi="Calibri Light" w:cs="Calibri Light"/>
          <w:b/>
          <w:sz w:val="24"/>
          <w:szCs w:val="24"/>
        </w:rPr>
      </w:pPr>
    </w:p>
    <w:p w:rsidR="004A1B0A" w:rsidRDefault="004A1B0A" w:rsidP="00D526F4">
      <w:pPr>
        <w:suppressAutoHyphens w:val="0"/>
        <w:spacing w:after="200"/>
        <w:rPr>
          <w:rFonts w:ascii="Calibri Light" w:hAnsi="Calibri Light" w:cs="Calibri Light"/>
          <w:b/>
          <w:sz w:val="24"/>
          <w:szCs w:val="24"/>
        </w:rPr>
      </w:pPr>
    </w:p>
    <w:p w:rsidR="004A1B0A" w:rsidRDefault="004A1B0A" w:rsidP="00D526F4">
      <w:pPr>
        <w:suppressAutoHyphens w:val="0"/>
        <w:spacing w:after="200"/>
        <w:rPr>
          <w:rFonts w:ascii="Calibri Light" w:hAnsi="Calibri Light" w:cs="Calibri Light"/>
          <w:b/>
          <w:sz w:val="24"/>
          <w:szCs w:val="24"/>
        </w:rPr>
      </w:pPr>
    </w:p>
    <w:p w:rsidR="004A1B0A" w:rsidRDefault="004A1B0A" w:rsidP="00D526F4">
      <w:pPr>
        <w:suppressAutoHyphens w:val="0"/>
        <w:spacing w:after="200"/>
        <w:rPr>
          <w:rFonts w:ascii="Calibri Light" w:hAnsi="Calibri Light" w:cs="Calibri Light"/>
          <w:b/>
          <w:sz w:val="24"/>
          <w:szCs w:val="24"/>
        </w:rPr>
      </w:pPr>
    </w:p>
    <w:p w:rsidR="004A1B0A" w:rsidRDefault="004A1B0A" w:rsidP="00D526F4">
      <w:pPr>
        <w:suppressAutoHyphens w:val="0"/>
        <w:spacing w:after="200"/>
        <w:rPr>
          <w:rFonts w:ascii="Calibri Light" w:hAnsi="Calibri Light" w:cs="Calibri Light"/>
          <w:b/>
          <w:sz w:val="24"/>
          <w:szCs w:val="24"/>
        </w:rPr>
      </w:pPr>
    </w:p>
    <w:p w:rsidR="004A1B0A" w:rsidRDefault="004A1B0A" w:rsidP="00D526F4">
      <w:pPr>
        <w:suppressAutoHyphens w:val="0"/>
        <w:spacing w:after="200"/>
        <w:rPr>
          <w:rFonts w:ascii="Calibri Light" w:hAnsi="Calibri Light" w:cs="Calibri Light"/>
          <w:b/>
          <w:sz w:val="24"/>
          <w:szCs w:val="24"/>
        </w:rPr>
      </w:pPr>
    </w:p>
    <w:p w:rsidR="004A1B0A" w:rsidRDefault="004A1B0A" w:rsidP="00D526F4">
      <w:pPr>
        <w:suppressAutoHyphens w:val="0"/>
        <w:spacing w:after="200"/>
        <w:rPr>
          <w:rFonts w:ascii="Calibri Light" w:hAnsi="Calibri Light" w:cs="Calibri Light"/>
          <w:b/>
          <w:sz w:val="24"/>
          <w:szCs w:val="24"/>
        </w:rPr>
      </w:pPr>
    </w:p>
    <w:p w:rsidR="004A1B0A" w:rsidRDefault="004A1B0A" w:rsidP="00D526F4">
      <w:pPr>
        <w:suppressAutoHyphens w:val="0"/>
        <w:spacing w:after="200"/>
        <w:rPr>
          <w:rFonts w:ascii="Calibri Light" w:hAnsi="Calibri Light" w:cs="Calibri Light"/>
          <w:b/>
          <w:sz w:val="24"/>
          <w:szCs w:val="24"/>
        </w:rPr>
      </w:pPr>
    </w:p>
    <w:p w:rsidR="004A1B0A" w:rsidRDefault="004A1B0A" w:rsidP="00D526F4">
      <w:pPr>
        <w:suppressAutoHyphens w:val="0"/>
        <w:spacing w:after="200"/>
        <w:rPr>
          <w:rFonts w:ascii="Calibri Light" w:hAnsi="Calibri Light" w:cs="Calibri Light"/>
          <w:b/>
          <w:sz w:val="24"/>
          <w:szCs w:val="24"/>
        </w:rPr>
      </w:pPr>
    </w:p>
    <w:p w:rsidR="004A1B0A" w:rsidRDefault="004A1B0A" w:rsidP="00D526F4">
      <w:pPr>
        <w:suppressAutoHyphens w:val="0"/>
        <w:spacing w:after="200"/>
        <w:rPr>
          <w:rFonts w:ascii="Calibri Light" w:hAnsi="Calibri Light" w:cs="Calibri Light"/>
          <w:b/>
          <w:sz w:val="24"/>
          <w:szCs w:val="24"/>
        </w:rPr>
      </w:pPr>
    </w:p>
    <w:p w:rsidR="004A1B0A" w:rsidRDefault="004A1B0A" w:rsidP="00D526F4">
      <w:pPr>
        <w:suppressAutoHyphens w:val="0"/>
        <w:spacing w:after="200"/>
        <w:rPr>
          <w:rFonts w:ascii="Calibri Light" w:hAnsi="Calibri Light" w:cs="Calibri Light"/>
          <w:b/>
          <w:sz w:val="24"/>
          <w:szCs w:val="24"/>
        </w:rPr>
      </w:pPr>
    </w:p>
    <w:p w:rsidR="004A1B0A" w:rsidRDefault="004A1B0A" w:rsidP="00D526F4">
      <w:pPr>
        <w:suppressAutoHyphens w:val="0"/>
        <w:spacing w:after="200"/>
        <w:rPr>
          <w:rFonts w:ascii="Calibri Light" w:hAnsi="Calibri Light" w:cs="Calibri Light"/>
          <w:b/>
          <w:sz w:val="24"/>
          <w:szCs w:val="24"/>
        </w:rPr>
      </w:pPr>
    </w:p>
    <w:p w:rsidR="004A1B0A" w:rsidRDefault="004A1B0A" w:rsidP="00D526F4">
      <w:pPr>
        <w:suppressAutoHyphens w:val="0"/>
        <w:spacing w:after="200"/>
        <w:rPr>
          <w:rFonts w:ascii="Calibri Light" w:hAnsi="Calibri Light" w:cs="Calibri Light"/>
          <w:b/>
          <w:sz w:val="24"/>
          <w:szCs w:val="24"/>
        </w:rPr>
      </w:pPr>
    </w:p>
    <w:p w:rsidR="004A1B0A" w:rsidRDefault="004A1B0A" w:rsidP="00D526F4">
      <w:pPr>
        <w:suppressAutoHyphens w:val="0"/>
        <w:spacing w:after="200"/>
        <w:rPr>
          <w:rFonts w:ascii="Calibri Light" w:hAnsi="Calibri Light" w:cs="Calibri Light"/>
          <w:b/>
          <w:sz w:val="24"/>
          <w:szCs w:val="24"/>
        </w:rPr>
      </w:pPr>
    </w:p>
    <w:p w:rsidR="004A1B0A" w:rsidRPr="009778BD" w:rsidRDefault="009778BD" w:rsidP="009778BD">
      <w:pPr>
        <w:pStyle w:val="Nagwek2"/>
        <w:rPr>
          <w:rFonts w:ascii="Calibri Light" w:hAnsi="Calibri Light" w:cs="Calibri Light"/>
          <w:b/>
          <w:color w:val="auto"/>
          <w:sz w:val="24"/>
          <w:szCs w:val="24"/>
        </w:rPr>
      </w:pPr>
      <w:bookmarkStart w:id="28" w:name="_Toc32660852"/>
      <w:r w:rsidRPr="009778BD">
        <w:rPr>
          <w:rFonts w:ascii="Calibri Light" w:hAnsi="Calibri Light" w:cs="Calibri Light"/>
          <w:b/>
          <w:color w:val="auto"/>
          <w:sz w:val="24"/>
          <w:szCs w:val="24"/>
        </w:rPr>
        <w:lastRenderedPageBreak/>
        <w:t>4.11</w:t>
      </w:r>
      <w:r w:rsidR="004A1B0A" w:rsidRPr="009778BD">
        <w:rPr>
          <w:rFonts w:ascii="Calibri Light" w:hAnsi="Calibri Light" w:cs="Calibri Light"/>
          <w:b/>
          <w:color w:val="auto"/>
          <w:sz w:val="24"/>
          <w:szCs w:val="24"/>
        </w:rPr>
        <w:t xml:space="preserve">  Projekt – Zestawienie stolarki </w:t>
      </w:r>
      <w:r w:rsidRPr="009778BD">
        <w:rPr>
          <w:rFonts w:ascii="Calibri Light" w:hAnsi="Calibri Light" w:cs="Calibri Light"/>
          <w:b/>
          <w:color w:val="auto"/>
          <w:sz w:val="24"/>
          <w:szCs w:val="24"/>
        </w:rPr>
        <w:t>okiennej</w:t>
      </w:r>
      <w:r w:rsidR="004A1B0A" w:rsidRPr="009778BD">
        <w:rPr>
          <w:rFonts w:ascii="Calibri Light" w:hAnsi="Calibri Light" w:cs="Calibri Light"/>
          <w:b/>
          <w:color w:val="auto"/>
          <w:sz w:val="24"/>
          <w:szCs w:val="24"/>
        </w:rPr>
        <w:t xml:space="preserve"> - rys nr </w:t>
      </w:r>
      <w:r w:rsidRPr="009778BD">
        <w:rPr>
          <w:rFonts w:ascii="Calibri Light" w:hAnsi="Calibri Light" w:cs="Calibri Light"/>
          <w:b/>
          <w:color w:val="auto"/>
          <w:sz w:val="24"/>
          <w:szCs w:val="24"/>
        </w:rPr>
        <w:t>11</w:t>
      </w:r>
      <w:bookmarkEnd w:id="28"/>
    </w:p>
    <w:p w:rsidR="009778BD" w:rsidRPr="009778BD" w:rsidRDefault="009778BD" w:rsidP="009778BD">
      <w:pPr>
        <w:pStyle w:val="Nagwek2"/>
        <w:rPr>
          <w:rFonts w:ascii="Calibri Light" w:hAnsi="Calibri Light" w:cs="Calibri Light"/>
          <w:b/>
          <w:color w:val="auto"/>
          <w:sz w:val="24"/>
          <w:szCs w:val="24"/>
        </w:rPr>
      </w:pPr>
    </w:p>
    <w:p w:rsidR="009778BD" w:rsidRDefault="009778BD" w:rsidP="00D526F4">
      <w:pPr>
        <w:suppressAutoHyphens w:val="0"/>
        <w:spacing w:after="200"/>
        <w:rPr>
          <w:rFonts w:ascii="Calibri Light" w:hAnsi="Calibri Light" w:cs="Calibri Light"/>
          <w:b/>
          <w:sz w:val="24"/>
          <w:szCs w:val="24"/>
        </w:rPr>
      </w:pPr>
    </w:p>
    <w:p w:rsidR="009778BD" w:rsidRDefault="009778BD" w:rsidP="00D526F4">
      <w:pPr>
        <w:suppressAutoHyphens w:val="0"/>
        <w:spacing w:after="200"/>
        <w:rPr>
          <w:rFonts w:ascii="Calibri Light" w:hAnsi="Calibri Light" w:cs="Calibri Light"/>
          <w:b/>
          <w:sz w:val="24"/>
          <w:szCs w:val="24"/>
        </w:rPr>
      </w:pPr>
    </w:p>
    <w:p w:rsidR="009778BD" w:rsidRDefault="009778BD" w:rsidP="00D526F4">
      <w:pPr>
        <w:suppressAutoHyphens w:val="0"/>
        <w:spacing w:after="200"/>
        <w:rPr>
          <w:rFonts w:ascii="Calibri Light" w:hAnsi="Calibri Light" w:cs="Calibri Light"/>
          <w:b/>
          <w:sz w:val="24"/>
          <w:szCs w:val="24"/>
        </w:rPr>
      </w:pPr>
    </w:p>
    <w:p w:rsidR="009778BD" w:rsidRDefault="009778BD" w:rsidP="00D526F4">
      <w:pPr>
        <w:suppressAutoHyphens w:val="0"/>
        <w:spacing w:after="200"/>
        <w:rPr>
          <w:rFonts w:ascii="Calibri Light" w:hAnsi="Calibri Light" w:cs="Calibri Light"/>
          <w:b/>
          <w:sz w:val="24"/>
          <w:szCs w:val="24"/>
        </w:rPr>
      </w:pPr>
    </w:p>
    <w:p w:rsidR="009778BD" w:rsidRDefault="009778BD" w:rsidP="00D526F4">
      <w:pPr>
        <w:suppressAutoHyphens w:val="0"/>
        <w:spacing w:after="200"/>
        <w:rPr>
          <w:rFonts w:ascii="Calibri Light" w:hAnsi="Calibri Light" w:cs="Calibri Light"/>
          <w:b/>
          <w:sz w:val="24"/>
          <w:szCs w:val="24"/>
        </w:rPr>
      </w:pPr>
    </w:p>
    <w:p w:rsidR="009778BD" w:rsidRDefault="009778BD" w:rsidP="00D526F4">
      <w:pPr>
        <w:suppressAutoHyphens w:val="0"/>
        <w:spacing w:after="200"/>
        <w:rPr>
          <w:rFonts w:ascii="Calibri Light" w:hAnsi="Calibri Light" w:cs="Calibri Light"/>
          <w:b/>
          <w:sz w:val="24"/>
          <w:szCs w:val="24"/>
        </w:rPr>
      </w:pPr>
    </w:p>
    <w:p w:rsidR="009778BD" w:rsidRDefault="009778BD" w:rsidP="00D526F4">
      <w:pPr>
        <w:suppressAutoHyphens w:val="0"/>
        <w:spacing w:after="200"/>
        <w:rPr>
          <w:rFonts w:ascii="Calibri Light" w:hAnsi="Calibri Light" w:cs="Calibri Light"/>
          <w:b/>
          <w:sz w:val="24"/>
          <w:szCs w:val="24"/>
        </w:rPr>
      </w:pPr>
    </w:p>
    <w:p w:rsidR="009778BD" w:rsidRDefault="009778BD" w:rsidP="00D526F4">
      <w:pPr>
        <w:suppressAutoHyphens w:val="0"/>
        <w:spacing w:after="200"/>
        <w:rPr>
          <w:rFonts w:ascii="Calibri Light" w:hAnsi="Calibri Light" w:cs="Calibri Light"/>
          <w:b/>
          <w:sz w:val="24"/>
          <w:szCs w:val="24"/>
        </w:rPr>
      </w:pPr>
    </w:p>
    <w:p w:rsidR="009778BD" w:rsidRDefault="009778BD" w:rsidP="00D526F4">
      <w:pPr>
        <w:suppressAutoHyphens w:val="0"/>
        <w:spacing w:after="200"/>
        <w:rPr>
          <w:rFonts w:ascii="Calibri Light" w:hAnsi="Calibri Light" w:cs="Calibri Light"/>
          <w:b/>
          <w:sz w:val="24"/>
          <w:szCs w:val="24"/>
        </w:rPr>
      </w:pPr>
    </w:p>
    <w:p w:rsidR="009778BD" w:rsidRDefault="009778BD" w:rsidP="00D526F4">
      <w:pPr>
        <w:suppressAutoHyphens w:val="0"/>
        <w:spacing w:after="200"/>
        <w:rPr>
          <w:rFonts w:ascii="Calibri Light" w:hAnsi="Calibri Light" w:cs="Calibri Light"/>
          <w:b/>
          <w:sz w:val="24"/>
          <w:szCs w:val="24"/>
        </w:rPr>
      </w:pPr>
    </w:p>
    <w:p w:rsidR="009778BD" w:rsidRDefault="009778BD" w:rsidP="00D526F4">
      <w:pPr>
        <w:suppressAutoHyphens w:val="0"/>
        <w:spacing w:after="200"/>
        <w:rPr>
          <w:rFonts w:ascii="Calibri Light" w:hAnsi="Calibri Light" w:cs="Calibri Light"/>
          <w:b/>
          <w:sz w:val="24"/>
          <w:szCs w:val="24"/>
        </w:rPr>
      </w:pPr>
    </w:p>
    <w:p w:rsidR="009778BD" w:rsidRDefault="009778BD" w:rsidP="00D526F4">
      <w:pPr>
        <w:suppressAutoHyphens w:val="0"/>
        <w:spacing w:after="200"/>
        <w:rPr>
          <w:rFonts w:ascii="Calibri Light" w:hAnsi="Calibri Light" w:cs="Calibri Light"/>
          <w:b/>
          <w:sz w:val="24"/>
          <w:szCs w:val="24"/>
        </w:rPr>
      </w:pPr>
    </w:p>
    <w:p w:rsidR="009778BD" w:rsidRDefault="009778BD" w:rsidP="00D526F4">
      <w:pPr>
        <w:suppressAutoHyphens w:val="0"/>
        <w:spacing w:after="200"/>
        <w:rPr>
          <w:rFonts w:ascii="Calibri Light" w:hAnsi="Calibri Light" w:cs="Calibri Light"/>
          <w:b/>
          <w:sz w:val="24"/>
          <w:szCs w:val="24"/>
        </w:rPr>
      </w:pPr>
    </w:p>
    <w:p w:rsidR="009778BD" w:rsidRDefault="009778BD" w:rsidP="00D526F4">
      <w:pPr>
        <w:suppressAutoHyphens w:val="0"/>
        <w:spacing w:after="200"/>
        <w:rPr>
          <w:rFonts w:ascii="Calibri Light" w:hAnsi="Calibri Light" w:cs="Calibri Light"/>
          <w:b/>
          <w:sz w:val="24"/>
          <w:szCs w:val="24"/>
        </w:rPr>
      </w:pPr>
    </w:p>
    <w:p w:rsidR="009778BD" w:rsidRDefault="009778BD" w:rsidP="00D526F4">
      <w:pPr>
        <w:suppressAutoHyphens w:val="0"/>
        <w:spacing w:after="200"/>
        <w:rPr>
          <w:rFonts w:ascii="Calibri Light" w:hAnsi="Calibri Light" w:cs="Calibri Light"/>
          <w:b/>
          <w:sz w:val="24"/>
          <w:szCs w:val="24"/>
        </w:rPr>
      </w:pPr>
    </w:p>
    <w:p w:rsidR="009778BD" w:rsidRDefault="009778BD" w:rsidP="00D526F4">
      <w:pPr>
        <w:suppressAutoHyphens w:val="0"/>
        <w:spacing w:after="200"/>
        <w:rPr>
          <w:rFonts w:ascii="Calibri Light" w:hAnsi="Calibri Light" w:cs="Calibri Light"/>
          <w:b/>
          <w:sz w:val="24"/>
          <w:szCs w:val="24"/>
        </w:rPr>
      </w:pPr>
    </w:p>
    <w:p w:rsidR="009778BD" w:rsidRDefault="009778BD" w:rsidP="00D526F4">
      <w:pPr>
        <w:suppressAutoHyphens w:val="0"/>
        <w:spacing w:after="200"/>
        <w:rPr>
          <w:rFonts w:ascii="Calibri Light" w:hAnsi="Calibri Light" w:cs="Calibri Light"/>
          <w:b/>
          <w:sz w:val="24"/>
          <w:szCs w:val="24"/>
        </w:rPr>
      </w:pPr>
    </w:p>
    <w:p w:rsidR="009778BD" w:rsidRDefault="009778BD" w:rsidP="00D526F4">
      <w:pPr>
        <w:suppressAutoHyphens w:val="0"/>
        <w:spacing w:after="200"/>
        <w:rPr>
          <w:rFonts w:ascii="Calibri Light" w:hAnsi="Calibri Light" w:cs="Calibri Light"/>
          <w:b/>
          <w:sz w:val="24"/>
          <w:szCs w:val="24"/>
        </w:rPr>
      </w:pPr>
    </w:p>
    <w:p w:rsidR="009778BD" w:rsidRDefault="009778BD" w:rsidP="00D526F4">
      <w:pPr>
        <w:suppressAutoHyphens w:val="0"/>
        <w:spacing w:after="200"/>
        <w:rPr>
          <w:rFonts w:ascii="Calibri Light" w:hAnsi="Calibri Light" w:cs="Calibri Light"/>
          <w:b/>
          <w:sz w:val="24"/>
          <w:szCs w:val="24"/>
        </w:rPr>
      </w:pPr>
    </w:p>
    <w:p w:rsidR="009778BD" w:rsidRDefault="009778BD" w:rsidP="00D526F4">
      <w:pPr>
        <w:suppressAutoHyphens w:val="0"/>
        <w:spacing w:after="200"/>
        <w:rPr>
          <w:rFonts w:ascii="Calibri Light" w:hAnsi="Calibri Light" w:cs="Calibri Light"/>
          <w:b/>
          <w:sz w:val="24"/>
          <w:szCs w:val="24"/>
        </w:rPr>
      </w:pPr>
    </w:p>
    <w:p w:rsidR="009778BD" w:rsidRDefault="009778BD" w:rsidP="00D526F4">
      <w:pPr>
        <w:suppressAutoHyphens w:val="0"/>
        <w:spacing w:after="200"/>
        <w:rPr>
          <w:rFonts w:ascii="Calibri Light" w:hAnsi="Calibri Light" w:cs="Calibri Light"/>
          <w:b/>
          <w:sz w:val="24"/>
          <w:szCs w:val="24"/>
        </w:rPr>
      </w:pPr>
    </w:p>
    <w:p w:rsidR="009778BD" w:rsidRDefault="009778BD" w:rsidP="00D526F4">
      <w:pPr>
        <w:suppressAutoHyphens w:val="0"/>
        <w:spacing w:after="200"/>
        <w:rPr>
          <w:rFonts w:ascii="Calibri Light" w:hAnsi="Calibri Light" w:cs="Calibri Light"/>
          <w:b/>
          <w:sz w:val="24"/>
          <w:szCs w:val="24"/>
        </w:rPr>
      </w:pPr>
    </w:p>
    <w:p w:rsidR="009778BD" w:rsidRDefault="009778BD" w:rsidP="00D526F4">
      <w:pPr>
        <w:suppressAutoHyphens w:val="0"/>
        <w:spacing w:after="200"/>
        <w:rPr>
          <w:rFonts w:ascii="Calibri Light" w:hAnsi="Calibri Light" w:cs="Calibri Light"/>
          <w:b/>
          <w:sz w:val="24"/>
          <w:szCs w:val="24"/>
        </w:rPr>
      </w:pPr>
    </w:p>
    <w:p w:rsidR="009778BD" w:rsidRDefault="009778BD" w:rsidP="00D526F4">
      <w:pPr>
        <w:suppressAutoHyphens w:val="0"/>
        <w:spacing w:after="200"/>
        <w:rPr>
          <w:rFonts w:ascii="Calibri Light" w:hAnsi="Calibri Light" w:cs="Calibri Light"/>
          <w:b/>
          <w:sz w:val="24"/>
          <w:szCs w:val="24"/>
        </w:rPr>
      </w:pPr>
    </w:p>
    <w:p w:rsidR="009778BD" w:rsidRDefault="009778BD" w:rsidP="00D526F4">
      <w:pPr>
        <w:suppressAutoHyphens w:val="0"/>
        <w:spacing w:after="200"/>
        <w:rPr>
          <w:rFonts w:ascii="Calibri Light" w:hAnsi="Calibri Light" w:cs="Calibri Light"/>
          <w:b/>
          <w:sz w:val="24"/>
          <w:szCs w:val="24"/>
        </w:rPr>
      </w:pPr>
    </w:p>
    <w:p w:rsidR="009778BD" w:rsidRDefault="009778BD" w:rsidP="00D526F4">
      <w:pPr>
        <w:suppressAutoHyphens w:val="0"/>
        <w:spacing w:after="200"/>
        <w:rPr>
          <w:rFonts w:ascii="Calibri Light" w:hAnsi="Calibri Light" w:cs="Calibri Light"/>
          <w:b/>
          <w:sz w:val="60"/>
          <w:szCs w:val="60"/>
        </w:rPr>
      </w:pPr>
    </w:p>
    <w:p w:rsidR="009778BD" w:rsidRPr="009778BD" w:rsidRDefault="009778BD" w:rsidP="009778BD">
      <w:pPr>
        <w:pStyle w:val="Nagwek2"/>
        <w:rPr>
          <w:rFonts w:ascii="Calibri Light" w:hAnsi="Calibri Light" w:cs="Calibri Light"/>
          <w:b/>
          <w:color w:val="auto"/>
          <w:sz w:val="24"/>
          <w:szCs w:val="24"/>
        </w:rPr>
      </w:pPr>
      <w:bookmarkStart w:id="29" w:name="_Toc32660853"/>
      <w:r w:rsidRPr="009778BD">
        <w:rPr>
          <w:rFonts w:ascii="Calibri Light" w:hAnsi="Calibri Light" w:cs="Calibri Light"/>
          <w:b/>
          <w:color w:val="auto"/>
          <w:sz w:val="24"/>
          <w:szCs w:val="24"/>
        </w:rPr>
        <w:lastRenderedPageBreak/>
        <w:t>4.12  Projekt – Zestawienie stolarki drzwiowej - rys nr 12</w:t>
      </w:r>
      <w:bookmarkEnd w:id="29"/>
    </w:p>
    <w:p w:rsidR="009778BD" w:rsidRDefault="009778BD" w:rsidP="009778BD">
      <w:pPr>
        <w:suppressAutoHyphens w:val="0"/>
        <w:spacing w:after="200"/>
        <w:rPr>
          <w:rFonts w:ascii="Calibri Light" w:hAnsi="Calibri Light" w:cs="Calibri Light"/>
          <w:b/>
          <w:sz w:val="24"/>
          <w:szCs w:val="24"/>
        </w:rPr>
      </w:pPr>
    </w:p>
    <w:p w:rsidR="009778BD" w:rsidRDefault="009778BD" w:rsidP="009778BD">
      <w:pPr>
        <w:suppressAutoHyphens w:val="0"/>
        <w:spacing w:after="200"/>
        <w:rPr>
          <w:rFonts w:ascii="Calibri Light" w:hAnsi="Calibri Light" w:cs="Calibri Light"/>
          <w:b/>
          <w:sz w:val="24"/>
          <w:szCs w:val="24"/>
        </w:rPr>
      </w:pPr>
    </w:p>
    <w:p w:rsidR="009778BD" w:rsidRDefault="009778BD" w:rsidP="009778BD">
      <w:pPr>
        <w:suppressAutoHyphens w:val="0"/>
        <w:spacing w:after="200"/>
        <w:rPr>
          <w:rFonts w:ascii="Calibri Light" w:hAnsi="Calibri Light" w:cs="Calibri Light"/>
          <w:b/>
          <w:sz w:val="24"/>
          <w:szCs w:val="24"/>
        </w:rPr>
      </w:pPr>
    </w:p>
    <w:p w:rsidR="009778BD" w:rsidRDefault="009778BD" w:rsidP="009778BD">
      <w:pPr>
        <w:suppressAutoHyphens w:val="0"/>
        <w:spacing w:after="200"/>
        <w:rPr>
          <w:rFonts w:ascii="Calibri Light" w:hAnsi="Calibri Light" w:cs="Calibri Light"/>
          <w:b/>
          <w:sz w:val="24"/>
          <w:szCs w:val="24"/>
        </w:rPr>
      </w:pPr>
    </w:p>
    <w:p w:rsidR="009778BD" w:rsidRDefault="009778BD" w:rsidP="009778BD">
      <w:pPr>
        <w:suppressAutoHyphens w:val="0"/>
        <w:spacing w:after="200"/>
        <w:rPr>
          <w:rFonts w:ascii="Calibri Light" w:hAnsi="Calibri Light" w:cs="Calibri Light"/>
          <w:b/>
          <w:sz w:val="24"/>
          <w:szCs w:val="24"/>
        </w:rPr>
      </w:pPr>
    </w:p>
    <w:p w:rsidR="009778BD" w:rsidRDefault="009778BD" w:rsidP="009778BD">
      <w:pPr>
        <w:suppressAutoHyphens w:val="0"/>
        <w:spacing w:after="200"/>
        <w:rPr>
          <w:rFonts w:ascii="Calibri Light" w:hAnsi="Calibri Light" w:cs="Calibri Light"/>
          <w:b/>
          <w:sz w:val="24"/>
          <w:szCs w:val="24"/>
        </w:rPr>
      </w:pPr>
    </w:p>
    <w:p w:rsidR="009778BD" w:rsidRDefault="009778BD" w:rsidP="009778BD">
      <w:pPr>
        <w:suppressAutoHyphens w:val="0"/>
        <w:spacing w:after="200"/>
        <w:rPr>
          <w:rFonts w:ascii="Calibri Light" w:hAnsi="Calibri Light" w:cs="Calibri Light"/>
          <w:b/>
          <w:sz w:val="24"/>
          <w:szCs w:val="24"/>
        </w:rPr>
      </w:pPr>
    </w:p>
    <w:p w:rsidR="009778BD" w:rsidRDefault="009778BD" w:rsidP="009778BD">
      <w:pPr>
        <w:suppressAutoHyphens w:val="0"/>
        <w:spacing w:after="200"/>
        <w:rPr>
          <w:rFonts w:ascii="Calibri Light" w:hAnsi="Calibri Light" w:cs="Calibri Light"/>
          <w:b/>
          <w:sz w:val="24"/>
          <w:szCs w:val="24"/>
        </w:rPr>
      </w:pPr>
    </w:p>
    <w:p w:rsidR="009778BD" w:rsidRDefault="009778BD" w:rsidP="009778BD">
      <w:pPr>
        <w:suppressAutoHyphens w:val="0"/>
        <w:spacing w:after="200"/>
        <w:rPr>
          <w:rFonts w:ascii="Calibri Light" w:hAnsi="Calibri Light" w:cs="Calibri Light"/>
          <w:b/>
          <w:sz w:val="24"/>
          <w:szCs w:val="24"/>
        </w:rPr>
      </w:pPr>
    </w:p>
    <w:p w:rsidR="009778BD" w:rsidRDefault="009778BD" w:rsidP="009778BD">
      <w:pPr>
        <w:suppressAutoHyphens w:val="0"/>
        <w:spacing w:after="200"/>
        <w:rPr>
          <w:rFonts w:ascii="Calibri Light" w:hAnsi="Calibri Light" w:cs="Calibri Light"/>
          <w:b/>
          <w:sz w:val="24"/>
          <w:szCs w:val="24"/>
        </w:rPr>
      </w:pPr>
    </w:p>
    <w:p w:rsidR="009778BD" w:rsidRDefault="009778BD" w:rsidP="009778BD">
      <w:pPr>
        <w:suppressAutoHyphens w:val="0"/>
        <w:spacing w:after="200"/>
        <w:rPr>
          <w:rFonts w:ascii="Calibri Light" w:hAnsi="Calibri Light" w:cs="Calibri Light"/>
          <w:b/>
          <w:sz w:val="24"/>
          <w:szCs w:val="24"/>
        </w:rPr>
      </w:pPr>
    </w:p>
    <w:p w:rsidR="009778BD" w:rsidRDefault="009778BD" w:rsidP="009778BD">
      <w:pPr>
        <w:suppressAutoHyphens w:val="0"/>
        <w:spacing w:after="200"/>
        <w:rPr>
          <w:rFonts w:ascii="Calibri Light" w:hAnsi="Calibri Light" w:cs="Calibri Light"/>
          <w:b/>
          <w:sz w:val="24"/>
          <w:szCs w:val="24"/>
        </w:rPr>
      </w:pPr>
    </w:p>
    <w:p w:rsidR="009778BD" w:rsidRDefault="009778BD" w:rsidP="009778BD">
      <w:pPr>
        <w:suppressAutoHyphens w:val="0"/>
        <w:spacing w:after="200"/>
        <w:rPr>
          <w:rFonts w:ascii="Calibri Light" w:hAnsi="Calibri Light" w:cs="Calibri Light"/>
          <w:b/>
          <w:sz w:val="24"/>
          <w:szCs w:val="24"/>
        </w:rPr>
      </w:pPr>
    </w:p>
    <w:p w:rsidR="009778BD" w:rsidRDefault="009778BD" w:rsidP="009778BD">
      <w:pPr>
        <w:suppressAutoHyphens w:val="0"/>
        <w:spacing w:after="200"/>
        <w:rPr>
          <w:rFonts w:ascii="Calibri Light" w:hAnsi="Calibri Light" w:cs="Calibri Light"/>
          <w:b/>
          <w:sz w:val="24"/>
          <w:szCs w:val="24"/>
        </w:rPr>
      </w:pPr>
    </w:p>
    <w:p w:rsidR="009778BD" w:rsidRDefault="009778BD" w:rsidP="009778BD">
      <w:pPr>
        <w:suppressAutoHyphens w:val="0"/>
        <w:spacing w:after="200"/>
        <w:rPr>
          <w:rFonts w:ascii="Calibri Light" w:hAnsi="Calibri Light" w:cs="Calibri Light"/>
          <w:b/>
          <w:sz w:val="24"/>
          <w:szCs w:val="24"/>
        </w:rPr>
      </w:pPr>
    </w:p>
    <w:p w:rsidR="009778BD" w:rsidRDefault="009778BD" w:rsidP="009778BD">
      <w:pPr>
        <w:suppressAutoHyphens w:val="0"/>
        <w:spacing w:after="200"/>
        <w:rPr>
          <w:rFonts w:ascii="Calibri Light" w:hAnsi="Calibri Light" w:cs="Calibri Light"/>
          <w:b/>
          <w:sz w:val="24"/>
          <w:szCs w:val="24"/>
        </w:rPr>
      </w:pPr>
    </w:p>
    <w:p w:rsidR="009778BD" w:rsidRDefault="009778BD" w:rsidP="009778BD">
      <w:pPr>
        <w:suppressAutoHyphens w:val="0"/>
        <w:spacing w:after="200"/>
        <w:rPr>
          <w:rFonts w:ascii="Calibri Light" w:hAnsi="Calibri Light" w:cs="Calibri Light"/>
          <w:b/>
          <w:sz w:val="24"/>
          <w:szCs w:val="24"/>
        </w:rPr>
      </w:pPr>
    </w:p>
    <w:p w:rsidR="009778BD" w:rsidRDefault="009778BD" w:rsidP="009778BD">
      <w:pPr>
        <w:suppressAutoHyphens w:val="0"/>
        <w:spacing w:after="200"/>
        <w:rPr>
          <w:rFonts w:ascii="Calibri Light" w:hAnsi="Calibri Light" w:cs="Calibri Light"/>
          <w:b/>
          <w:sz w:val="24"/>
          <w:szCs w:val="24"/>
        </w:rPr>
      </w:pPr>
    </w:p>
    <w:p w:rsidR="009778BD" w:rsidRDefault="009778BD" w:rsidP="009778BD">
      <w:pPr>
        <w:suppressAutoHyphens w:val="0"/>
        <w:spacing w:after="200"/>
        <w:rPr>
          <w:rFonts w:ascii="Calibri Light" w:hAnsi="Calibri Light" w:cs="Calibri Light"/>
          <w:b/>
          <w:sz w:val="24"/>
          <w:szCs w:val="24"/>
        </w:rPr>
      </w:pPr>
    </w:p>
    <w:p w:rsidR="009778BD" w:rsidRDefault="009778BD" w:rsidP="009778BD">
      <w:pPr>
        <w:suppressAutoHyphens w:val="0"/>
        <w:spacing w:after="200"/>
        <w:rPr>
          <w:rFonts w:ascii="Calibri Light" w:hAnsi="Calibri Light" w:cs="Calibri Light"/>
          <w:b/>
          <w:sz w:val="24"/>
          <w:szCs w:val="24"/>
        </w:rPr>
      </w:pPr>
    </w:p>
    <w:p w:rsidR="009778BD" w:rsidRDefault="009778BD" w:rsidP="009778BD">
      <w:pPr>
        <w:suppressAutoHyphens w:val="0"/>
        <w:spacing w:after="200"/>
        <w:rPr>
          <w:rFonts w:ascii="Calibri Light" w:hAnsi="Calibri Light" w:cs="Calibri Light"/>
          <w:b/>
          <w:sz w:val="24"/>
          <w:szCs w:val="24"/>
        </w:rPr>
      </w:pPr>
    </w:p>
    <w:p w:rsidR="009778BD" w:rsidRDefault="009778BD" w:rsidP="009778BD">
      <w:pPr>
        <w:suppressAutoHyphens w:val="0"/>
        <w:spacing w:after="200"/>
        <w:rPr>
          <w:rFonts w:ascii="Calibri Light" w:hAnsi="Calibri Light" w:cs="Calibri Light"/>
          <w:b/>
          <w:sz w:val="24"/>
          <w:szCs w:val="24"/>
        </w:rPr>
      </w:pPr>
    </w:p>
    <w:p w:rsidR="009778BD" w:rsidRDefault="009778BD" w:rsidP="009778BD">
      <w:pPr>
        <w:suppressAutoHyphens w:val="0"/>
        <w:spacing w:after="200"/>
        <w:rPr>
          <w:rFonts w:ascii="Calibri Light" w:hAnsi="Calibri Light" w:cs="Calibri Light"/>
          <w:b/>
          <w:sz w:val="24"/>
          <w:szCs w:val="24"/>
        </w:rPr>
      </w:pPr>
    </w:p>
    <w:p w:rsidR="009778BD" w:rsidRDefault="009778BD" w:rsidP="009778BD">
      <w:pPr>
        <w:suppressAutoHyphens w:val="0"/>
        <w:spacing w:after="200"/>
        <w:rPr>
          <w:rFonts w:ascii="Calibri Light" w:hAnsi="Calibri Light" w:cs="Calibri Light"/>
          <w:b/>
          <w:sz w:val="24"/>
          <w:szCs w:val="24"/>
        </w:rPr>
      </w:pPr>
    </w:p>
    <w:p w:rsidR="009778BD" w:rsidRDefault="009778BD" w:rsidP="009778BD">
      <w:pPr>
        <w:suppressAutoHyphens w:val="0"/>
        <w:spacing w:after="200"/>
        <w:rPr>
          <w:rFonts w:ascii="Calibri Light" w:hAnsi="Calibri Light" w:cs="Calibri Light"/>
          <w:b/>
          <w:sz w:val="24"/>
          <w:szCs w:val="24"/>
        </w:rPr>
      </w:pPr>
    </w:p>
    <w:p w:rsidR="009778BD" w:rsidRDefault="009778BD" w:rsidP="009778BD">
      <w:pPr>
        <w:suppressAutoHyphens w:val="0"/>
        <w:spacing w:after="200"/>
        <w:rPr>
          <w:rFonts w:ascii="Calibri Light" w:hAnsi="Calibri Light" w:cs="Calibri Light"/>
          <w:b/>
          <w:sz w:val="24"/>
          <w:szCs w:val="24"/>
        </w:rPr>
      </w:pPr>
    </w:p>
    <w:p w:rsidR="009778BD" w:rsidRDefault="009778BD" w:rsidP="009778BD">
      <w:pPr>
        <w:suppressAutoHyphens w:val="0"/>
        <w:spacing w:after="200"/>
        <w:rPr>
          <w:rFonts w:ascii="Calibri Light" w:hAnsi="Calibri Light" w:cs="Calibri Light"/>
          <w:b/>
          <w:sz w:val="24"/>
          <w:szCs w:val="24"/>
        </w:rPr>
      </w:pPr>
    </w:p>
    <w:p w:rsidR="009778BD" w:rsidRDefault="009778BD" w:rsidP="009778BD">
      <w:pPr>
        <w:suppressAutoHyphens w:val="0"/>
        <w:spacing w:after="200"/>
        <w:rPr>
          <w:rFonts w:ascii="Calibri Light" w:hAnsi="Calibri Light" w:cs="Calibri Light"/>
          <w:b/>
          <w:sz w:val="24"/>
          <w:szCs w:val="24"/>
        </w:rPr>
      </w:pPr>
    </w:p>
    <w:p w:rsidR="009778BD" w:rsidRPr="009778BD" w:rsidRDefault="009778BD" w:rsidP="009778BD">
      <w:pPr>
        <w:pStyle w:val="Nagwek2"/>
        <w:rPr>
          <w:rFonts w:ascii="Calibri Light" w:hAnsi="Calibri Light" w:cs="Calibri Light"/>
          <w:b/>
          <w:color w:val="auto"/>
          <w:sz w:val="24"/>
          <w:szCs w:val="24"/>
        </w:rPr>
      </w:pPr>
      <w:bookmarkStart w:id="30" w:name="_Toc32660854"/>
      <w:r w:rsidRPr="009778BD">
        <w:rPr>
          <w:rFonts w:ascii="Calibri Light" w:hAnsi="Calibri Light" w:cs="Calibri Light"/>
          <w:b/>
          <w:color w:val="auto"/>
          <w:sz w:val="24"/>
          <w:szCs w:val="24"/>
        </w:rPr>
        <w:lastRenderedPageBreak/>
        <w:t>4.13 Inwentaryzacja przyrodnicza – rys. nr 1a</w:t>
      </w:r>
      <w:bookmarkEnd w:id="30"/>
    </w:p>
    <w:p w:rsidR="0052064E" w:rsidRDefault="0052064E" w:rsidP="00D526F4">
      <w:pPr>
        <w:suppressAutoHyphens w:val="0"/>
        <w:spacing w:after="200"/>
        <w:rPr>
          <w:rFonts w:ascii="Calibri Light" w:hAnsi="Calibri Light" w:cs="Calibri Light"/>
          <w:b/>
          <w:sz w:val="60"/>
          <w:szCs w:val="60"/>
        </w:rPr>
      </w:pPr>
    </w:p>
    <w:p w:rsidR="0052064E" w:rsidRDefault="0052064E" w:rsidP="00D526F4">
      <w:pPr>
        <w:suppressAutoHyphens w:val="0"/>
        <w:spacing w:after="200"/>
        <w:rPr>
          <w:rFonts w:ascii="Calibri Light" w:hAnsi="Calibri Light" w:cs="Calibri Light"/>
          <w:b/>
          <w:sz w:val="60"/>
          <w:szCs w:val="60"/>
        </w:rPr>
      </w:pPr>
    </w:p>
    <w:p w:rsidR="0052064E" w:rsidRDefault="0052064E" w:rsidP="00D526F4">
      <w:pPr>
        <w:suppressAutoHyphens w:val="0"/>
        <w:spacing w:after="200"/>
        <w:rPr>
          <w:rFonts w:ascii="Calibri Light" w:hAnsi="Calibri Light" w:cs="Calibri Light"/>
          <w:b/>
          <w:sz w:val="60"/>
          <w:szCs w:val="60"/>
        </w:rPr>
      </w:pPr>
    </w:p>
    <w:p w:rsidR="0052064E" w:rsidRDefault="0052064E" w:rsidP="00D526F4">
      <w:pPr>
        <w:suppressAutoHyphens w:val="0"/>
        <w:spacing w:after="200"/>
        <w:rPr>
          <w:rFonts w:ascii="Calibri Light" w:hAnsi="Calibri Light" w:cs="Calibri Light"/>
          <w:b/>
          <w:sz w:val="60"/>
          <w:szCs w:val="60"/>
        </w:rPr>
      </w:pPr>
    </w:p>
    <w:p w:rsidR="0052064E" w:rsidRDefault="0052064E" w:rsidP="00D526F4">
      <w:pPr>
        <w:suppressAutoHyphens w:val="0"/>
        <w:spacing w:after="200"/>
        <w:rPr>
          <w:rFonts w:ascii="Calibri Light" w:hAnsi="Calibri Light" w:cs="Calibri Light"/>
          <w:b/>
          <w:sz w:val="60"/>
          <w:szCs w:val="60"/>
        </w:rPr>
      </w:pPr>
    </w:p>
    <w:p w:rsidR="0052064E" w:rsidRDefault="0052064E" w:rsidP="00D526F4">
      <w:pPr>
        <w:suppressAutoHyphens w:val="0"/>
        <w:spacing w:after="200"/>
        <w:rPr>
          <w:rFonts w:ascii="Calibri Light" w:hAnsi="Calibri Light" w:cs="Calibri Light"/>
          <w:b/>
          <w:sz w:val="60"/>
          <w:szCs w:val="60"/>
        </w:rPr>
      </w:pPr>
    </w:p>
    <w:p w:rsidR="0052064E" w:rsidRDefault="0052064E" w:rsidP="00D526F4">
      <w:pPr>
        <w:suppressAutoHyphens w:val="0"/>
        <w:spacing w:after="200"/>
        <w:rPr>
          <w:rFonts w:ascii="Calibri Light" w:hAnsi="Calibri Light" w:cs="Calibri Light"/>
          <w:b/>
          <w:sz w:val="60"/>
          <w:szCs w:val="60"/>
        </w:rPr>
      </w:pPr>
    </w:p>
    <w:p w:rsidR="0052064E" w:rsidRDefault="0052064E" w:rsidP="00D526F4">
      <w:pPr>
        <w:suppressAutoHyphens w:val="0"/>
        <w:spacing w:after="200"/>
        <w:rPr>
          <w:rFonts w:ascii="Calibri Light" w:hAnsi="Calibri Light" w:cs="Calibri Light"/>
          <w:b/>
          <w:sz w:val="60"/>
          <w:szCs w:val="60"/>
        </w:rPr>
      </w:pPr>
    </w:p>
    <w:p w:rsidR="0052064E" w:rsidRDefault="0052064E" w:rsidP="00D526F4">
      <w:pPr>
        <w:suppressAutoHyphens w:val="0"/>
        <w:spacing w:after="200"/>
        <w:rPr>
          <w:rFonts w:ascii="Calibri Light" w:hAnsi="Calibri Light" w:cs="Calibri Light"/>
          <w:b/>
          <w:sz w:val="60"/>
          <w:szCs w:val="60"/>
        </w:rPr>
      </w:pPr>
    </w:p>
    <w:p w:rsidR="0052064E" w:rsidRDefault="0052064E" w:rsidP="00D526F4">
      <w:pPr>
        <w:suppressAutoHyphens w:val="0"/>
        <w:spacing w:after="200"/>
        <w:rPr>
          <w:rFonts w:ascii="Calibri Light" w:hAnsi="Calibri Light" w:cs="Calibri Light"/>
          <w:b/>
          <w:sz w:val="60"/>
          <w:szCs w:val="60"/>
        </w:rPr>
      </w:pPr>
    </w:p>
    <w:p w:rsidR="0052064E" w:rsidRDefault="0052064E" w:rsidP="00D526F4">
      <w:pPr>
        <w:suppressAutoHyphens w:val="0"/>
        <w:spacing w:after="200"/>
        <w:rPr>
          <w:rFonts w:ascii="Calibri Light" w:hAnsi="Calibri Light" w:cs="Calibri Light"/>
          <w:b/>
          <w:sz w:val="60"/>
          <w:szCs w:val="60"/>
        </w:rPr>
      </w:pPr>
    </w:p>
    <w:p w:rsidR="0052064E" w:rsidRDefault="0052064E" w:rsidP="00D526F4">
      <w:pPr>
        <w:suppressAutoHyphens w:val="0"/>
        <w:spacing w:after="200"/>
        <w:rPr>
          <w:rFonts w:ascii="Calibri Light" w:hAnsi="Calibri Light" w:cs="Calibri Light"/>
          <w:b/>
          <w:sz w:val="60"/>
          <w:szCs w:val="60"/>
        </w:rPr>
      </w:pPr>
    </w:p>
    <w:p w:rsidR="0052064E" w:rsidRDefault="0052064E" w:rsidP="00D526F4">
      <w:pPr>
        <w:suppressAutoHyphens w:val="0"/>
        <w:spacing w:after="200"/>
        <w:rPr>
          <w:rFonts w:ascii="Calibri Light" w:hAnsi="Calibri Light" w:cs="Calibri Light"/>
          <w:b/>
          <w:sz w:val="60"/>
          <w:szCs w:val="60"/>
        </w:rPr>
      </w:pPr>
    </w:p>
    <w:p w:rsidR="0052064E" w:rsidRDefault="0052064E" w:rsidP="00D526F4">
      <w:pPr>
        <w:suppressAutoHyphens w:val="0"/>
        <w:spacing w:after="200"/>
        <w:rPr>
          <w:rFonts w:ascii="Calibri Light" w:hAnsi="Calibri Light" w:cs="Calibri Light"/>
          <w:b/>
          <w:sz w:val="60"/>
          <w:szCs w:val="60"/>
        </w:rPr>
      </w:pPr>
    </w:p>
    <w:p w:rsidR="00AB1224" w:rsidRPr="00AB1224" w:rsidRDefault="00AB1224" w:rsidP="00D526F4">
      <w:pPr>
        <w:suppressAutoHyphens w:val="0"/>
        <w:spacing w:after="200"/>
        <w:rPr>
          <w:rFonts w:ascii="Calibri Light" w:hAnsi="Calibri Light" w:cs="Calibri Light"/>
          <w:b/>
          <w:sz w:val="24"/>
          <w:szCs w:val="24"/>
        </w:rPr>
      </w:pPr>
    </w:p>
    <w:p w:rsidR="00B275B4" w:rsidRPr="00F81932" w:rsidRDefault="00AB1224" w:rsidP="00B275B4">
      <w:pPr>
        <w:pStyle w:val="Nagwek1"/>
        <w:rPr>
          <w:rFonts w:ascii="Calibri Light" w:hAnsi="Calibri Light" w:cs="Calibri Light"/>
          <w:sz w:val="26"/>
          <w:szCs w:val="26"/>
        </w:rPr>
      </w:pPr>
      <w:bookmarkStart w:id="31" w:name="_Toc506817375"/>
      <w:bookmarkStart w:id="32" w:name="_Toc22935459"/>
      <w:bookmarkStart w:id="33" w:name="_Toc32660855"/>
      <w:r>
        <w:rPr>
          <w:rFonts w:ascii="Calibri Light" w:hAnsi="Calibri Light" w:cs="Calibri Light"/>
          <w:sz w:val="26"/>
          <w:szCs w:val="26"/>
        </w:rPr>
        <w:lastRenderedPageBreak/>
        <w:t>5</w:t>
      </w:r>
      <w:r w:rsidR="00B275B4" w:rsidRPr="00F81932">
        <w:rPr>
          <w:rFonts w:ascii="Calibri Light" w:hAnsi="Calibri Light" w:cs="Calibri Light"/>
          <w:sz w:val="26"/>
          <w:szCs w:val="26"/>
        </w:rPr>
        <w:t>.0 OPIS TECHNICZNY DO PB OCIEPLENIA</w:t>
      </w:r>
      <w:bookmarkEnd w:id="31"/>
      <w:bookmarkEnd w:id="32"/>
      <w:bookmarkEnd w:id="33"/>
    </w:p>
    <w:p w:rsidR="00B275B4" w:rsidRPr="00511B91" w:rsidRDefault="00B275B4" w:rsidP="00B275B4">
      <w:pPr>
        <w:rPr>
          <w:rFonts w:ascii="Calibri Light" w:hAnsi="Calibri Light" w:cs="Calibri Light"/>
        </w:rPr>
      </w:pPr>
    </w:p>
    <w:p w:rsidR="00B275B4" w:rsidRPr="00511B91" w:rsidRDefault="00B275B4" w:rsidP="00B275B4">
      <w:pPr>
        <w:ind w:firstLine="567"/>
        <w:jc w:val="both"/>
        <w:rPr>
          <w:rFonts w:ascii="Calibri Light" w:hAnsi="Calibri Light" w:cs="Calibri Light"/>
          <w:sz w:val="22"/>
          <w:szCs w:val="22"/>
        </w:rPr>
      </w:pPr>
      <w:r w:rsidRPr="00511B91">
        <w:rPr>
          <w:rFonts w:ascii="Calibri Light" w:hAnsi="Calibri Light" w:cs="Calibri Light"/>
          <w:sz w:val="22"/>
          <w:szCs w:val="22"/>
        </w:rPr>
        <w:t xml:space="preserve">Opracowanie obejmuje wykonanie projektu ocieplenia ścian zewnętrznych, kolorystyki elewacji budynku biurowego na terenie Rolniczej Stacji Doświadczalnej w Zawadach, 08-111 Zbuczyn. Proponuje się zastosowanie ociepleń metodą „lekką-mokrą”, posiadającą certyfikaty dopuszczające do stosowania na rynku. Przy realizacji robót postępować wg </w:t>
      </w:r>
      <w:r w:rsidRPr="00511B91">
        <w:rPr>
          <w:rFonts w:ascii="Calibri Light" w:hAnsi="Calibri Light" w:cs="Calibri Light"/>
          <w:iCs/>
          <w:sz w:val="22"/>
          <w:szCs w:val="22"/>
        </w:rPr>
        <w:t>Instrukcji ITB nr 334/202 – „</w:t>
      </w:r>
      <w:proofErr w:type="spellStart"/>
      <w:r w:rsidRPr="00511B91">
        <w:rPr>
          <w:rFonts w:ascii="Calibri Light" w:hAnsi="Calibri Light" w:cs="Calibri Light"/>
          <w:iCs/>
          <w:sz w:val="22"/>
          <w:szCs w:val="22"/>
        </w:rPr>
        <w:t>Bezspoinowy</w:t>
      </w:r>
      <w:proofErr w:type="spellEnd"/>
      <w:r w:rsidRPr="00511B91">
        <w:rPr>
          <w:rFonts w:ascii="Calibri Light" w:hAnsi="Calibri Light" w:cs="Calibri Light"/>
          <w:iCs/>
          <w:sz w:val="22"/>
          <w:szCs w:val="22"/>
        </w:rPr>
        <w:t xml:space="preserve"> system ocieplania ścian zewnętrznych budynków"</w:t>
      </w:r>
      <w:r w:rsidRPr="00511B91">
        <w:rPr>
          <w:rFonts w:ascii="Calibri Light" w:hAnsi="Calibri Light" w:cs="Calibri Light"/>
          <w:sz w:val="22"/>
          <w:szCs w:val="22"/>
        </w:rPr>
        <w:t xml:space="preserve">) lub równoważnym posiadającym dopuszczenie do stosowania na rynku. </w:t>
      </w:r>
    </w:p>
    <w:p w:rsidR="00B275B4" w:rsidRPr="00511B91" w:rsidRDefault="00B275B4" w:rsidP="00B275B4">
      <w:pPr>
        <w:jc w:val="both"/>
        <w:rPr>
          <w:rFonts w:ascii="Calibri Light" w:hAnsi="Calibri Light" w:cs="Calibri Light"/>
          <w:bCs/>
          <w:sz w:val="22"/>
          <w:szCs w:val="22"/>
        </w:rPr>
      </w:pPr>
      <w:r w:rsidRPr="00511B91">
        <w:rPr>
          <w:rFonts w:ascii="Calibri Light" w:hAnsi="Calibri Light" w:cs="Calibri Light"/>
          <w:bCs/>
          <w:sz w:val="22"/>
          <w:szCs w:val="22"/>
        </w:rPr>
        <w:t>Wyprawy elewacyjne wykonać jako tynki cienkowarstwowe silikonowe.</w:t>
      </w:r>
    </w:p>
    <w:p w:rsidR="00B275B4" w:rsidRPr="00511B91" w:rsidRDefault="00B275B4" w:rsidP="00B275B4">
      <w:pPr>
        <w:ind w:firstLine="567"/>
        <w:jc w:val="both"/>
        <w:rPr>
          <w:rFonts w:ascii="Calibri Light" w:hAnsi="Calibri Light" w:cs="Calibri Light"/>
          <w:sz w:val="22"/>
          <w:szCs w:val="22"/>
        </w:rPr>
      </w:pPr>
      <w:r w:rsidRPr="00511B91">
        <w:rPr>
          <w:rFonts w:ascii="Calibri Light" w:hAnsi="Calibri Light" w:cs="Calibri Light"/>
          <w:sz w:val="22"/>
          <w:szCs w:val="22"/>
        </w:rPr>
        <w:t>Budynek wybudowany w technologii  tradycyjnej, murowany z cegły pełnej ze stropem drewnianym, dach dwuspadowy o drewnianej konstrukcji płatwiowo-krokwiowej.</w:t>
      </w:r>
    </w:p>
    <w:p w:rsidR="00B275B4" w:rsidRPr="00511B91" w:rsidRDefault="00B275B4" w:rsidP="00B275B4">
      <w:pPr>
        <w:jc w:val="both"/>
        <w:rPr>
          <w:rFonts w:ascii="Calibri Light" w:hAnsi="Calibri Light" w:cs="Calibri Light"/>
          <w:sz w:val="22"/>
          <w:szCs w:val="22"/>
        </w:rPr>
      </w:pPr>
    </w:p>
    <w:p w:rsidR="00B275B4" w:rsidRPr="00F81932" w:rsidRDefault="00E911C2" w:rsidP="00B275B4">
      <w:pPr>
        <w:pStyle w:val="Nagwek2"/>
        <w:rPr>
          <w:rFonts w:ascii="Calibri Light" w:hAnsi="Calibri Light" w:cs="Calibri Light"/>
          <w:b/>
          <w:color w:val="auto"/>
          <w:sz w:val="22"/>
          <w:szCs w:val="22"/>
        </w:rPr>
      </w:pPr>
      <w:bookmarkStart w:id="34" w:name="_Toc334885248"/>
      <w:bookmarkStart w:id="35" w:name="_Toc399748289"/>
      <w:bookmarkStart w:id="36" w:name="_Toc432667830"/>
      <w:bookmarkStart w:id="37" w:name="_Toc506817376"/>
      <w:bookmarkStart w:id="38" w:name="_Toc22935460"/>
      <w:bookmarkStart w:id="39" w:name="_Toc32660856"/>
      <w:r>
        <w:rPr>
          <w:rFonts w:ascii="Calibri Light" w:hAnsi="Calibri Light" w:cs="Calibri Light"/>
          <w:b/>
          <w:color w:val="auto"/>
          <w:sz w:val="22"/>
          <w:szCs w:val="22"/>
        </w:rPr>
        <w:t>5</w:t>
      </w:r>
      <w:r w:rsidR="00B275B4" w:rsidRPr="00F81932">
        <w:rPr>
          <w:rFonts w:ascii="Calibri Light" w:hAnsi="Calibri Light" w:cs="Calibri Light"/>
          <w:b/>
          <w:color w:val="auto"/>
          <w:sz w:val="22"/>
          <w:szCs w:val="22"/>
        </w:rPr>
        <w:t>.1  Ogólna charakterystyka techniczna metody "lekkiej"</w:t>
      </w:r>
      <w:bookmarkEnd w:id="34"/>
      <w:bookmarkEnd w:id="35"/>
      <w:bookmarkEnd w:id="36"/>
      <w:bookmarkEnd w:id="37"/>
      <w:bookmarkEnd w:id="38"/>
      <w:bookmarkEnd w:id="39"/>
    </w:p>
    <w:p w:rsidR="00B275B4" w:rsidRPr="00511B91" w:rsidRDefault="00B275B4" w:rsidP="00B275B4">
      <w:pPr>
        <w:rPr>
          <w:rFonts w:ascii="Calibri Light" w:hAnsi="Calibri Light" w:cs="Calibri Light"/>
        </w:rPr>
      </w:pPr>
    </w:p>
    <w:p w:rsidR="00B275B4" w:rsidRPr="00511B91" w:rsidRDefault="00B275B4" w:rsidP="00B275B4">
      <w:pPr>
        <w:ind w:firstLine="567"/>
        <w:jc w:val="both"/>
        <w:rPr>
          <w:rFonts w:ascii="Calibri Light" w:hAnsi="Calibri Light" w:cs="Calibri Light"/>
          <w:sz w:val="22"/>
          <w:szCs w:val="22"/>
        </w:rPr>
      </w:pPr>
      <w:r w:rsidRPr="00511B91">
        <w:rPr>
          <w:rFonts w:ascii="Calibri Light" w:hAnsi="Calibri Light" w:cs="Calibri Light"/>
          <w:sz w:val="22"/>
          <w:szCs w:val="22"/>
        </w:rPr>
        <w:t>Metoda "lekka" ociepleń ścian budynków od strony zewnętrznej polega na przymocowaniu do powierzchni zewnętrznej ciągłej warstwy płyt styropianowych i pokryciu ich powierzchni cienką warstwą zaprawy zbrojonej siatką szklaną.</w:t>
      </w:r>
    </w:p>
    <w:p w:rsidR="00B275B4" w:rsidRPr="00511B91" w:rsidRDefault="00B275B4" w:rsidP="00B275B4">
      <w:pPr>
        <w:jc w:val="both"/>
        <w:rPr>
          <w:rFonts w:ascii="Calibri Light" w:hAnsi="Calibri Light" w:cs="Calibri Light"/>
          <w:sz w:val="22"/>
          <w:szCs w:val="22"/>
        </w:rPr>
      </w:pPr>
      <w:r w:rsidRPr="00511B91">
        <w:rPr>
          <w:rFonts w:ascii="Calibri Light" w:hAnsi="Calibri Light" w:cs="Calibri Light"/>
          <w:sz w:val="22"/>
          <w:szCs w:val="22"/>
        </w:rPr>
        <w:t xml:space="preserve">Płyty styropianowe są przyklejane do ścian zaprawami lub masami klejącymi i w zależności od potrzeb mocowane dodatkowo łącznikami z PCV o kształcie grzybka. Na powierzchni styropianu wykonuje się warstwę ochronną z masy lub zaprawy klejącej, grubości około 3 mm, zbrojoną siatką  z włókna szklanego, a następnie elewacyjną wyprawę tynkarską o grubości około 2 do 4 </w:t>
      </w:r>
      <w:proofErr w:type="spellStart"/>
      <w:r w:rsidRPr="00511B91">
        <w:rPr>
          <w:rFonts w:ascii="Calibri Light" w:hAnsi="Calibri Light" w:cs="Calibri Light"/>
          <w:sz w:val="22"/>
          <w:szCs w:val="22"/>
        </w:rPr>
        <w:t>mm</w:t>
      </w:r>
      <w:proofErr w:type="spellEnd"/>
      <w:r w:rsidRPr="00511B91">
        <w:rPr>
          <w:rFonts w:ascii="Calibri Light" w:hAnsi="Calibri Light" w:cs="Calibri Light"/>
          <w:sz w:val="22"/>
          <w:szCs w:val="22"/>
        </w:rPr>
        <w:t xml:space="preserve">. </w:t>
      </w:r>
    </w:p>
    <w:p w:rsidR="00B275B4" w:rsidRPr="00511B91" w:rsidRDefault="00B275B4" w:rsidP="00B275B4">
      <w:pPr>
        <w:ind w:firstLine="567"/>
        <w:jc w:val="both"/>
        <w:rPr>
          <w:rFonts w:ascii="Calibri Light" w:hAnsi="Calibri Light" w:cs="Calibri Light"/>
          <w:sz w:val="22"/>
          <w:szCs w:val="22"/>
        </w:rPr>
      </w:pPr>
      <w:r w:rsidRPr="00511B91">
        <w:rPr>
          <w:rFonts w:ascii="Calibri Light" w:hAnsi="Calibri Light" w:cs="Calibri Light"/>
          <w:sz w:val="22"/>
          <w:szCs w:val="22"/>
        </w:rPr>
        <w:t>Poszczególne warstwy ocieplania, wykonane z odpowiednio dobranych materiałów, pełnią                          w układzie ocieplającym następujące ściśle określone funkcje:</w:t>
      </w:r>
    </w:p>
    <w:p w:rsidR="00B275B4" w:rsidRPr="00511B91" w:rsidRDefault="00B275B4" w:rsidP="00B275B4">
      <w:pPr>
        <w:ind w:left="567" w:hanging="283"/>
        <w:jc w:val="both"/>
        <w:rPr>
          <w:rFonts w:ascii="Calibri Light" w:hAnsi="Calibri Light" w:cs="Calibri Light"/>
          <w:sz w:val="22"/>
          <w:szCs w:val="22"/>
        </w:rPr>
      </w:pPr>
      <w:r w:rsidRPr="00511B91">
        <w:rPr>
          <w:rFonts w:ascii="Calibri Light" w:hAnsi="Calibri Light" w:cs="Calibri Light"/>
          <w:sz w:val="22"/>
          <w:szCs w:val="22"/>
        </w:rPr>
        <w:t>• płyty styropianowe zapewniają wymaganą izolację termiczną,</w:t>
      </w:r>
    </w:p>
    <w:p w:rsidR="00B275B4" w:rsidRPr="00511B91" w:rsidRDefault="00B275B4" w:rsidP="00B275B4">
      <w:pPr>
        <w:ind w:left="567" w:hanging="283"/>
        <w:jc w:val="both"/>
        <w:rPr>
          <w:rFonts w:ascii="Calibri Light" w:hAnsi="Calibri Light" w:cs="Calibri Light"/>
          <w:sz w:val="22"/>
          <w:szCs w:val="22"/>
        </w:rPr>
      </w:pPr>
      <w:r w:rsidRPr="00511B91">
        <w:rPr>
          <w:rFonts w:ascii="Calibri Light" w:hAnsi="Calibri Light" w:cs="Calibri Light"/>
          <w:sz w:val="22"/>
          <w:szCs w:val="22"/>
        </w:rPr>
        <w:t>• masa lub zaprawa klejąca i łączniki tworzywowe mocujące styropian do ścian zapewniają stateczność konstrukcyjną układu ocieplającego,</w:t>
      </w:r>
    </w:p>
    <w:p w:rsidR="00B275B4" w:rsidRPr="00511B91" w:rsidRDefault="00B275B4" w:rsidP="00B275B4">
      <w:pPr>
        <w:pStyle w:val="Tekstpodstawowywcity21"/>
        <w:ind w:left="567" w:hanging="283"/>
        <w:rPr>
          <w:rFonts w:ascii="Calibri Light" w:hAnsi="Calibri Light" w:cs="Calibri Light"/>
          <w:sz w:val="22"/>
          <w:szCs w:val="22"/>
        </w:rPr>
      </w:pPr>
      <w:r w:rsidRPr="00511B91">
        <w:rPr>
          <w:rFonts w:ascii="Calibri Light" w:hAnsi="Calibri Light" w:cs="Calibri Light"/>
          <w:sz w:val="22"/>
          <w:szCs w:val="22"/>
        </w:rPr>
        <w:t>• warstwa masy klejącej nałożona na styropian i zbrojona siatką szklaną stanowi ochronę styropianu i zabezpiecza układ ocieplający przed uszkodzeniami mechanicznymi,</w:t>
      </w:r>
    </w:p>
    <w:p w:rsidR="00B275B4" w:rsidRPr="00511B91" w:rsidRDefault="00B275B4" w:rsidP="00B275B4">
      <w:pPr>
        <w:ind w:left="567" w:hanging="283"/>
        <w:jc w:val="both"/>
        <w:rPr>
          <w:rFonts w:ascii="Calibri Light" w:hAnsi="Calibri Light" w:cs="Calibri Light"/>
          <w:sz w:val="22"/>
          <w:szCs w:val="22"/>
        </w:rPr>
      </w:pPr>
      <w:r w:rsidRPr="00511B91">
        <w:rPr>
          <w:rFonts w:ascii="Calibri Light" w:hAnsi="Calibri Light" w:cs="Calibri Light"/>
          <w:sz w:val="22"/>
          <w:szCs w:val="22"/>
        </w:rPr>
        <w:t>• zbrojenie z tkaniny szklanej ogranicza odkształcenia termiczne warstwy ochronnej, zapobiega pęknięciom i zwiększa wytrzymałość na uszkodzenie mechaniczne,</w:t>
      </w:r>
    </w:p>
    <w:p w:rsidR="00B275B4" w:rsidRPr="00511B91" w:rsidRDefault="00B275B4" w:rsidP="00B275B4">
      <w:pPr>
        <w:ind w:left="567" w:hanging="283"/>
        <w:jc w:val="both"/>
        <w:rPr>
          <w:rFonts w:ascii="Calibri Light" w:hAnsi="Calibri Light" w:cs="Calibri Light"/>
          <w:sz w:val="22"/>
          <w:szCs w:val="22"/>
        </w:rPr>
      </w:pPr>
      <w:r w:rsidRPr="00511B91">
        <w:rPr>
          <w:rFonts w:ascii="Calibri Light" w:hAnsi="Calibri Light" w:cs="Calibri Light"/>
          <w:sz w:val="22"/>
          <w:szCs w:val="22"/>
        </w:rPr>
        <w:t>• druga, elewacyjną warstwa (wyprawa tynkarska) stanowi wykończenie powierzchni układu ocieplającego i zabezpiecza go przed wpływem czynników klimatycznych oraz zwiększa wytrzymałość na uderzenia, a przez dobrze dobraną kolorystykę i fakturę nadaje elewacji budynku estetyczny wygląd.</w:t>
      </w:r>
    </w:p>
    <w:p w:rsidR="00B275B4" w:rsidRPr="00511B91" w:rsidRDefault="00B275B4" w:rsidP="00B275B4">
      <w:pPr>
        <w:ind w:right="-1"/>
        <w:rPr>
          <w:rFonts w:ascii="Calibri Light" w:hAnsi="Calibri Light" w:cs="Calibri Light"/>
          <w:sz w:val="22"/>
          <w:szCs w:val="22"/>
        </w:rPr>
      </w:pPr>
      <w:r w:rsidRPr="00511B91">
        <w:rPr>
          <w:rFonts w:ascii="Calibri Light" w:hAnsi="Calibri Light" w:cs="Calibri Light"/>
          <w:sz w:val="22"/>
          <w:szCs w:val="22"/>
        </w:rPr>
        <w:t>Układ warstw przy ocieplaniu ścian zewnętrznych budynków metodą „lekką" przedstawiono na rys. 1.</w:t>
      </w:r>
    </w:p>
    <w:p w:rsidR="00B275B4" w:rsidRPr="00511B91" w:rsidRDefault="00B275B4" w:rsidP="00B275B4">
      <w:pPr>
        <w:jc w:val="center"/>
        <w:rPr>
          <w:rFonts w:ascii="Calibri Light" w:hAnsi="Calibri Light" w:cs="Calibri Light"/>
          <w:sz w:val="22"/>
          <w:szCs w:val="22"/>
        </w:rPr>
      </w:pPr>
      <w:r w:rsidRPr="00511B91">
        <w:rPr>
          <w:rFonts w:ascii="Calibri Light" w:hAnsi="Calibri Light" w:cs="Calibri Light"/>
          <w:noProof/>
          <w:sz w:val="22"/>
          <w:szCs w:val="22"/>
          <w:lang w:eastAsia="pl-PL"/>
        </w:rPr>
        <w:drawing>
          <wp:inline distT="0" distB="0" distL="0" distR="0">
            <wp:extent cx="1676265" cy="1777593"/>
            <wp:effectExtent l="19050" t="0" r="135" b="0"/>
            <wp:docPr id="1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8" cstate="print"/>
                    <a:srcRect/>
                    <a:stretch>
                      <a:fillRect/>
                    </a:stretch>
                  </pic:blipFill>
                  <pic:spPr bwMode="auto">
                    <a:xfrm>
                      <a:off x="0" y="0"/>
                      <a:ext cx="1681433" cy="1783073"/>
                    </a:xfrm>
                    <a:prstGeom prst="rect">
                      <a:avLst/>
                    </a:prstGeom>
                    <a:solidFill>
                      <a:srgbClr val="FFFFFF"/>
                    </a:solidFill>
                    <a:ln w="9525">
                      <a:noFill/>
                      <a:miter lim="800000"/>
                      <a:headEnd/>
                      <a:tailEnd/>
                    </a:ln>
                  </pic:spPr>
                </pic:pic>
              </a:graphicData>
            </a:graphic>
          </wp:inline>
        </w:drawing>
      </w:r>
    </w:p>
    <w:p w:rsidR="00B275B4" w:rsidRPr="00511B91" w:rsidRDefault="00B275B4" w:rsidP="00B275B4">
      <w:pPr>
        <w:ind w:left="40"/>
        <w:jc w:val="center"/>
        <w:rPr>
          <w:rFonts w:ascii="Calibri Light" w:hAnsi="Calibri Light" w:cs="Calibri Light"/>
          <w:sz w:val="22"/>
          <w:szCs w:val="22"/>
        </w:rPr>
      </w:pPr>
      <w:r w:rsidRPr="00511B91">
        <w:rPr>
          <w:rFonts w:ascii="Calibri Light" w:hAnsi="Calibri Light" w:cs="Calibri Light"/>
          <w:sz w:val="22"/>
          <w:szCs w:val="22"/>
        </w:rPr>
        <w:t>Rys. 1. Układ warstw przy ocieplaniu ścian zewnętrznych budynków metodą „lekką"</w:t>
      </w:r>
    </w:p>
    <w:p w:rsidR="00B275B4" w:rsidRPr="00511B91" w:rsidRDefault="00B275B4" w:rsidP="00B275B4">
      <w:pPr>
        <w:ind w:left="40"/>
        <w:jc w:val="center"/>
        <w:rPr>
          <w:rFonts w:ascii="Calibri Light" w:hAnsi="Calibri Light" w:cs="Calibri Light"/>
          <w:sz w:val="18"/>
          <w:szCs w:val="18"/>
        </w:rPr>
      </w:pPr>
      <w:r w:rsidRPr="00511B91">
        <w:rPr>
          <w:rFonts w:ascii="Calibri Light" w:hAnsi="Calibri Light" w:cs="Calibri Light"/>
          <w:sz w:val="18"/>
          <w:szCs w:val="18"/>
        </w:rPr>
        <w:t>1-ściana istniejąca, 2-masa klejąca styropian, 3-płyty styropianowe, 4-tkanina szklana, 5-warstwa zbrojona siatką szklaną, 6-wyprawa tynkarska</w:t>
      </w:r>
    </w:p>
    <w:p w:rsidR="00B275B4" w:rsidRPr="00511B91" w:rsidRDefault="00B275B4" w:rsidP="00B275B4">
      <w:pPr>
        <w:ind w:left="80" w:firstLine="487"/>
        <w:jc w:val="both"/>
        <w:rPr>
          <w:rFonts w:ascii="Calibri Light" w:hAnsi="Calibri Light" w:cs="Calibri Light"/>
          <w:sz w:val="22"/>
          <w:szCs w:val="22"/>
        </w:rPr>
      </w:pPr>
      <w:r w:rsidRPr="00511B91">
        <w:rPr>
          <w:rFonts w:ascii="Calibri Light" w:hAnsi="Calibri Light" w:cs="Calibri Light"/>
          <w:sz w:val="22"/>
          <w:szCs w:val="22"/>
        </w:rPr>
        <w:t>Metoda "lekka" jest przeznaczona przede wszystkim do ocieplania ścian budynków istniejących, które nie mają wymaganej izolacyjności cieplnej lub występują w nich wady technologiczne (np. przemarzanie ścian bądź przecieki wody deszczowej).</w:t>
      </w:r>
    </w:p>
    <w:p w:rsidR="00B275B4" w:rsidRPr="00511B91" w:rsidRDefault="00B275B4" w:rsidP="00B275B4">
      <w:pPr>
        <w:ind w:left="80"/>
        <w:jc w:val="both"/>
        <w:rPr>
          <w:rFonts w:ascii="Calibri Light" w:hAnsi="Calibri Light" w:cs="Calibri Light"/>
          <w:sz w:val="22"/>
          <w:szCs w:val="22"/>
        </w:rPr>
      </w:pPr>
      <w:r w:rsidRPr="00511B91">
        <w:rPr>
          <w:rFonts w:ascii="Calibri Light" w:hAnsi="Calibri Light" w:cs="Calibri Light"/>
          <w:sz w:val="22"/>
          <w:szCs w:val="22"/>
        </w:rPr>
        <w:lastRenderedPageBreak/>
        <w:t>Metoda ta nadaje się również do ocieplania ścian budynków nowo wznoszonych, w których warstwę konstrukcyjną wykonuje się z materiałów o dużej wytrzymałości (np. z betonu zwykłego, cegły),                              a następnie ociepla od strony zewnętrznej.</w:t>
      </w:r>
    </w:p>
    <w:p w:rsidR="00B275B4" w:rsidRPr="00511B91" w:rsidRDefault="00B275B4" w:rsidP="00B275B4">
      <w:pPr>
        <w:pStyle w:val="Tekstpodstawowywcity31"/>
        <w:ind w:firstLine="487"/>
        <w:rPr>
          <w:rFonts w:ascii="Calibri Light" w:hAnsi="Calibri Light" w:cs="Calibri Light"/>
          <w:sz w:val="22"/>
          <w:szCs w:val="22"/>
        </w:rPr>
      </w:pPr>
      <w:r w:rsidRPr="00511B91">
        <w:rPr>
          <w:rFonts w:ascii="Calibri Light" w:hAnsi="Calibri Light" w:cs="Calibri Light"/>
          <w:sz w:val="22"/>
          <w:szCs w:val="22"/>
        </w:rPr>
        <w:t xml:space="preserve">Jak wynika z praktyki zagranicznej, trwałość ociepleń wykonanych metodą „lekką" wynosi ponad 30 lat, pod warunkiem zachowania właściwej jakości robót i użytych materiałów oraz przy przestrzeganiu zasad bieżącej konserwacji. </w:t>
      </w:r>
    </w:p>
    <w:p w:rsidR="00B275B4" w:rsidRPr="00511B91" w:rsidRDefault="00B275B4" w:rsidP="00B275B4">
      <w:pPr>
        <w:pStyle w:val="Tekstpodstawowywcity31"/>
        <w:ind w:firstLine="487"/>
        <w:rPr>
          <w:rFonts w:ascii="Calibri Light" w:hAnsi="Calibri Light" w:cs="Calibri Light"/>
          <w:sz w:val="22"/>
          <w:szCs w:val="22"/>
        </w:rPr>
      </w:pPr>
      <w:r w:rsidRPr="00511B91">
        <w:rPr>
          <w:rFonts w:ascii="Calibri Light" w:hAnsi="Calibri Light" w:cs="Calibri Light"/>
          <w:sz w:val="22"/>
          <w:szCs w:val="22"/>
        </w:rPr>
        <w:t>Warunkiem koniecznym zapewnienia dobrej jakości ociepleń jest stosowanie materiałów                                     o ściśle określonych właściwościach technicznych i dokładne przestrzeganie wymagań we wszystkich etapach robót.</w:t>
      </w:r>
    </w:p>
    <w:p w:rsidR="00B275B4" w:rsidRPr="00511B91" w:rsidRDefault="00B275B4" w:rsidP="00B275B4">
      <w:pPr>
        <w:ind w:firstLine="567"/>
        <w:jc w:val="both"/>
        <w:rPr>
          <w:rFonts w:ascii="Calibri Light" w:hAnsi="Calibri Light" w:cs="Calibri Light"/>
          <w:sz w:val="22"/>
          <w:szCs w:val="22"/>
        </w:rPr>
      </w:pPr>
      <w:r w:rsidRPr="00511B91">
        <w:rPr>
          <w:rFonts w:ascii="Calibri Light" w:hAnsi="Calibri Light" w:cs="Calibri Light"/>
          <w:sz w:val="22"/>
          <w:szCs w:val="22"/>
        </w:rPr>
        <w:t>Ocieplanie ścian metodami systemowymi należy wykonywać zgodnie ze świadectwami, decyzjami lub aprobatami technicznymi, wydanymi dla poszczególnych systemów, przy jednoczesnym spełnieniu wymagań techniczno-technologicznych podanych w niniejszym opracowaniu.</w:t>
      </w:r>
    </w:p>
    <w:p w:rsidR="00B275B4" w:rsidRPr="00511B91" w:rsidRDefault="00B275B4" w:rsidP="00B275B4">
      <w:pPr>
        <w:pStyle w:val="Tekstpodstawowy"/>
        <w:ind w:firstLine="567"/>
        <w:jc w:val="both"/>
        <w:rPr>
          <w:rFonts w:ascii="Calibri Light" w:hAnsi="Calibri Light" w:cs="Calibri Light"/>
          <w:sz w:val="22"/>
          <w:szCs w:val="22"/>
        </w:rPr>
      </w:pPr>
      <w:r w:rsidRPr="00511B91">
        <w:rPr>
          <w:rFonts w:ascii="Calibri Light" w:hAnsi="Calibri Light" w:cs="Calibri Light"/>
          <w:sz w:val="22"/>
          <w:szCs w:val="22"/>
        </w:rPr>
        <w:t>Przygotowanie powierzchni polega na sprawdzeniu przyczepności tynku przez opukanie (dźwięk przytłumiony świadczy o tym, że tynk nie jest związany z podłożem). W przypadku, gdy tynk nie jest związany z podłożem, należy go zbić i narzucić warstwę zaprawy cementowej 1:3. Tynk uszkodzony powierzchniowo należy również usunąć i wyrównać zaprawą cementową. Całą powierzchnię ścian wraz                z ościeżami okiennymi i drzwiowymi należy zmyć wodą. Przyklejanie płyt styropianowych można rozpocząć po wyschnięciu podłoża.</w:t>
      </w:r>
    </w:p>
    <w:p w:rsidR="00B275B4" w:rsidRPr="00F81932" w:rsidRDefault="00B275B4" w:rsidP="00B275B4">
      <w:pPr>
        <w:rPr>
          <w:rFonts w:ascii="Calibri Light" w:hAnsi="Calibri Light" w:cs="Calibri Light"/>
          <w:b/>
          <w:sz w:val="22"/>
          <w:szCs w:val="22"/>
        </w:rPr>
      </w:pPr>
    </w:p>
    <w:p w:rsidR="00B275B4" w:rsidRPr="00F81932" w:rsidRDefault="00E911C2" w:rsidP="00B275B4">
      <w:pPr>
        <w:pStyle w:val="Nagwek2"/>
        <w:rPr>
          <w:rFonts w:ascii="Calibri Light" w:hAnsi="Calibri Light" w:cs="Calibri Light"/>
          <w:b/>
          <w:color w:val="auto"/>
          <w:sz w:val="22"/>
          <w:szCs w:val="22"/>
        </w:rPr>
      </w:pPr>
      <w:bookmarkStart w:id="40" w:name="_Toc334885249"/>
      <w:bookmarkStart w:id="41" w:name="_Toc399748290"/>
      <w:bookmarkStart w:id="42" w:name="_Toc432667831"/>
      <w:bookmarkStart w:id="43" w:name="_Toc506817377"/>
      <w:bookmarkStart w:id="44" w:name="_Toc22935461"/>
      <w:bookmarkStart w:id="45" w:name="_Toc32660857"/>
      <w:r>
        <w:rPr>
          <w:rFonts w:ascii="Calibri Light" w:hAnsi="Calibri Light" w:cs="Calibri Light"/>
          <w:b/>
          <w:color w:val="auto"/>
          <w:sz w:val="22"/>
          <w:szCs w:val="22"/>
        </w:rPr>
        <w:t>5</w:t>
      </w:r>
      <w:r w:rsidR="00B275B4" w:rsidRPr="00F81932">
        <w:rPr>
          <w:rFonts w:ascii="Calibri Light" w:hAnsi="Calibri Light" w:cs="Calibri Light"/>
          <w:b/>
          <w:color w:val="auto"/>
          <w:sz w:val="22"/>
          <w:szCs w:val="22"/>
        </w:rPr>
        <w:t>.2 Przyklejanie płyt styropianowych</w:t>
      </w:r>
      <w:bookmarkEnd w:id="40"/>
      <w:bookmarkEnd w:id="41"/>
      <w:bookmarkEnd w:id="42"/>
      <w:bookmarkEnd w:id="43"/>
      <w:bookmarkEnd w:id="44"/>
      <w:bookmarkEnd w:id="45"/>
    </w:p>
    <w:p w:rsidR="00B275B4" w:rsidRPr="00511B91" w:rsidRDefault="00B275B4" w:rsidP="00B275B4">
      <w:pPr>
        <w:rPr>
          <w:rFonts w:ascii="Calibri Light" w:hAnsi="Calibri Light" w:cs="Calibri Light"/>
        </w:rPr>
      </w:pPr>
    </w:p>
    <w:p w:rsidR="00B275B4" w:rsidRPr="00511B91" w:rsidRDefault="00B275B4" w:rsidP="00B275B4">
      <w:pPr>
        <w:ind w:firstLine="567"/>
        <w:jc w:val="both"/>
        <w:rPr>
          <w:rFonts w:ascii="Calibri Light" w:hAnsi="Calibri Light" w:cs="Calibri Light"/>
          <w:sz w:val="22"/>
          <w:szCs w:val="22"/>
        </w:rPr>
      </w:pPr>
      <w:r w:rsidRPr="00511B91">
        <w:rPr>
          <w:rFonts w:ascii="Calibri Light" w:hAnsi="Calibri Light" w:cs="Calibri Light"/>
          <w:sz w:val="22"/>
          <w:szCs w:val="22"/>
        </w:rPr>
        <w:t xml:space="preserve">Po sprawdzeniu i przygotowaniu powierzchni ścian, zdjęciu obróbek blacharskich i rur spustowych można przystąpić do przyklejania płyt styropianowych. Przyklejanie płyt styropianowych należy rozpoczynać od dołu ściany budynku i posuwać się do góry. </w:t>
      </w:r>
    </w:p>
    <w:p w:rsidR="00B275B4" w:rsidRPr="00511B91" w:rsidRDefault="00B275B4" w:rsidP="00B275B4">
      <w:pPr>
        <w:ind w:firstLine="567"/>
        <w:jc w:val="both"/>
        <w:rPr>
          <w:rFonts w:ascii="Calibri Light" w:hAnsi="Calibri Light" w:cs="Calibri Light"/>
          <w:sz w:val="22"/>
          <w:szCs w:val="22"/>
        </w:rPr>
      </w:pPr>
      <w:r w:rsidRPr="00511B91">
        <w:rPr>
          <w:rFonts w:ascii="Calibri Light" w:hAnsi="Calibri Light" w:cs="Calibri Light"/>
          <w:sz w:val="22"/>
          <w:szCs w:val="22"/>
        </w:rPr>
        <w:t xml:space="preserve">Płyty styropianowe należy przyklejać przy pogodzie bezdeszczowej, gdy temperatura powietrza nie jest niższa niż 5°C. Masę klejącą należy nakładać na płycie styropianowej na obrzeżach, pasmami                              o szerokości 3-4 cm, a na pozostałej powierzchni plackami o średnicy około 8 </w:t>
      </w:r>
      <w:proofErr w:type="spellStart"/>
      <w:r w:rsidRPr="00511B91">
        <w:rPr>
          <w:rFonts w:ascii="Calibri Light" w:hAnsi="Calibri Light" w:cs="Calibri Light"/>
          <w:sz w:val="22"/>
          <w:szCs w:val="22"/>
        </w:rPr>
        <w:t>cm</w:t>
      </w:r>
      <w:proofErr w:type="spellEnd"/>
      <w:r w:rsidRPr="00511B91">
        <w:rPr>
          <w:rFonts w:ascii="Calibri Light" w:hAnsi="Calibri Light" w:cs="Calibri Light"/>
          <w:sz w:val="22"/>
          <w:szCs w:val="22"/>
        </w:rPr>
        <w:t xml:space="preserve">. Pasma należy nakładać na obwodzie płyty w odległości około 3 cm od krawędzi tak, aby przy przyklejeniu nie wyciskała się poza krawędzie styropianu. Na środkowej części płyty styropianowej należy nałożyć 10-12 placków, gdy płyta ma wymiar 500x1000 </w:t>
      </w:r>
      <w:proofErr w:type="spellStart"/>
      <w:r w:rsidRPr="00511B91">
        <w:rPr>
          <w:rFonts w:ascii="Calibri Light" w:hAnsi="Calibri Light" w:cs="Calibri Light"/>
          <w:sz w:val="22"/>
          <w:szCs w:val="22"/>
        </w:rPr>
        <w:t>mm</w:t>
      </w:r>
      <w:proofErr w:type="spellEnd"/>
      <w:r w:rsidRPr="00511B91">
        <w:rPr>
          <w:rFonts w:ascii="Calibri Light" w:hAnsi="Calibri Light" w:cs="Calibri Light"/>
          <w:sz w:val="22"/>
          <w:szCs w:val="22"/>
        </w:rPr>
        <w:t>. Na płytach o mniejszych wymiarach można nałożyć odpowiednio mniej placków, ale należy przestrzegać zasady, aby placki pokrywały nie mniej niż 40% powierzchni płyty.</w:t>
      </w:r>
    </w:p>
    <w:p w:rsidR="00B275B4" w:rsidRPr="00511B91" w:rsidRDefault="00B275B4" w:rsidP="00B275B4">
      <w:pPr>
        <w:ind w:firstLine="567"/>
        <w:rPr>
          <w:rFonts w:ascii="Calibri Light" w:hAnsi="Calibri Light" w:cs="Calibri Light"/>
          <w:sz w:val="22"/>
          <w:szCs w:val="22"/>
        </w:rPr>
      </w:pPr>
      <w:r w:rsidRPr="00511B91">
        <w:rPr>
          <w:rFonts w:ascii="Calibri Light" w:hAnsi="Calibri Light" w:cs="Calibri Light"/>
          <w:sz w:val="22"/>
          <w:szCs w:val="22"/>
        </w:rPr>
        <w:t>Sposób ułożenia masy klejącej na płycie styropianowej przedstawiono na rys. 2.</w:t>
      </w:r>
    </w:p>
    <w:p w:rsidR="00B275B4" w:rsidRPr="00511B91" w:rsidRDefault="00B275B4" w:rsidP="00B275B4">
      <w:pPr>
        <w:ind w:left="240"/>
        <w:jc w:val="center"/>
        <w:rPr>
          <w:rFonts w:ascii="Calibri Light" w:hAnsi="Calibri Light" w:cs="Calibri Light"/>
          <w:sz w:val="22"/>
          <w:szCs w:val="22"/>
        </w:rPr>
      </w:pPr>
      <w:r w:rsidRPr="00511B91">
        <w:rPr>
          <w:rFonts w:ascii="Calibri Light" w:hAnsi="Calibri Light" w:cs="Calibri Light"/>
          <w:noProof/>
          <w:sz w:val="22"/>
          <w:szCs w:val="22"/>
          <w:lang w:eastAsia="pl-PL"/>
        </w:rPr>
        <w:drawing>
          <wp:inline distT="0" distB="0" distL="0" distR="0">
            <wp:extent cx="3312318" cy="2038350"/>
            <wp:effectExtent l="19050" t="0" r="2382" b="0"/>
            <wp:docPr id="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9" cstate="print"/>
                    <a:srcRect/>
                    <a:stretch>
                      <a:fillRect/>
                    </a:stretch>
                  </pic:blipFill>
                  <pic:spPr bwMode="auto">
                    <a:xfrm>
                      <a:off x="0" y="0"/>
                      <a:ext cx="3320073" cy="2043122"/>
                    </a:xfrm>
                    <a:prstGeom prst="rect">
                      <a:avLst/>
                    </a:prstGeom>
                    <a:solidFill>
                      <a:srgbClr val="FFFFFF"/>
                    </a:solidFill>
                    <a:ln w="9525">
                      <a:noFill/>
                      <a:miter lim="800000"/>
                      <a:headEnd/>
                      <a:tailEnd/>
                    </a:ln>
                  </pic:spPr>
                </pic:pic>
              </a:graphicData>
            </a:graphic>
          </wp:inline>
        </w:drawing>
      </w:r>
    </w:p>
    <w:p w:rsidR="00B275B4" w:rsidRPr="00511B91" w:rsidRDefault="00B275B4" w:rsidP="00B275B4">
      <w:pPr>
        <w:ind w:left="280"/>
        <w:jc w:val="center"/>
        <w:rPr>
          <w:rFonts w:ascii="Calibri Light" w:hAnsi="Calibri Light" w:cs="Calibri Light"/>
          <w:sz w:val="22"/>
          <w:szCs w:val="22"/>
        </w:rPr>
      </w:pPr>
      <w:r w:rsidRPr="00511B91">
        <w:rPr>
          <w:rFonts w:ascii="Calibri Light" w:hAnsi="Calibri Light" w:cs="Calibri Light"/>
          <w:sz w:val="22"/>
          <w:szCs w:val="22"/>
        </w:rPr>
        <w:t>Rys. 2. Sposób nałożenia masy klejącej na płytę styropianową.</w:t>
      </w:r>
    </w:p>
    <w:p w:rsidR="00B275B4" w:rsidRPr="00511B91" w:rsidRDefault="00B275B4" w:rsidP="00B275B4">
      <w:pPr>
        <w:ind w:firstLine="567"/>
        <w:jc w:val="both"/>
        <w:rPr>
          <w:rFonts w:ascii="Calibri Light" w:hAnsi="Calibri Light" w:cs="Calibri Light"/>
          <w:sz w:val="22"/>
          <w:szCs w:val="22"/>
        </w:rPr>
      </w:pPr>
      <w:r w:rsidRPr="00511B91">
        <w:rPr>
          <w:rFonts w:ascii="Calibri Light" w:hAnsi="Calibri Light" w:cs="Calibri Light"/>
          <w:sz w:val="22"/>
          <w:szCs w:val="22"/>
        </w:rPr>
        <w:t>Po nałożeniu masy klejącej, płytę należy bezzwłocznie przyłożyć do ściany w przewidzianym dla niej miejscu, dosunąć do płyt już przyklejonych i docisnąć przez uderzenie packą drewnianą, aż do uzyskania równej płaszczyzny z sąsiednimi płytami, co sprawdza się przez przyłożenie łaty drewnianej. Jeżeli masa klejącą wyciśnie się poza obrys płyty, trzeba ją usunąć.  Niedopuszczalne jest dociskanie przyklejonych płyt styropianowych po raz drugi, ani poruszanie płyt po upływie kilku minut.</w:t>
      </w:r>
    </w:p>
    <w:p w:rsidR="00B275B4" w:rsidRPr="00511B91" w:rsidRDefault="00B275B4" w:rsidP="00B275B4">
      <w:pPr>
        <w:jc w:val="both"/>
        <w:rPr>
          <w:rFonts w:ascii="Calibri Light" w:hAnsi="Calibri Light" w:cs="Calibri Light"/>
          <w:sz w:val="22"/>
          <w:szCs w:val="22"/>
        </w:rPr>
      </w:pPr>
    </w:p>
    <w:p w:rsidR="00B275B4" w:rsidRPr="00511B91" w:rsidRDefault="00B275B4" w:rsidP="00B275B4">
      <w:pPr>
        <w:ind w:left="40"/>
        <w:jc w:val="both"/>
        <w:rPr>
          <w:rFonts w:ascii="Calibri Light" w:hAnsi="Calibri Light" w:cs="Calibri Light"/>
          <w:sz w:val="22"/>
          <w:szCs w:val="22"/>
        </w:rPr>
      </w:pPr>
      <w:r w:rsidRPr="00511B91">
        <w:rPr>
          <w:rFonts w:ascii="Calibri Light" w:hAnsi="Calibri Light" w:cs="Calibri Light"/>
          <w:sz w:val="22"/>
          <w:szCs w:val="22"/>
        </w:rPr>
        <w:lastRenderedPageBreak/>
        <w:t xml:space="preserve">W przypadku niewłaściwego przyklejenia płyty styropianowej należy ją oderwać, zebrać masę klejącą ze ściany, po czym nałożyć ponownie masę klejącą na płytę i docisnąć ją do powierzchni ściany. </w:t>
      </w:r>
    </w:p>
    <w:p w:rsidR="00B275B4" w:rsidRPr="00511B91" w:rsidRDefault="00B275B4" w:rsidP="00B275B4">
      <w:pPr>
        <w:ind w:firstLine="426"/>
        <w:jc w:val="both"/>
        <w:rPr>
          <w:rFonts w:ascii="Calibri Light" w:hAnsi="Calibri Light" w:cs="Calibri Light"/>
          <w:sz w:val="22"/>
          <w:szCs w:val="22"/>
        </w:rPr>
      </w:pPr>
    </w:p>
    <w:p w:rsidR="00B275B4" w:rsidRPr="00511B91" w:rsidRDefault="00B275B4" w:rsidP="00B275B4">
      <w:pPr>
        <w:ind w:firstLine="567"/>
        <w:jc w:val="both"/>
        <w:rPr>
          <w:rFonts w:ascii="Calibri Light" w:hAnsi="Calibri Light" w:cs="Calibri Light"/>
          <w:sz w:val="22"/>
          <w:szCs w:val="22"/>
        </w:rPr>
      </w:pPr>
      <w:r w:rsidRPr="00511B91">
        <w:rPr>
          <w:rFonts w:ascii="Calibri Light" w:hAnsi="Calibri Light" w:cs="Calibri Light"/>
          <w:sz w:val="22"/>
          <w:szCs w:val="22"/>
        </w:rPr>
        <w:t xml:space="preserve">Płyty należy przyklejać w układzie poziomym dłuższych krawędzi, z zachowaniem mijankowego układu spoin. </w:t>
      </w:r>
    </w:p>
    <w:p w:rsidR="00B275B4" w:rsidRPr="00511B91" w:rsidRDefault="00B275B4" w:rsidP="00B275B4">
      <w:pPr>
        <w:jc w:val="both"/>
        <w:rPr>
          <w:rFonts w:ascii="Calibri Light" w:hAnsi="Calibri Light" w:cs="Calibri Light"/>
          <w:sz w:val="22"/>
          <w:szCs w:val="22"/>
        </w:rPr>
      </w:pPr>
      <w:r w:rsidRPr="00511B91">
        <w:rPr>
          <w:rFonts w:ascii="Calibri Light" w:hAnsi="Calibri Light" w:cs="Calibri Light"/>
          <w:sz w:val="22"/>
          <w:szCs w:val="22"/>
        </w:rPr>
        <w:t>Układ płyt na powierzchni ściany jest pokazany na rys. 4 .</w:t>
      </w:r>
    </w:p>
    <w:p w:rsidR="00B275B4" w:rsidRPr="00511B91" w:rsidRDefault="00B275B4" w:rsidP="00B275B4">
      <w:pPr>
        <w:ind w:right="142"/>
        <w:jc w:val="center"/>
        <w:rPr>
          <w:rFonts w:ascii="Calibri Light" w:hAnsi="Calibri Light" w:cs="Calibri Light"/>
          <w:sz w:val="22"/>
          <w:szCs w:val="22"/>
        </w:rPr>
      </w:pPr>
      <w:r w:rsidRPr="00511B91">
        <w:rPr>
          <w:rFonts w:ascii="Calibri Light" w:hAnsi="Calibri Light" w:cs="Calibri Light"/>
          <w:noProof/>
          <w:sz w:val="22"/>
          <w:szCs w:val="22"/>
          <w:lang w:eastAsia="pl-PL"/>
        </w:rPr>
        <w:drawing>
          <wp:inline distT="0" distB="0" distL="0" distR="0">
            <wp:extent cx="2228850" cy="2044575"/>
            <wp:effectExtent l="19050" t="0" r="0" b="0"/>
            <wp:docPr id="5"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0" cstate="print"/>
                    <a:srcRect/>
                    <a:stretch>
                      <a:fillRect/>
                    </a:stretch>
                  </pic:blipFill>
                  <pic:spPr bwMode="auto">
                    <a:xfrm>
                      <a:off x="0" y="0"/>
                      <a:ext cx="2228850" cy="2044575"/>
                    </a:xfrm>
                    <a:prstGeom prst="rect">
                      <a:avLst/>
                    </a:prstGeom>
                    <a:solidFill>
                      <a:srgbClr val="FFFFFF"/>
                    </a:solidFill>
                    <a:ln w="9525">
                      <a:noFill/>
                      <a:miter lim="800000"/>
                      <a:headEnd/>
                      <a:tailEnd/>
                    </a:ln>
                  </pic:spPr>
                </pic:pic>
              </a:graphicData>
            </a:graphic>
          </wp:inline>
        </w:drawing>
      </w:r>
    </w:p>
    <w:p w:rsidR="00B275B4" w:rsidRPr="00511B91" w:rsidRDefault="00885644" w:rsidP="00B275B4">
      <w:pPr>
        <w:ind w:left="160" w:right="3800"/>
        <w:jc w:val="center"/>
        <w:rPr>
          <w:rFonts w:ascii="Calibri Light" w:hAnsi="Calibri Light" w:cs="Calibri Light"/>
          <w:sz w:val="22"/>
          <w:szCs w:val="22"/>
        </w:rPr>
      </w:pPr>
      <w:r>
        <w:rPr>
          <w:rFonts w:ascii="Calibri Light" w:hAnsi="Calibri Light" w:cs="Calibri Light"/>
          <w:sz w:val="22"/>
          <w:szCs w:val="22"/>
        </w:rPr>
        <w:pict>
          <v:shapetype id="_x0000_t202" coordsize="21600,21600" o:spt="202" path="m,l,21600r21600,l21600,xe">
            <v:stroke joinstyle="miter"/>
            <v:path gradientshapeok="t" o:connecttype="rect"/>
          </v:shapetype>
          <v:shape id="_x0000_s1041" type="#_x0000_t202" style="position:absolute;left:0;text-align:left;margin-left:6.75pt;margin-top:8.65pt;width:474.6pt;height:34.95pt;z-index:251656704;mso-wrap-distance-left:9.05pt;mso-wrap-distance-right:9.05pt" stroked="f">
            <v:fill opacity=".5" color2="black"/>
            <v:textbox style="mso-next-textbox:#_x0000_s1041" inset="0,0,0,0">
              <w:txbxContent>
                <w:p w:rsidR="00BC1387" w:rsidRPr="00F81932" w:rsidRDefault="00BC1387" w:rsidP="00B275B4">
                  <w:pPr>
                    <w:jc w:val="center"/>
                    <w:rPr>
                      <w:rFonts w:asciiTheme="minorHAnsi" w:hAnsiTheme="minorHAnsi"/>
                      <w:sz w:val="22"/>
                      <w:szCs w:val="22"/>
                    </w:rPr>
                  </w:pPr>
                  <w:r w:rsidRPr="00F81932">
                    <w:rPr>
                      <w:rFonts w:asciiTheme="minorHAnsi" w:hAnsiTheme="minorHAnsi"/>
                      <w:sz w:val="22"/>
                      <w:szCs w:val="22"/>
                    </w:rPr>
                    <w:t xml:space="preserve">Rys. 4. Układ płyt styropianowych przy narożniku budynku </w:t>
                  </w:r>
                </w:p>
                <w:p w:rsidR="00BC1387" w:rsidRPr="003A0AB6" w:rsidRDefault="00BC1387" w:rsidP="00B275B4">
                  <w:pPr>
                    <w:jc w:val="center"/>
                    <w:rPr>
                      <w:rFonts w:asciiTheme="minorHAnsi" w:hAnsiTheme="minorHAnsi"/>
                      <w:sz w:val="18"/>
                      <w:szCs w:val="18"/>
                    </w:rPr>
                  </w:pPr>
                  <w:r w:rsidRPr="003A0AB6">
                    <w:rPr>
                      <w:rFonts w:asciiTheme="minorHAnsi" w:hAnsiTheme="minorHAnsi"/>
                      <w:sz w:val="18"/>
                      <w:szCs w:val="18"/>
                    </w:rPr>
                    <w:t>1 - ściana istniejąca, 2 - płyty styropianowe</w:t>
                  </w:r>
                </w:p>
              </w:txbxContent>
            </v:textbox>
          </v:shape>
        </w:pict>
      </w:r>
    </w:p>
    <w:p w:rsidR="00B275B4" w:rsidRPr="00511B91" w:rsidRDefault="00B275B4" w:rsidP="00B275B4">
      <w:pPr>
        <w:rPr>
          <w:rFonts w:ascii="Calibri Light" w:hAnsi="Calibri Light" w:cs="Calibri Light"/>
          <w:sz w:val="22"/>
          <w:szCs w:val="22"/>
        </w:rPr>
      </w:pPr>
      <w:bookmarkStart w:id="46" w:name="_Toc334885250"/>
      <w:bookmarkStart w:id="47" w:name="_Toc399748291"/>
      <w:bookmarkStart w:id="48" w:name="_Toc432667832"/>
    </w:p>
    <w:p w:rsidR="00B275B4" w:rsidRPr="00511B91" w:rsidRDefault="00B275B4" w:rsidP="00B275B4">
      <w:pPr>
        <w:pStyle w:val="Nagwek2"/>
        <w:rPr>
          <w:rFonts w:ascii="Calibri Light" w:hAnsi="Calibri Light" w:cs="Calibri Light"/>
          <w:color w:val="auto"/>
          <w:sz w:val="22"/>
          <w:szCs w:val="22"/>
        </w:rPr>
      </w:pPr>
      <w:bookmarkStart w:id="49" w:name="_Toc506817378"/>
    </w:p>
    <w:p w:rsidR="00B275B4" w:rsidRPr="00F81932" w:rsidRDefault="00E911C2" w:rsidP="00B275B4">
      <w:pPr>
        <w:pStyle w:val="Nagwek2"/>
        <w:rPr>
          <w:rFonts w:ascii="Calibri Light" w:hAnsi="Calibri Light" w:cs="Calibri Light"/>
          <w:b/>
          <w:color w:val="auto"/>
          <w:sz w:val="22"/>
          <w:szCs w:val="22"/>
        </w:rPr>
      </w:pPr>
      <w:bookmarkStart w:id="50" w:name="_Toc22935462"/>
      <w:bookmarkStart w:id="51" w:name="_Toc32660858"/>
      <w:r>
        <w:rPr>
          <w:rFonts w:ascii="Calibri Light" w:hAnsi="Calibri Light" w:cs="Calibri Light"/>
          <w:b/>
          <w:color w:val="auto"/>
          <w:sz w:val="22"/>
          <w:szCs w:val="22"/>
        </w:rPr>
        <w:t>5</w:t>
      </w:r>
      <w:r w:rsidR="00B275B4" w:rsidRPr="00F81932">
        <w:rPr>
          <w:rFonts w:ascii="Calibri Light" w:hAnsi="Calibri Light" w:cs="Calibri Light"/>
          <w:b/>
          <w:color w:val="auto"/>
          <w:sz w:val="22"/>
          <w:szCs w:val="22"/>
        </w:rPr>
        <w:t>.3 Dodatkowe mocowanie płyt styropianowych za pomocą łączników</w:t>
      </w:r>
      <w:bookmarkEnd w:id="46"/>
      <w:bookmarkEnd w:id="47"/>
      <w:bookmarkEnd w:id="48"/>
      <w:bookmarkEnd w:id="49"/>
      <w:bookmarkEnd w:id="50"/>
      <w:bookmarkEnd w:id="51"/>
    </w:p>
    <w:p w:rsidR="00B275B4" w:rsidRPr="00511B91" w:rsidRDefault="00B275B4" w:rsidP="00B275B4">
      <w:pPr>
        <w:rPr>
          <w:rFonts w:ascii="Calibri Light" w:hAnsi="Calibri Light" w:cs="Calibri Light"/>
        </w:rPr>
      </w:pPr>
    </w:p>
    <w:p w:rsidR="00B275B4" w:rsidRPr="00511B91" w:rsidRDefault="00B275B4" w:rsidP="00B275B4">
      <w:pPr>
        <w:ind w:firstLine="567"/>
        <w:jc w:val="both"/>
        <w:rPr>
          <w:rFonts w:ascii="Calibri Light" w:hAnsi="Calibri Light" w:cs="Calibri Light"/>
          <w:sz w:val="22"/>
          <w:szCs w:val="22"/>
        </w:rPr>
      </w:pPr>
      <w:r w:rsidRPr="00511B91">
        <w:rPr>
          <w:rFonts w:ascii="Calibri Light" w:hAnsi="Calibri Light" w:cs="Calibri Light"/>
          <w:sz w:val="22"/>
          <w:szCs w:val="22"/>
        </w:rPr>
        <w:t>Należy mocować płyty styropianowe dodatkowo łącznikami mechanicznymi rozprężnymi do mocowania styropianu w ilości nie mniejszej niż 2 na każdą płytę (4szt./m2 ocieplenia). W narożach 8sz./m2. Jeżeli zastosowany system wymagałby większej ilości łączników należy odpowiednio zwiększyć ich liczbę.</w:t>
      </w:r>
    </w:p>
    <w:p w:rsidR="00B275B4" w:rsidRPr="00511B91" w:rsidRDefault="00B275B4" w:rsidP="00B275B4">
      <w:pPr>
        <w:pStyle w:val="Tekstpodstawowy"/>
        <w:ind w:firstLine="567"/>
        <w:jc w:val="both"/>
        <w:rPr>
          <w:rFonts w:ascii="Calibri Light" w:hAnsi="Calibri Light" w:cs="Calibri Light"/>
          <w:sz w:val="22"/>
          <w:szCs w:val="22"/>
        </w:rPr>
      </w:pPr>
      <w:r w:rsidRPr="00511B91">
        <w:rPr>
          <w:rFonts w:ascii="Calibri Light" w:hAnsi="Calibri Light" w:cs="Calibri Light"/>
          <w:sz w:val="22"/>
          <w:szCs w:val="22"/>
        </w:rPr>
        <w:t xml:space="preserve">Duże znaczenie ma dobranie właściwej długości łączników. Długość powinna być taka, aby co najmniej 6 cm było osadzone w ścianie. Główki łączników nie mogą wystawać poza płaszczyznę styropianu, lecz powinny być z nią dokładnie </w:t>
      </w:r>
      <w:proofErr w:type="spellStart"/>
      <w:r w:rsidRPr="00511B91">
        <w:rPr>
          <w:rFonts w:ascii="Calibri Light" w:hAnsi="Calibri Light" w:cs="Calibri Light"/>
          <w:sz w:val="22"/>
          <w:szCs w:val="22"/>
        </w:rPr>
        <w:t>zlicowane</w:t>
      </w:r>
      <w:proofErr w:type="spellEnd"/>
      <w:r w:rsidRPr="00511B91">
        <w:rPr>
          <w:rFonts w:ascii="Calibri Light" w:hAnsi="Calibri Light" w:cs="Calibri Light"/>
          <w:sz w:val="22"/>
          <w:szCs w:val="22"/>
        </w:rPr>
        <w:t>. W tym celu w styropianie należy wyciąć gniazdo na główkę łącznika o głębokości ok. 4 mm i łącznik osadzić tak, aby główka i trzpień rozporowy były całkowicie schowane w zagłębieniu. Łączniki nie rozprężne łatwo się wyrywają, dlatego nie powinny być stosowane do mocowania styropianu.</w:t>
      </w:r>
    </w:p>
    <w:p w:rsidR="00B275B4" w:rsidRPr="00511B91" w:rsidRDefault="00B275B4" w:rsidP="00B275B4">
      <w:pPr>
        <w:pStyle w:val="Nagwek2"/>
        <w:rPr>
          <w:rFonts w:ascii="Calibri Light" w:hAnsi="Calibri Light" w:cs="Calibri Light"/>
          <w:color w:val="auto"/>
          <w:sz w:val="22"/>
          <w:szCs w:val="22"/>
        </w:rPr>
      </w:pPr>
    </w:p>
    <w:p w:rsidR="00B275B4" w:rsidRPr="00F81932" w:rsidRDefault="00E911C2" w:rsidP="00B275B4">
      <w:pPr>
        <w:pStyle w:val="Nagwek2"/>
        <w:rPr>
          <w:rFonts w:ascii="Calibri Light" w:hAnsi="Calibri Light" w:cs="Calibri Light"/>
          <w:b/>
          <w:color w:val="auto"/>
          <w:sz w:val="22"/>
          <w:szCs w:val="22"/>
        </w:rPr>
      </w:pPr>
      <w:bookmarkStart w:id="52" w:name="_Toc334885251"/>
      <w:bookmarkStart w:id="53" w:name="_Toc399748292"/>
      <w:bookmarkStart w:id="54" w:name="_Toc432667833"/>
      <w:bookmarkStart w:id="55" w:name="_Toc506817379"/>
      <w:bookmarkStart w:id="56" w:name="_Toc22935463"/>
      <w:bookmarkStart w:id="57" w:name="_Toc32660859"/>
      <w:r>
        <w:rPr>
          <w:rFonts w:ascii="Calibri Light" w:hAnsi="Calibri Light" w:cs="Calibri Light"/>
          <w:b/>
          <w:color w:val="auto"/>
          <w:sz w:val="22"/>
          <w:szCs w:val="22"/>
        </w:rPr>
        <w:t>5</w:t>
      </w:r>
      <w:r w:rsidR="00B275B4" w:rsidRPr="00F81932">
        <w:rPr>
          <w:rFonts w:ascii="Calibri Light" w:hAnsi="Calibri Light" w:cs="Calibri Light"/>
          <w:b/>
          <w:color w:val="auto"/>
          <w:sz w:val="22"/>
          <w:szCs w:val="22"/>
        </w:rPr>
        <w:t>.4 Wyrównywanie powierzchni przyklejonych płyt styropianowych</w:t>
      </w:r>
      <w:bookmarkEnd w:id="52"/>
      <w:bookmarkEnd w:id="53"/>
      <w:bookmarkEnd w:id="54"/>
      <w:bookmarkEnd w:id="55"/>
      <w:bookmarkEnd w:id="56"/>
      <w:bookmarkEnd w:id="57"/>
    </w:p>
    <w:p w:rsidR="00B275B4" w:rsidRPr="00511B91" w:rsidRDefault="00B275B4" w:rsidP="00B275B4">
      <w:pPr>
        <w:rPr>
          <w:rFonts w:ascii="Calibri Light" w:hAnsi="Calibri Light" w:cs="Calibri Light"/>
        </w:rPr>
      </w:pPr>
    </w:p>
    <w:p w:rsidR="00B275B4" w:rsidRDefault="00B275B4" w:rsidP="00B275B4">
      <w:pPr>
        <w:ind w:firstLine="567"/>
        <w:jc w:val="both"/>
        <w:rPr>
          <w:rFonts w:ascii="Calibri Light" w:hAnsi="Calibri Light" w:cs="Calibri Light"/>
          <w:sz w:val="22"/>
          <w:szCs w:val="22"/>
        </w:rPr>
      </w:pPr>
      <w:r w:rsidRPr="00511B91">
        <w:rPr>
          <w:rFonts w:ascii="Calibri Light" w:hAnsi="Calibri Light" w:cs="Calibri Light"/>
          <w:sz w:val="22"/>
          <w:szCs w:val="22"/>
        </w:rPr>
        <w:t>Powierzchnia przyklejonych płyt styropianowych powinna być wyrównana, a szpary większe niż 2mm, zapełnione paskami styropianu. W tym celu należy pociąć nożem paski o odpowiedniej grubości                    i powciskać w szpary. Całą powierzchnię styropianu należy dokładnie wyrównać przez przetarcie papierem ściernym nałożonym na pacę tynkarską. Czynności te można wykonywać nie wcześniej niż po 3 dniach od czasu przyklejenia płyt. Po wyrównaniu powierzchni płyt należy zaszpachlować główki łączników mechanicznych masą klejącą.</w:t>
      </w:r>
    </w:p>
    <w:p w:rsidR="00B275B4" w:rsidRPr="00511B91" w:rsidRDefault="00B275B4" w:rsidP="00B275B4">
      <w:pPr>
        <w:ind w:firstLine="567"/>
        <w:jc w:val="both"/>
        <w:rPr>
          <w:rFonts w:ascii="Calibri Light" w:hAnsi="Calibri Light" w:cs="Calibri Light"/>
          <w:sz w:val="22"/>
          <w:szCs w:val="22"/>
        </w:rPr>
      </w:pPr>
    </w:p>
    <w:p w:rsidR="00B275B4" w:rsidRPr="00F81932" w:rsidRDefault="00E911C2" w:rsidP="00B275B4">
      <w:pPr>
        <w:pStyle w:val="Nagwek2"/>
        <w:rPr>
          <w:rFonts w:ascii="Calibri Light" w:hAnsi="Calibri Light" w:cs="Calibri Light"/>
          <w:b/>
          <w:color w:val="auto"/>
          <w:sz w:val="22"/>
          <w:szCs w:val="22"/>
        </w:rPr>
      </w:pPr>
      <w:bookmarkStart w:id="58" w:name="_Toc334885252"/>
      <w:bookmarkStart w:id="59" w:name="_Toc399748293"/>
      <w:bookmarkStart w:id="60" w:name="_Toc432667834"/>
      <w:bookmarkStart w:id="61" w:name="_Toc506817380"/>
      <w:bookmarkStart w:id="62" w:name="_Toc22935464"/>
      <w:bookmarkStart w:id="63" w:name="_Toc32660860"/>
      <w:r>
        <w:rPr>
          <w:rFonts w:ascii="Calibri Light" w:hAnsi="Calibri Light" w:cs="Calibri Light"/>
          <w:b/>
          <w:color w:val="auto"/>
          <w:sz w:val="22"/>
          <w:szCs w:val="22"/>
        </w:rPr>
        <w:t>5</w:t>
      </w:r>
      <w:r w:rsidR="00B275B4" w:rsidRPr="00F81932">
        <w:rPr>
          <w:rFonts w:ascii="Calibri Light" w:hAnsi="Calibri Light" w:cs="Calibri Light"/>
          <w:b/>
          <w:color w:val="auto"/>
          <w:sz w:val="22"/>
          <w:szCs w:val="22"/>
        </w:rPr>
        <w:t>.5 Wykonywanie warstwy zbrojonej na styropianie</w:t>
      </w:r>
      <w:bookmarkEnd w:id="58"/>
      <w:bookmarkEnd w:id="59"/>
      <w:bookmarkEnd w:id="60"/>
      <w:bookmarkEnd w:id="61"/>
      <w:bookmarkEnd w:id="62"/>
      <w:bookmarkEnd w:id="63"/>
    </w:p>
    <w:p w:rsidR="00B275B4" w:rsidRPr="00511B91" w:rsidRDefault="00B275B4" w:rsidP="00B275B4">
      <w:pPr>
        <w:rPr>
          <w:rFonts w:ascii="Calibri Light" w:hAnsi="Calibri Light" w:cs="Calibri Light"/>
        </w:rPr>
      </w:pPr>
    </w:p>
    <w:p w:rsidR="00B275B4" w:rsidRPr="00511B91" w:rsidRDefault="00B275B4" w:rsidP="00B275B4">
      <w:pPr>
        <w:ind w:firstLine="567"/>
        <w:jc w:val="both"/>
        <w:rPr>
          <w:rFonts w:ascii="Calibri Light" w:hAnsi="Calibri Light" w:cs="Calibri Light"/>
          <w:sz w:val="22"/>
          <w:szCs w:val="22"/>
        </w:rPr>
      </w:pPr>
      <w:r w:rsidRPr="00511B91">
        <w:rPr>
          <w:rFonts w:ascii="Calibri Light" w:hAnsi="Calibri Light" w:cs="Calibri Light"/>
          <w:sz w:val="22"/>
          <w:szCs w:val="22"/>
        </w:rPr>
        <w:t>Wykonywanie warstwy zbrojonej na styropianie można rozpocząć nie wcześniej niż po 3 dniach od chwili przyklejenia styropianu, przy bezdeszczowej pogodzie i temperaturze powietrza nie niższej niż 5°C  i nie wyższej niż 25°C. Jeżeli jest zapowiadany spadek temperatury poniżej 0°C w przeciągu 24 h, to nie należy przyklejać tkaniny zbrojącej, nawet jeżeli temperatura podczas pracy jest wyższa niż 5°C.</w:t>
      </w:r>
    </w:p>
    <w:p w:rsidR="00B275B4" w:rsidRPr="00511B91" w:rsidRDefault="00B275B4" w:rsidP="00B275B4">
      <w:pPr>
        <w:pStyle w:val="Tekstpodstawowy"/>
        <w:jc w:val="both"/>
        <w:rPr>
          <w:rFonts w:ascii="Calibri Light" w:hAnsi="Calibri Light" w:cs="Calibri Light"/>
          <w:sz w:val="22"/>
          <w:szCs w:val="22"/>
        </w:rPr>
      </w:pPr>
      <w:r w:rsidRPr="00511B91">
        <w:rPr>
          <w:rFonts w:ascii="Calibri Light" w:hAnsi="Calibri Light" w:cs="Calibri Light"/>
          <w:sz w:val="22"/>
          <w:szCs w:val="22"/>
        </w:rPr>
        <w:t xml:space="preserve">Niedopuszczalne jest pozostawienie styropianu bez osłony przez czas dłuższy niż 2 tygodnie. </w:t>
      </w:r>
    </w:p>
    <w:p w:rsidR="00B275B4" w:rsidRPr="00511B91" w:rsidRDefault="00B275B4" w:rsidP="00B275B4">
      <w:pPr>
        <w:pStyle w:val="Tekstpodstawowy"/>
        <w:ind w:firstLine="567"/>
        <w:jc w:val="both"/>
        <w:rPr>
          <w:rFonts w:ascii="Calibri Light" w:hAnsi="Calibri Light" w:cs="Calibri Light"/>
          <w:sz w:val="22"/>
          <w:szCs w:val="22"/>
        </w:rPr>
      </w:pPr>
      <w:r w:rsidRPr="00511B91">
        <w:rPr>
          <w:rFonts w:ascii="Calibri Light" w:hAnsi="Calibri Light" w:cs="Calibri Light"/>
          <w:sz w:val="22"/>
          <w:szCs w:val="22"/>
        </w:rPr>
        <w:lastRenderedPageBreak/>
        <w:t>Jeżeli styropian z jakichś powodów nie zostanie w tym czasie pokryty warstwą ochronną (np. przerwanie robót z powodu zimy), to przed wykonaniem warstwy zbrojonej konieczne jest sprawdzenie jego jakości. Płyty pożółkłe i o pylącej powierzchni wymagają oczyszczenia papierem ściernym nałożonym na pacę tynkarską.</w:t>
      </w:r>
    </w:p>
    <w:p w:rsidR="00B275B4" w:rsidRPr="00511B91" w:rsidRDefault="00B275B4" w:rsidP="00B275B4">
      <w:pPr>
        <w:pStyle w:val="Tekstpodstawowy"/>
        <w:ind w:firstLine="567"/>
        <w:jc w:val="both"/>
        <w:rPr>
          <w:rFonts w:ascii="Calibri Light" w:hAnsi="Calibri Light" w:cs="Calibri Light"/>
          <w:sz w:val="22"/>
          <w:szCs w:val="22"/>
        </w:rPr>
      </w:pPr>
      <w:r w:rsidRPr="00511B91">
        <w:rPr>
          <w:rFonts w:ascii="Calibri Light" w:hAnsi="Calibri Light" w:cs="Calibri Light"/>
          <w:sz w:val="22"/>
          <w:szCs w:val="22"/>
        </w:rPr>
        <w:t>Masę klejącą należy nanosić na powierzchnię płyt styropianowych ciągłą warstwą  o grubości około 3mm, rozpoczynając od góry ściany pasami pionowymi o szerokości siatki zbrojącej. W przypadkach uzasadnionych można stosować siatkę szklaną pasami poziomymi. Po nałożeniu masy klejącej należy natychmiast wciskać w nią tkaninę szklaną za pomocą packi stalowej. Tkanina szklana powinna być napięta i całkowicie wciśnięta w masę klejącą. Następnie na powierzchnię przyklejonej tkaniny należy nanieść drugą warstwę masy klejącej o grubości około 1 mm w celu całkowitego przykrycia tkaniny. Przy nakładaniu tej warstwy należy całą powierzchnię dokładnie wyrównać i wygładzić.  W części zagłębionej w gruncie, na cokole i kondygnacji parteru stosować podwójną warstwę tkaniny zbrojącej.</w:t>
      </w:r>
    </w:p>
    <w:p w:rsidR="00B275B4" w:rsidRPr="00511B91" w:rsidRDefault="00B275B4" w:rsidP="00B275B4">
      <w:pPr>
        <w:pStyle w:val="Tekstpodstawowy"/>
        <w:jc w:val="both"/>
        <w:rPr>
          <w:rFonts w:ascii="Calibri Light" w:hAnsi="Calibri Light" w:cs="Calibri Light"/>
          <w:sz w:val="22"/>
          <w:szCs w:val="22"/>
        </w:rPr>
      </w:pPr>
      <w:r w:rsidRPr="00511B91">
        <w:rPr>
          <w:rFonts w:ascii="Calibri Light" w:hAnsi="Calibri Light" w:cs="Calibri Light"/>
          <w:sz w:val="22"/>
          <w:szCs w:val="22"/>
        </w:rPr>
        <w:t>Grubość warstwy klejącej przy pojedynczej tkaninie powinna wynosić nie mniej niż 3 mm i nie więcej niż 5mm.</w:t>
      </w:r>
    </w:p>
    <w:p w:rsidR="00B275B4" w:rsidRPr="00511B91" w:rsidRDefault="00B275B4" w:rsidP="00B275B4">
      <w:pPr>
        <w:pStyle w:val="Tekstpodstawowy"/>
        <w:ind w:firstLine="260"/>
        <w:rPr>
          <w:rFonts w:ascii="Calibri Light" w:hAnsi="Calibri Light" w:cs="Calibri Light"/>
          <w:sz w:val="22"/>
          <w:szCs w:val="22"/>
        </w:rPr>
      </w:pPr>
    </w:p>
    <w:p w:rsidR="00B275B4" w:rsidRPr="00511B91" w:rsidRDefault="00B275B4" w:rsidP="00B275B4">
      <w:pPr>
        <w:pStyle w:val="Tekstpodstawowy"/>
        <w:rPr>
          <w:rFonts w:ascii="Calibri Light" w:hAnsi="Calibri Light" w:cs="Calibri Light"/>
          <w:sz w:val="22"/>
          <w:szCs w:val="22"/>
        </w:rPr>
      </w:pPr>
      <w:r w:rsidRPr="00511B91">
        <w:rPr>
          <w:rFonts w:ascii="Calibri Light" w:hAnsi="Calibri Light" w:cs="Calibri Light"/>
          <w:sz w:val="22"/>
          <w:szCs w:val="22"/>
        </w:rPr>
        <w:t>Niedopuszczalne jest przyklejanie tkaniny zbrojącej w taki sposób, że nakłada się ją na styropian nie pokryty masą klejącą, którą następne nanosi się jednorazowo na tkaninę.</w:t>
      </w:r>
    </w:p>
    <w:p w:rsidR="00B275B4" w:rsidRPr="00511B91" w:rsidRDefault="00B275B4" w:rsidP="00B275B4">
      <w:pPr>
        <w:pStyle w:val="Tekstpodstawowy"/>
        <w:ind w:firstLine="567"/>
        <w:jc w:val="both"/>
        <w:rPr>
          <w:rFonts w:ascii="Calibri Light" w:hAnsi="Calibri Light" w:cs="Calibri Light"/>
          <w:sz w:val="22"/>
          <w:szCs w:val="22"/>
        </w:rPr>
      </w:pPr>
    </w:p>
    <w:p w:rsidR="00B275B4" w:rsidRPr="00511B91" w:rsidRDefault="00B275B4" w:rsidP="00B275B4">
      <w:pPr>
        <w:pStyle w:val="Tekstpodstawowy"/>
        <w:ind w:firstLine="567"/>
        <w:jc w:val="both"/>
        <w:rPr>
          <w:rFonts w:ascii="Calibri Light" w:hAnsi="Calibri Light" w:cs="Calibri Light"/>
          <w:sz w:val="22"/>
          <w:szCs w:val="22"/>
        </w:rPr>
      </w:pPr>
      <w:r w:rsidRPr="00511B91">
        <w:rPr>
          <w:rFonts w:ascii="Calibri Light" w:hAnsi="Calibri Light" w:cs="Calibri Light"/>
          <w:sz w:val="22"/>
          <w:szCs w:val="22"/>
        </w:rPr>
        <w:t xml:space="preserve">Tkanina nie powinna wykazywać sfałdowań i powinna być równomiernie napięta. Sąsiednie pasy tkaniny powinny być układane na zakład, nie mniejszy niż 50 mm w pionie i poziomie, zgodnie z rysunkiem 5. </w:t>
      </w:r>
      <w:r w:rsidR="00885644">
        <w:rPr>
          <w:rFonts w:ascii="Calibri Light" w:hAnsi="Calibri Light" w:cs="Calibri Light"/>
          <w:sz w:val="22"/>
          <w:szCs w:val="22"/>
        </w:rPr>
        <w:pict>
          <v:shape id="_x0000_s1042" type="#_x0000_t202" style="position:absolute;left:0;text-align:left;margin-left:75.05pt;margin-top:3.05pt;width:168.05pt;height:178.7pt;z-index:251657728;mso-wrap-distance-left:7in;mso-wrap-distance-top:2pt;mso-wrap-distance-right:7in;mso-wrap-distance-bottom:2pt;mso-position-horizontal-relative:margin;mso-position-vertical-relative:text" stroked="f">
            <v:fill opacity="0" color2="black"/>
            <v:textbox style="mso-next-textbox:#_x0000_s1042" inset="0,0,0,0">
              <w:txbxContent>
                <w:p w:rsidR="00BC1387" w:rsidRDefault="00BC1387" w:rsidP="00B275B4">
                  <w:pPr>
                    <w:ind w:firstLine="260"/>
                  </w:pPr>
                  <w:r>
                    <w:rPr>
                      <w:rFonts w:ascii="Tahoma" w:hAnsi="Tahoma"/>
                      <w:noProof/>
                      <w:lang w:eastAsia="pl-PL"/>
                    </w:rPr>
                    <w:drawing>
                      <wp:inline distT="0" distB="0" distL="0" distR="0">
                        <wp:extent cx="2000250" cy="1847850"/>
                        <wp:effectExtent l="1905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1"/>
                                <a:srcRect/>
                                <a:stretch>
                                  <a:fillRect/>
                                </a:stretch>
                              </pic:blipFill>
                              <pic:spPr bwMode="auto">
                                <a:xfrm>
                                  <a:off x="0" y="0"/>
                                  <a:ext cx="2000250" cy="1847850"/>
                                </a:xfrm>
                                <a:prstGeom prst="rect">
                                  <a:avLst/>
                                </a:prstGeom>
                                <a:solidFill>
                                  <a:srgbClr val="FFFFFF">
                                    <a:alpha val="0"/>
                                  </a:srgbClr>
                                </a:solidFill>
                                <a:ln w="9525">
                                  <a:noFill/>
                                  <a:miter lim="800000"/>
                                  <a:headEnd/>
                                  <a:tailEnd/>
                                </a:ln>
                              </pic:spPr>
                            </pic:pic>
                          </a:graphicData>
                        </a:graphic>
                      </wp:inline>
                    </w:drawing>
                  </w:r>
                </w:p>
                <w:p w:rsidR="00BC1387" w:rsidRDefault="00BC1387" w:rsidP="00B275B4">
                  <w:pPr>
                    <w:ind w:firstLine="260"/>
                  </w:pPr>
                </w:p>
              </w:txbxContent>
            </v:textbox>
            <w10:wrap type="topAndBottom" anchorx="margin"/>
          </v:shape>
        </w:pict>
      </w:r>
      <w:r w:rsidR="00885644">
        <w:rPr>
          <w:rFonts w:ascii="Calibri Light" w:hAnsi="Calibri Light" w:cs="Calibri Light"/>
          <w:sz w:val="22"/>
          <w:szCs w:val="22"/>
        </w:rPr>
        <w:pict>
          <v:shape id="_x0000_s1043" type="#_x0000_t202" style="position:absolute;left:0;text-align:left;margin-left:136.05pt;margin-top:166.9pt;width:22.75pt;height:14.85pt;z-index:251658752;mso-wrap-distance-left:7in;mso-wrap-distance-top:2pt;mso-wrap-distance-right:7in;mso-wrap-distance-bottom:2pt;mso-position-horizontal-relative:margin;mso-position-vertical-relative:text" stroked="f">
            <v:fill opacity="0" color2="black"/>
            <v:textbox style="mso-next-textbox:#_x0000_s1043" inset="0,0,0,0">
              <w:txbxContent>
                <w:p w:rsidR="00BC1387" w:rsidRDefault="00BC1387" w:rsidP="00B275B4">
                  <w:pPr>
                    <w:pStyle w:val="FR2"/>
                    <w:spacing w:before="0"/>
                    <w:ind w:left="0" w:right="0"/>
                    <w:jc w:val="both"/>
                    <w:rPr>
                      <w:sz w:val="22"/>
                    </w:rPr>
                  </w:pPr>
                  <w:r>
                    <w:rPr>
                      <w:sz w:val="22"/>
                    </w:rPr>
                    <w:t>5 cm</w:t>
                  </w:r>
                </w:p>
              </w:txbxContent>
            </v:textbox>
            <w10:wrap type="topAndBottom" anchorx="margin"/>
          </v:shape>
        </w:pict>
      </w:r>
      <w:r w:rsidR="00885644">
        <w:rPr>
          <w:rFonts w:ascii="Calibri Light" w:hAnsi="Calibri Light" w:cs="Calibri Light"/>
          <w:sz w:val="22"/>
          <w:szCs w:val="22"/>
        </w:rPr>
        <w:pict>
          <v:shape id="_x0000_s1044" type="#_x0000_t202" style="position:absolute;left:0;text-align:left;margin-left:226.05pt;margin-top:2.05pt;width:174.55pt;height:179.7pt;z-index:251659776;mso-wrap-distance-left:7in;mso-wrap-distance-top:2pt;mso-wrap-distance-right:7in;mso-wrap-distance-bottom:2pt;mso-position-horizontal-relative:margin;mso-position-vertical-relative:text" stroked="f">
            <v:fill opacity="0" color2="black"/>
            <v:textbox style="mso-next-textbox:#_x0000_s1044" inset="0,0,0,0">
              <w:txbxContent>
                <w:p w:rsidR="00BC1387" w:rsidRDefault="00BC1387" w:rsidP="00B275B4">
                  <w:pPr>
                    <w:ind w:firstLine="260"/>
                  </w:pPr>
                  <w:r>
                    <w:rPr>
                      <w:noProof/>
                      <w:lang w:eastAsia="pl-PL"/>
                    </w:rPr>
                    <w:drawing>
                      <wp:inline distT="0" distB="0" distL="0" distR="0">
                        <wp:extent cx="2590800" cy="2095500"/>
                        <wp:effectExtent l="19050" t="0" r="0" b="0"/>
                        <wp:docPr id="16"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22"/>
                                <a:srcRect/>
                                <a:stretch>
                                  <a:fillRect/>
                                </a:stretch>
                              </pic:blipFill>
                              <pic:spPr bwMode="auto">
                                <a:xfrm>
                                  <a:off x="0" y="0"/>
                                  <a:ext cx="2590800" cy="2095500"/>
                                </a:xfrm>
                                <a:prstGeom prst="rect">
                                  <a:avLst/>
                                </a:prstGeom>
                                <a:solidFill>
                                  <a:srgbClr val="FFFFFF">
                                    <a:alpha val="0"/>
                                  </a:srgbClr>
                                </a:solidFill>
                                <a:ln w="9525">
                                  <a:noFill/>
                                  <a:miter lim="800000"/>
                                  <a:headEnd/>
                                  <a:tailEnd/>
                                </a:ln>
                              </pic:spPr>
                            </pic:pic>
                          </a:graphicData>
                        </a:graphic>
                      </wp:inline>
                    </w:drawing>
                  </w:r>
                </w:p>
                <w:p w:rsidR="00BC1387" w:rsidRDefault="00BC1387" w:rsidP="00B275B4">
                  <w:pPr>
                    <w:ind w:firstLine="260"/>
                  </w:pPr>
                </w:p>
              </w:txbxContent>
            </v:textbox>
            <w10:wrap type="topAndBottom" anchorx="margin"/>
          </v:shape>
        </w:pict>
      </w:r>
      <w:r w:rsidRPr="00511B91">
        <w:rPr>
          <w:rFonts w:ascii="Calibri Light" w:hAnsi="Calibri Light" w:cs="Calibri Light"/>
          <w:sz w:val="22"/>
          <w:szCs w:val="22"/>
        </w:rPr>
        <w:t xml:space="preserve">Tkanina przyklejona na jednej ścianie nie może być ucięta na krawędzi narożnika, lecz należy ją wywinąć na ścianę sąsiednią pasem o szerokości około 15 </w:t>
      </w:r>
      <w:proofErr w:type="spellStart"/>
      <w:r w:rsidRPr="00511B91">
        <w:rPr>
          <w:rFonts w:ascii="Calibri Light" w:hAnsi="Calibri Light" w:cs="Calibri Light"/>
          <w:sz w:val="22"/>
          <w:szCs w:val="22"/>
        </w:rPr>
        <w:t>cm</w:t>
      </w:r>
      <w:proofErr w:type="spellEnd"/>
      <w:r w:rsidRPr="00511B91">
        <w:rPr>
          <w:rFonts w:ascii="Calibri Light" w:hAnsi="Calibri Light" w:cs="Calibri Light"/>
          <w:sz w:val="22"/>
          <w:szCs w:val="22"/>
        </w:rPr>
        <w:t xml:space="preserve">. W taki sam sposób należy wywinąć tkaninę na </w:t>
      </w:r>
      <w:proofErr w:type="spellStart"/>
      <w:r w:rsidRPr="00511B91">
        <w:rPr>
          <w:rFonts w:ascii="Calibri Light" w:hAnsi="Calibri Light" w:cs="Calibri Light"/>
          <w:sz w:val="22"/>
          <w:szCs w:val="22"/>
        </w:rPr>
        <w:t>ościeża</w:t>
      </w:r>
      <w:proofErr w:type="spellEnd"/>
      <w:r w:rsidRPr="00511B91">
        <w:rPr>
          <w:rFonts w:ascii="Calibri Light" w:hAnsi="Calibri Light" w:cs="Calibri Light"/>
          <w:sz w:val="22"/>
          <w:szCs w:val="22"/>
        </w:rPr>
        <w:t xml:space="preserve"> okienne i drzwiowe.</w:t>
      </w:r>
    </w:p>
    <w:p w:rsidR="00B275B4" w:rsidRPr="00511B91" w:rsidRDefault="00B275B4" w:rsidP="00B275B4">
      <w:pPr>
        <w:ind w:firstLine="567"/>
        <w:jc w:val="both"/>
        <w:rPr>
          <w:rFonts w:ascii="Calibri Light" w:hAnsi="Calibri Light" w:cs="Calibri Light"/>
          <w:sz w:val="22"/>
          <w:szCs w:val="22"/>
        </w:rPr>
      </w:pPr>
      <w:r w:rsidRPr="00511B91">
        <w:rPr>
          <w:rFonts w:ascii="Calibri Light" w:hAnsi="Calibri Light" w:cs="Calibri Light"/>
          <w:sz w:val="22"/>
          <w:szCs w:val="22"/>
        </w:rPr>
        <w:t xml:space="preserve">W celu zwiększenia odporności warstwy </w:t>
      </w:r>
      <w:proofErr w:type="spellStart"/>
      <w:r w:rsidRPr="00511B91">
        <w:rPr>
          <w:rFonts w:ascii="Calibri Light" w:hAnsi="Calibri Light" w:cs="Calibri Light"/>
          <w:sz w:val="22"/>
          <w:szCs w:val="22"/>
        </w:rPr>
        <w:t>ociepleniowej</w:t>
      </w:r>
      <w:proofErr w:type="spellEnd"/>
      <w:r w:rsidRPr="00511B91">
        <w:rPr>
          <w:rFonts w:ascii="Calibri Light" w:hAnsi="Calibri Light" w:cs="Calibri Light"/>
          <w:sz w:val="22"/>
          <w:szCs w:val="22"/>
        </w:rPr>
        <w:t xml:space="preserve"> na uszkodzenia mechaniczne, na wszystkich narożnikach pionowych na parterze oraz na narożnikach ościeży drzwi wejściowych, należy przed przyklejeniem tkaniny wkleić perforowane kątowniki aluminiowe zgodnie z rysunkiem nr 7.</w:t>
      </w:r>
    </w:p>
    <w:p w:rsidR="00B275B4" w:rsidRPr="00511B91" w:rsidRDefault="00B275B4" w:rsidP="00B275B4">
      <w:pPr>
        <w:ind w:firstLine="426"/>
        <w:jc w:val="both"/>
        <w:rPr>
          <w:rFonts w:ascii="Calibri Light" w:hAnsi="Calibri Light" w:cs="Calibri Light"/>
          <w:sz w:val="22"/>
          <w:szCs w:val="22"/>
        </w:rPr>
      </w:pPr>
      <w:r w:rsidRPr="00511B91">
        <w:rPr>
          <w:rFonts w:ascii="Calibri Light" w:hAnsi="Calibri Light" w:cs="Calibri Light"/>
          <w:sz w:val="22"/>
          <w:szCs w:val="22"/>
        </w:rPr>
        <w:t xml:space="preserve">Tkanina przyklejona na jednej ścianie nie może być ucięta na krawędzi narożnika, lecz należy ją wywinąć na ścianę sąsiednią pasem o szerokości około 15 </w:t>
      </w:r>
      <w:proofErr w:type="spellStart"/>
      <w:r w:rsidRPr="00511B91">
        <w:rPr>
          <w:rFonts w:ascii="Calibri Light" w:hAnsi="Calibri Light" w:cs="Calibri Light"/>
          <w:sz w:val="22"/>
          <w:szCs w:val="22"/>
        </w:rPr>
        <w:t>cm</w:t>
      </w:r>
      <w:proofErr w:type="spellEnd"/>
      <w:r w:rsidRPr="00511B91">
        <w:rPr>
          <w:rFonts w:ascii="Calibri Light" w:hAnsi="Calibri Light" w:cs="Calibri Light"/>
          <w:sz w:val="22"/>
          <w:szCs w:val="22"/>
        </w:rPr>
        <w:t xml:space="preserve">. W taki sam sposób należy wywinąć tkaninę na </w:t>
      </w:r>
      <w:proofErr w:type="spellStart"/>
      <w:r w:rsidRPr="00511B91">
        <w:rPr>
          <w:rFonts w:ascii="Calibri Light" w:hAnsi="Calibri Light" w:cs="Calibri Light"/>
          <w:sz w:val="22"/>
          <w:szCs w:val="22"/>
        </w:rPr>
        <w:t>ościeża</w:t>
      </w:r>
      <w:proofErr w:type="spellEnd"/>
      <w:r w:rsidRPr="00511B91">
        <w:rPr>
          <w:rFonts w:ascii="Calibri Light" w:hAnsi="Calibri Light" w:cs="Calibri Light"/>
          <w:sz w:val="22"/>
          <w:szCs w:val="22"/>
        </w:rPr>
        <w:t xml:space="preserve"> okienne i drzwiowe.</w:t>
      </w:r>
    </w:p>
    <w:p w:rsidR="00B275B4" w:rsidRPr="00511B91" w:rsidRDefault="00B275B4" w:rsidP="00B275B4">
      <w:pPr>
        <w:ind w:firstLine="426"/>
        <w:jc w:val="both"/>
        <w:rPr>
          <w:rFonts w:ascii="Calibri Light" w:hAnsi="Calibri Light" w:cs="Calibri Light"/>
          <w:sz w:val="22"/>
          <w:szCs w:val="22"/>
        </w:rPr>
      </w:pPr>
      <w:r w:rsidRPr="00511B91">
        <w:rPr>
          <w:rFonts w:ascii="Calibri Light" w:hAnsi="Calibri Light" w:cs="Calibri Light"/>
          <w:sz w:val="22"/>
          <w:szCs w:val="22"/>
        </w:rPr>
        <w:t>Szerokość tkaniny powinna być tak dobrana, aby było możliwe oklejenie ościeży okiennych i drzwiowych na całej ich głębokości.</w:t>
      </w:r>
    </w:p>
    <w:p w:rsidR="00B275B4" w:rsidRPr="00511B91" w:rsidRDefault="00B275B4" w:rsidP="00B275B4">
      <w:pPr>
        <w:ind w:firstLine="426"/>
        <w:jc w:val="both"/>
        <w:rPr>
          <w:rFonts w:ascii="Calibri Light" w:hAnsi="Calibri Light" w:cs="Calibri Light"/>
          <w:sz w:val="22"/>
          <w:szCs w:val="22"/>
        </w:rPr>
      </w:pPr>
      <w:r w:rsidRPr="00511B91">
        <w:rPr>
          <w:rFonts w:ascii="Calibri Light" w:hAnsi="Calibri Light" w:cs="Calibri Light"/>
          <w:sz w:val="22"/>
          <w:szCs w:val="22"/>
        </w:rPr>
        <w:t xml:space="preserve">Tkanina przyklejona na jednej ścianie nie może być ucięta na krawędzi narożnika, lecz należy ją wywinąć na ścianę sąsiednią pasem o szerokości około 15 </w:t>
      </w:r>
      <w:proofErr w:type="spellStart"/>
      <w:r w:rsidRPr="00511B91">
        <w:rPr>
          <w:rFonts w:ascii="Calibri Light" w:hAnsi="Calibri Light" w:cs="Calibri Light"/>
          <w:sz w:val="22"/>
          <w:szCs w:val="22"/>
        </w:rPr>
        <w:t>cm</w:t>
      </w:r>
      <w:proofErr w:type="spellEnd"/>
      <w:r w:rsidRPr="00511B91">
        <w:rPr>
          <w:rFonts w:ascii="Calibri Light" w:hAnsi="Calibri Light" w:cs="Calibri Light"/>
          <w:sz w:val="22"/>
          <w:szCs w:val="22"/>
        </w:rPr>
        <w:t xml:space="preserve">. W taki sam sposób należy wywinąć tkaninę na </w:t>
      </w:r>
      <w:proofErr w:type="spellStart"/>
      <w:r w:rsidRPr="00511B91">
        <w:rPr>
          <w:rFonts w:ascii="Calibri Light" w:hAnsi="Calibri Light" w:cs="Calibri Light"/>
          <w:sz w:val="22"/>
          <w:szCs w:val="22"/>
        </w:rPr>
        <w:t>ościeża</w:t>
      </w:r>
      <w:proofErr w:type="spellEnd"/>
      <w:r w:rsidRPr="00511B91">
        <w:rPr>
          <w:rFonts w:ascii="Calibri Light" w:hAnsi="Calibri Light" w:cs="Calibri Light"/>
          <w:sz w:val="22"/>
          <w:szCs w:val="22"/>
        </w:rPr>
        <w:t xml:space="preserve"> okienne i drzwiowe.</w:t>
      </w:r>
    </w:p>
    <w:p w:rsidR="00B275B4" w:rsidRPr="00511B91" w:rsidRDefault="00B275B4" w:rsidP="00B275B4">
      <w:pPr>
        <w:ind w:firstLine="426"/>
        <w:jc w:val="both"/>
        <w:rPr>
          <w:rFonts w:ascii="Calibri Light" w:hAnsi="Calibri Light" w:cs="Calibri Light"/>
          <w:sz w:val="22"/>
          <w:szCs w:val="22"/>
        </w:rPr>
      </w:pPr>
    </w:p>
    <w:p w:rsidR="00B275B4" w:rsidRPr="00511B91" w:rsidRDefault="00B275B4" w:rsidP="00B275B4">
      <w:pPr>
        <w:jc w:val="center"/>
        <w:rPr>
          <w:rFonts w:ascii="Calibri Light" w:hAnsi="Calibri Light" w:cs="Calibri Light"/>
          <w:sz w:val="22"/>
          <w:szCs w:val="22"/>
        </w:rPr>
      </w:pPr>
      <w:r w:rsidRPr="00511B91">
        <w:rPr>
          <w:rFonts w:ascii="Calibri Light" w:hAnsi="Calibri Light" w:cs="Calibri Light"/>
          <w:noProof/>
          <w:sz w:val="22"/>
          <w:szCs w:val="22"/>
          <w:lang w:eastAsia="pl-PL"/>
        </w:rPr>
        <w:lastRenderedPageBreak/>
        <w:drawing>
          <wp:inline distT="0" distB="0" distL="0" distR="0">
            <wp:extent cx="2979483" cy="2196592"/>
            <wp:effectExtent l="19050" t="0" r="0" b="0"/>
            <wp:docPr id="8"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23" cstate="print"/>
                    <a:srcRect t="-5106" b="-10213"/>
                    <a:stretch>
                      <a:fillRect/>
                    </a:stretch>
                  </pic:blipFill>
                  <pic:spPr bwMode="auto">
                    <a:xfrm>
                      <a:off x="0" y="0"/>
                      <a:ext cx="2979483" cy="2196592"/>
                    </a:xfrm>
                    <a:prstGeom prst="rect">
                      <a:avLst/>
                    </a:prstGeom>
                    <a:solidFill>
                      <a:srgbClr val="FFFFFF"/>
                    </a:solidFill>
                    <a:ln w="9525">
                      <a:noFill/>
                      <a:miter lim="800000"/>
                      <a:headEnd/>
                      <a:tailEnd/>
                    </a:ln>
                  </pic:spPr>
                </pic:pic>
              </a:graphicData>
            </a:graphic>
          </wp:inline>
        </w:drawing>
      </w:r>
      <w:r w:rsidRPr="00511B91">
        <w:rPr>
          <w:rFonts w:ascii="Calibri Light" w:hAnsi="Calibri Light" w:cs="Calibri Light"/>
          <w:noProof/>
          <w:sz w:val="22"/>
          <w:szCs w:val="22"/>
          <w:lang w:eastAsia="pl-PL"/>
        </w:rPr>
        <w:drawing>
          <wp:inline distT="0" distB="0" distL="0" distR="0">
            <wp:extent cx="3073079" cy="2190267"/>
            <wp:effectExtent l="19050" t="0" r="0" b="0"/>
            <wp:docPr id="2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24" cstate="print"/>
                    <a:srcRect/>
                    <a:stretch>
                      <a:fillRect/>
                    </a:stretch>
                  </pic:blipFill>
                  <pic:spPr bwMode="auto">
                    <a:xfrm>
                      <a:off x="0" y="0"/>
                      <a:ext cx="3073079" cy="2190267"/>
                    </a:xfrm>
                    <a:prstGeom prst="rect">
                      <a:avLst/>
                    </a:prstGeom>
                    <a:solidFill>
                      <a:srgbClr val="FFFFFF"/>
                    </a:solidFill>
                    <a:ln w="9525">
                      <a:noFill/>
                      <a:miter lim="800000"/>
                      <a:headEnd/>
                      <a:tailEnd/>
                    </a:ln>
                  </pic:spPr>
                </pic:pic>
              </a:graphicData>
            </a:graphic>
          </wp:inline>
        </w:drawing>
      </w:r>
    </w:p>
    <w:p w:rsidR="00B275B4" w:rsidRPr="00511B91" w:rsidRDefault="00B275B4" w:rsidP="00B275B4">
      <w:pPr>
        <w:jc w:val="center"/>
        <w:rPr>
          <w:rFonts w:ascii="Calibri Light" w:hAnsi="Calibri Light" w:cs="Calibri Light"/>
          <w:sz w:val="22"/>
          <w:szCs w:val="22"/>
        </w:rPr>
      </w:pPr>
      <w:r w:rsidRPr="00511B91">
        <w:rPr>
          <w:rFonts w:ascii="Calibri Light" w:hAnsi="Calibri Light" w:cs="Calibri Light"/>
          <w:sz w:val="22"/>
          <w:szCs w:val="22"/>
        </w:rPr>
        <w:t xml:space="preserve">Rys. 7. Szczegół ocieplenia narożnika budynku: a - przekrój przez narożnik budynku, b - widok aksonometryczny narożnika z warstwami układu </w:t>
      </w:r>
      <w:proofErr w:type="spellStart"/>
      <w:r w:rsidRPr="00511B91">
        <w:rPr>
          <w:rFonts w:ascii="Calibri Light" w:hAnsi="Calibri Light" w:cs="Calibri Light"/>
          <w:sz w:val="22"/>
          <w:szCs w:val="22"/>
        </w:rPr>
        <w:t>ociepleniowego</w:t>
      </w:r>
      <w:proofErr w:type="spellEnd"/>
    </w:p>
    <w:p w:rsidR="00B275B4" w:rsidRPr="00511B91" w:rsidRDefault="00B275B4" w:rsidP="00B275B4">
      <w:pPr>
        <w:pStyle w:val="FR3"/>
        <w:spacing w:line="240" w:lineRule="auto"/>
        <w:ind w:left="0" w:right="0"/>
        <w:rPr>
          <w:rFonts w:ascii="Calibri Light" w:hAnsi="Calibri Light" w:cs="Calibri Light"/>
          <w:sz w:val="18"/>
          <w:szCs w:val="18"/>
        </w:rPr>
      </w:pPr>
      <w:r w:rsidRPr="00511B91">
        <w:rPr>
          <w:rFonts w:ascii="Calibri Light" w:hAnsi="Calibri Light" w:cs="Calibri Light"/>
          <w:sz w:val="18"/>
          <w:szCs w:val="18"/>
        </w:rPr>
        <w:t>1-ściana, istniejąca. 2 - płyty styropianowe, 3 - masa klejąca. 4 - tkanina szklana, 5 -  wyprawa tynkarska, 6- kątownik aluminiowy lub tkanina pancerna.</w:t>
      </w:r>
    </w:p>
    <w:p w:rsidR="00B275B4" w:rsidRPr="00511B91" w:rsidRDefault="00B275B4" w:rsidP="00B275B4">
      <w:pPr>
        <w:pStyle w:val="FR3"/>
        <w:spacing w:line="240" w:lineRule="auto"/>
        <w:ind w:left="720" w:right="0"/>
        <w:jc w:val="both"/>
        <w:rPr>
          <w:rFonts w:ascii="Calibri Light" w:hAnsi="Calibri Light" w:cs="Calibri Light"/>
          <w:sz w:val="22"/>
          <w:szCs w:val="22"/>
        </w:rPr>
      </w:pPr>
    </w:p>
    <w:p w:rsidR="00B275B4" w:rsidRPr="00511B91" w:rsidRDefault="00B275B4" w:rsidP="00B275B4">
      <w:pPr>
        <w:ind w:firstLine="567"/>
        <w:rPr>
          <w:rFonts w:ascii="Calibri Light" w:hAnsi="Calibri Light" w:cs="Calibri Light"/>
          <w:sz w:val="22"/>
          <w:szCs w:val="22"/>
        </w:rPr>
      </w:pPr>
      <w:r w:rsidRPr="00511B91">
        <w:rPr>
          <w:rFonts w:ascii="Calibri Light" w:hAnsi="Calibri Light" w:cs="Calibri Light"/>
          <w:sz w:val="22"/>
          <w:szCs w:val="22"/>
        </w:rPr>
        <w:t>Zamiast kątowników aluminiowych dopuszcza się stosowanie pasków grubej tkaniny szklanej, tzw. tkaniny pancernej</w:t>
      </w:r>
    </w:p>
    <w:p w:rsidR="00B275B4" w:rsidRPr="00511B91" w:rsidRDefault="00B275B4" w:rsidP="00B275B4">
      <w:pPr>
        <w:ind w:firstLine="709"/>
        <w:jc w:val="both"/>
        <w:rPr>
          <w:rFonts w:ascii="Calibri Light" w:hAnsi="Calibri Light" w:cs="Calibri Light"/>
          <w:sz w:val="22"/>
          <w:szCs w:val="22"/>
        </w:rPr>
      </w:pPr>
      <w:r w:rsidRPr="00511B91">
        <w:rPr>
          <w:rFonts w:ascii="Calibri Light" w:hAnsi="Calibri Light" w:cs="Calibri Light"/>
          <w:sz w:val="22"/>
          <w:szCs w:val="22"/>
        </w:rPr>
        <w:t>Narożniki otworów okiennych i drzwiowych powinny być wzmocnione przez naklejenie bezpośrednio na styropianie kawałków tkaniny o wymiarach 20x35 cm, w sposób pokazany na rysunku 6.</w:t>
      </w:r>
    </w:p>
    <w:p w:rsidR="00B275B4" w:rsidRPr="00511B91" w:rsidRDefault="00B275B4" w:rsidP="00B275B4">
      <w:pPr>
        <w:jc w:val="center"/>
        <w:rPr>
          <w:rFonts w:ascii="Calibri Light" w:hAnsi="Calibri Light" w:cs="Calibri Light"/>
          <w:sz w:val="22"/>
          <w:szCs w:val="22"/>
        </w:rPr>
      </w:pPr>
      <w:r w:rsidRPr="00511B91">
        <w:rPr>
          <w:rFonts w:ascii="Calibri Light" w:hAnsi="Calibri Light" w:cs="Calibri Light"/>
          <w:noProof/>
          <w:sz w:val="22"/>
          <w:szCs w:val="22"/>
          <w:lang w:eastAsia="pl-PL"/>
        </w:rPr>
        <w:drawing>
          <wp:inline distT="0" distB="0" distL="0" distR="0">
            <wp:extent cx="3631234" cy="2544334"/>
            <wp:effectExtent l="19050" t="0" r="7316" b="0"/>
            <wp:docPr id="10"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25" cstate="print"/>
                    <a:srcRect/>
                    <a:stretch>
                      <a:fillRect/>
                    </a:stretch>
                  </pic:blipFill>
                  <pic:spPr bwMode="auto">
                    <a:xfrm>
                      <a:off x="0" y="0"/>
                      <a:ext cx="3635045" cy="2547005"/>
                    </a:xfrm>
                    <a:prstGeom prst="rect">
                      <a:avLst/>
                    </a:prstGeom>
                    <a:solidFill>
                      <a:srgbClr val="FFFFFF"/>
                    </a:solidFill>
                    <a:ln w="9525">
                      <a:noFill/>
                      <a:miter lim="800000"/>
                      <a:headEnd/>
                      <a:tailEnd/>
                    </a:ln>
                  </pic:spPr>
                </pic:pic>
              </a:graphicData>
            </a:graphic>
          </wp:inline>
        </w:drawing>
      </w:r>
    </w:p>
    <w:p w:rsidR="00B275B4" w:rsidRPr="00511B91" w:rsidRDefault="00B275B4" w:rsidP="00B275B4">
      <w:pPr>
        <w:pStyle w:val="FR3"/>
        <w:spacing w:line="240" w:lineRule="auto"/>
        <w:ind w:left="0" w:right="0"/>
        <w:rPr>
          <w:rFonts w:ascii="Calibri Light" w:hAnsi="Calibri Light" w:cs="Calibri Light"/>
          <w:sz w:val="22"/>
          <w:szCs w:val="22"/>
        </w:rPr>
      </w:pPr>
      <w:r w:rsidRPr="00511B91">
        <w:rPr>
          <w:rFonts w:ascii="Calibri Light" w:hAnsi="Calibri Light" w:cs="Calibri Light"/>
          <w:sz w:val="22"/>
          <w:szCs w:val="22"/>
        </w:rPr>
        <w:t xml:space="preserve">Rys. 6. Sposób przyklejenia tkaniny szklanej przy otworach okiennych i drzwiowych </w:t>
      </w:r>
    </w:p>
    <w:p w:rsidR="00B275B4" w:rsidRPr="00511B91" w:rsidRDefault="00B275B4" w:rsidP="00B275B4">
      <w:pPr>
        <w:pStyle w:val="FR3"/>
        <w:spacing w:line="240" w:lineRule="auto"/>
        <w:ind w:left="0" w:right="0"/>
        <w:rPr>
          <w:rFonts w:ascii="Calibri Light" w:hAnsi="Calibri Light" w:cs="Calibri Light"/>
          <w:sz w:val="18"/>
          <w:szCs w:val="18"/>
        </w:rPr>
      </w:pPr>
      <w:r w:rsidRPr="00511B91">
        <w:rPr>
          <w:rFonts w:ascii="Calibri Light" w:hAnsi="Calibri Light" w:cs="Calibri Light"/>
          <w:sz w:val="18"/>
          <w:szCs w:val="18"/>
        </w:rPr>
        <w:t xml:space="preserve">1 - tkanina szklana, 2 - kawałki tkaniny wzmacniającej naroża otworu, 3 - tkanina, która trzeba wywinąć na </w:t>
      </w:r>
      <w:proofErr w:type="spellStart"/>
      <w:r w:rsidRPr="00511B91">
        <w:rPr>
          <w:rFonts w:ascii="Calibri Light" w:hAnsi="Calibri Light" w:cs="Calibri Light"/>
          <w:sz w:val="18"/>
          <w:szCs w:val="18"/>
        </w:rPr>
        <w:t>ościeża</w:t>
      </w:r>
      <w:proofErr w:type="spellEnd"/>
    </w:p>
    <w:p w:rsidR="00B275B4" w:rsidRPr="00F81932" w:rsidRDefault="00E911C2" w:rsidP="00B275B4">
      <w:pPr>
        <w:pStyle w:val="Nagwek2"/>
        <w:rPr>
          <w:rFonts w:ascii="Calibri Light" w:hAnsi="Calibri Light" w:cs="Calibri Light"/>
          <w:b/>
          <w:color w:val="auto"/>
          <w:sz w:val="22"/>
          <w:szCs w:val="22"/>
        </w:rPr>
      </w:pPr>
      <w:bookmarkStart w:id="64" w:name="_Toc334885253"/>
      <w:bookmarkStart w:id="65" w:name="_Toc399748294"/>
      <w:bookmarkStart w:id="66" w:name="_Toc432667835"/>
      <w:bookmarkStart w:id="67" w:name="_Toc506817381"/>
      <w:bookmarkStart w:id="68" w:name="_Toc22935465"/>
      <w:bookmarkStart w:id="69" w:name="_Toc32660861"/>
      <w:r>
        <w:rPr>
          <w:rFonts w:ascii="Calibri Light" w:hAnsi="Calibri Light" w:cs="Calibri Light"/>
          <w:b/>
          <w:color w:val="auto"/>
          <w:sz w:val="22"/>
          <w:szCs w:val="22"/>
        </w:rPr>
        <w:lastRenderedPageBreak/>
        <w:t>5</w:t>
      </w:r>
      <w:r w:rsidR="00B275B4" w:rsidRPr="00F81932">
        <w:rPr>
          <w:rFonts w:ascii="Calibri Light" w:hAnsi="Calibri Light" w:cs="Calibri Light"/>
          <w:b/>
          <w:color w:val="auto"/>
          <w:sz w:val="22"/>
          <w:szCs w:val="22"/>
        </w:rPr>
        <w:t>.6  Wykonywanie wypraw tynkarskich na elewacjach</w:t>
      </w:r>
      <w:bookmarkEnd w:id="64"/>
      <w:bookmarkEnd w:id="65"/>
      <w:bookmarkEnd w:id="66"/>
      <w:bookmarkEnd w:id="67"/>
      <w:bookmarkEnd w:id="68"/>
      <w:bookmarkEnd w:id="69"/>
    </w:p>
    <w:p w:rsidR="00B275B4" w:rsidRPr="00511B91" w:rsidRDefault="00B275B4" w:rsidP="00B275B4">
      <w:pPr>
        <w:rPr>
          <w:rFonts w:ascii="Calibri Light" w:hAnsi="Calibri Light" w:cs="Calibri Light"/>
        </w:rPr>
      </w:pPr>
    </w:p>
    <w:p w:rsidR="00B275B4" w:rsidRPr="00511B91" w:rsidRDefault="00B275B4" w:rsidP="00B275B4">
      <w:pPr>
        <w:pStyle w:val="Tekstpodstawowy"/>
        <w:ind w:firstLine="567"/>
        <w:jc w:val="both"/>
        <w:rPr>
          <w:rFonts w:ascii="Calibri Light" w:hAnsi="Calibri Light" w:cs="Calibri Light"/>
          <w:sz w:val="22"/>
          <w:szCs w:val="22"/>
        </w:rPr>
      </w:pPr>
      <w:r w:rsidRPr="00511B91">
        <w:rPr>
          <w:rFonts w:ascii="Calibri Light" w:hAnsi="Calibri Light" w:cs="Calibri Light"/>
          <w:sz w:val="22"/>
          <w:szCs w:val="22"/>
        </w:rPr>
        <w:t>Wyprawy tynkarskie można nakładać nie wcześniej niż po 3 dniach od wykonania warstwy zbrojonej tkaniną szklaną. Prace te należy prowadzić w temperaturze nie niższej niż 5°C i nie wyższej niż 25°C, zwłaszcza jeśli elewacje są nasłonecznione. Niedopuszczalne jest wykonywanie wypraw elewacyjnych w czasie opadów atmosferycznych, silnego wiatru oraz jeżeli jest zapowiadany spadek temperatury poniżej 0°C w przeciągu 24h.</w:t>
      </w:r>
    </w:p>
    <w:p w:rsidR="00B275B4" w:rsidRPr="00511B91" w:rsidRDefault="00B275B4" w:rsidP="00B275B4">
      <w:pPr>
        <w:rPr>
          <w:rFonts w:ascii="Calibri Light" w:hAnsi="Calibri Light" w:cs="Calibri Light"/>
          <w:sz w:val="22"/>
          <w:szCs w:val="22"/>
        </w:rPr>
      </w:pPr>
    </w:p>
    <w:p w:rsidR="00B275B4" w:rsidRPr="00F81932" w:rsidRDefault="00E911C2" w:rsidP="00B275B4">
      <w:pPr>
        <w:pStyle w:val="Nagwek2"/>
        <w:rPr>
          <w:rFonts w:ascii="Calibri Light" w:hAnsi="Calibri Light" w:cs="Calibri Light"/>
          <w:b/>
          <w:color w:val="auto"/>
          <w:sz w:val="22"/>
          <w:szCs w:val="22"/>
        </w:rPr>
      </w:pPr>
      <w:bookmarkStart w:id="70" w:name="_Toc334885254"/>
      <w:bookmarkStart w:id="71" w:name="_Toc399748295"/>
      <w:bookmarkStart w:id="72" w:name="_Toc432667836"/>
      <w:bookmarkStart w:id="73" w:name="_Toc506817382"/>
      <w:bookmarkStart w:id="74" w:name="_Toc22935466"/>
      <w:bookmarkStart w:id="75" w:name="_Toc32660862"/>
      <w:r>
        <w:rPr>
          <w:rFonts w:ascii="Calibri Light" w:hAnsi="Calibri Light" w:cs="Calibri Light"/>
          <w:b/>
          <w:color w:val="auto"/>
          <w:sz w:val="22"/>
          <w:szCs w:val="22"/>
        </w:rPr>
        <w:t>5</w:t>
      </w:r>
      <w:r w:rsidR="00B275B4" w:rsidRPr="00F81932">
        <w:rPr>
          <w:rFonts w:ascii="Calibri Light" w:hAnsi="Calibri Light" w:cs="Calibri Light"/>
          <w:b/>
          <w:color w:val="auto"/>
          <w:sz w:val="22"/>
          <w:szCs w:val="22"/>
        </w:rPr>
        <w:t>.7  Ocieplanie ościeży okiennych i drzwiowych</w:t>
      </w:r>
      <w:bookmarkEnd w:id="70"/>
      <w:bookmarkEnd w:id="71"/>
      <w:bookmarkEnd w:id="72"/>
      <w:bookmarkEnd w:id="73"/>
      <w:bookmarkEnd w:id="74"/>
      <w:bookmarkEnd w:id="75"/>
    </w:p>
    <w:p w:rsidR="00B275B4" w:rsidRPr="00511B91" w:rsidRDefault="00B275B4" w:rsidP="00B275B4">
      <w:pPr>
        <w:rPr>
          <w:rFonts w:ascii="Calibri Light" w:hAnsi="Calibri Light" w:cs="Calibri Light"/>
        </w:rPr>
      </w:pPr>
    </w:p>
    <w:p w:rsidR="00B275B4" w:rsidRPr="00511B91" w:rsidRDefault="00B275B4" w:rsidP="00B275B4">
      <w:pPr>
        <w:ind w:firstLine="567"/>
        <w:jc w:val="both"/>
        <w:rPr>
          <w:rFonts w:ascii="Calibri Light" w:hAnsi="Calibri Light" w:cs="Calibri Light"/>
          <w:sz w:val="22"/>
          <w:szCs w:val="22"/>
        </w:rPr>
      </w:pPr>
      <w:r w:rsidRPr="00511B91">
        <w:rPr>
          <w:rFonts w:ascii="Calibri Light" w:hAnsi="Calibri Light" w:cs="Calibri Light"/>
          <w:sz w:val="22"/>
          <w:szCs w:val="22"/>
        </w:rPr>
        <w:t xml:space="preserve">Do ocieplania ościeży okiennych i drzwiowych należy stosować płyty styropianowe o grubości nie mniejszej niż 3 </w:t>
      </w:r>
      <w:proofErr w:type="spellStart"/>
      <w:r w:rsidRPr="00511B91">
        <w:rPr>
          <w:rFonts w:ascii="Calibri Light" w:hAnsi="Calibri Light" w:cs="Calibri Light"/>
          <w:sz w:val="22"/>
          <w:szCs w:val="22"/>
        </w:rPr>
        <w:t>cm</w:t>
      </w:r>
      <w:proofErr w:type="spellEnd"/>
      <w:r w:rsidRPr="00511B91">
        <w:rPr>
          <w:rFonts w:ascii="Calibri Light" w:hAnsi="Calibri Light" w:cs="Calibri Light"/>
          <w:sz w:val="22"/>
          <w:szCs w:val="22"/>
        </w:rPr>
        <w:t>.</w:t>
      </w:r>
    </w:p>
    <w:p w:rsidR="00B275B4" w:rsidRPr="00511B91" w:rsidRDefault="00B275B4" w:rsidP="00B275B4">
      <w:pPr>
        <w:pStyle w:val="Tekstpodstawowy"/>
        <w:ind w:firstLine="567"/>
        <w:jc w:val="both"/>
        <w:rPr>
          <w:rFonts w:ascii="Calibri Light" w:hAnsi="Calibri Light" w:cs="Calibri Light"/>
          <w:sz w:val="22"/>
          <w:szCs w:val="22"/>
        </w:rPr>
      </w:pPr>
      <w:r w:rsidRPr="00511B91">
        <w:rPr>
          <w:rFonts w:ascii="Calibri Light" w:hAnsi="Calibri Light" w:cs="Calibri Light"/>
          <w:sz w:val="22"/>
          <w:szCs w:val="22"/>
        </w:rPr>
        <w:t xml:space="preserve">Szczegół ocieplenia </w:t>
      </w:r>
      <w:proofErr w:type="spellStart"/>
      <w:r w:rsidRPr="00511B91">
        <w:rPr>
          <w:rFonts w:ascii="Calibri Light" w:hAnsi="Calibri Light" w:cs="Calibri Light"/>
          <w:sz w:val="22"/>
          <w:szCs w:val="22"/>
        </w:rPr>
        <w:t>ościeża</w:t>
      </w:r>
      <w:proofErr w:type="spellEnd"/>
      <w:r w:rsidRPr="00511B91">
        <w:rPr>
          <w:rFonts w:ascii="Calibri Light" w:hAnsi="Calibri Light" w:cs="Calibri Light"/>
          <w:sz w:val="22"/>
          <w:szCs w:val="22"/>
        </w:rPr>
        <w:t xml:space="preserve"> górnego przedstawiono na rysunku 8, a szczegóły ocieplenia ościeży pionowych na rysunku 9.</w:t>
      </w:r>
    </w:p>
    <w:p w:rsidR="00B275B4" w:rsidRPr="00511B91" w:rsidRDefault="00B275B4" w:rsidP="00B275B4">
      <w:pPr>
        <w:pStyle w:val="Tekstpodstawowy"/>
        <w:jc w:val="center"/>
        <w:rPr>
          <w:rFonts w:ascii="Calibri Light" w:hAnsi="Calibri Light" w:cs="Calibri Light"/>
          <w:sz w:val="22"/>
          <w:szCs w:val="22"/>
        </w:rPr>
      </w:pPr>
      <w:r w:rsidRPr="00511B91">
        <w:rPr>
          <w:rFonts w:ascii="Calibri Light" w:hAnsi="Calibri Light" w:cs="Calibri Light"/>
          <w:noProof/>
          <w:sz w:val="22"/>
          <w:szCs w:val="22"/>
          <w:lang w:eastAsia="pl-PL"/>
        </w:rPr>
        <w:drawing>
          <wp:inline distT="0" distB="0" distL="0" distR="0">
            <wp:extent cx="2847975" cy="1676400"/>
            <wp:effectExtent l="19050" t="0" r="9525" b="0"/>
            <wp:docPr id="4"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6" cstate="print"/>
                    <a:srcRect/>
                    <a:stretch>
                      <a:fillRect/>
                    </a:stretch>
                  </pic:blipFill>
                  <pic:spPr bwMode="auto">
                    <a:xfrm>
                      <a:off x="0" y="0"/>
                      <a:ext cx="2847975" cy="1676400"/>
                    </a:xfrm>
                    <a:prstGeom prst="rect">
                      <a:avLst/>
                    </a:prstGeom>
                    <a:solidFill>
                      <a:srgbClr val="FFFFFF"/>
                    </a:solidFill>
                    <a:ln w="9525">
                      <a:noFill/>
                      <a:miter lim="800000"/>
                      <a:headEnd/>
                      <a:tailEnd/>
                    </a:ln>
                  </pic:spPr>
                </pic:pic>
              </a:graphicData>
            </a:graphic>
          </wp:inline>
        </w:drawing>
      </w:r>
    </w:p>
    <w:p w:rsidR="00B275B4" w:rsidRPr="00511B91" w:rsidRDefault="00B275B4" w:rsidP="00B275B4">
      <w:pPr>
        <w:ind w:left="120" w:right="-468"/>
        <w:jc w:val="center"/>
        <w:rPr>
          <w:rFonts w:ascii="Calibri Light" w:hAnsi="Calibri Light" w:cs="Calibri Light"/>
          <w:sz w:val="22"/>
          <w:szCs w:val="22"/>
        </w:rPr>
      </w:pPr>
      <w:r w:rsidRPr="00511B91">
        <w:rPr>
          <w:rFonts w:ascii="Calibri Light" w:hAnsi="Calibri Light" w:cs="Calibri Light"/>
          <w:sz w:val="22"/>
          <w:szCs w:val="22"/>
        </w:rPr>
        <w:t>Rys. 8. Szczegół ocieplenia górnego (nadproża)</w:t>
      </w:r>
    </w:p>
    <w:p w:rsidR="00B275B4" w:rsidRPr="00511B91" w:rsidRDefault="00B275B4" w:rsidP="00B275B4">
      <w:pPr>
        <w:ind w:left="120" w:right="-468"/>
        <w:jc w:val="center"/>
        <w:rPr>
          <w:rFonts w:ascii="Calibri Light" w:hAnsi="Calibri Light" w:cs="Calibri Light"/>
          <w:sz w:val="22"/>
          <w:szCs w:val="22"/>
        </w:rPr>
      </w:pPr>
      <w:r w:rsidRPr="00511B91">
        <w:rPr>
          <w:rFonts w:ascii="Calibri Light" w:hAnsi="Calibri Light" w:cs="Calibri Light"/>
          <w:sz w:val="22"/>
          <w:szCs w:val="22"/>
        </w:rPr>
        <w:t>1-placki masy klejącej styropian, 2-styropian,3-warstwa zbrojona.</w:t>
      </w:r>
    </w:p>
    <w:p w:rsidR="00B275B4" w:rsidRPr="00511B91" w:rsidRDefault="00B275B4" w:rsidP="00B275B4">
      <w:pPr>
        <w:ind w:left="120" w:right="-468"/>
        <w:jc w:val="center"/>
        <w:rPr>
          <w:rFonts w:ascii="Calibri Light" w:hAnsi="Calibri Light" w:cs="Calibri Light"/>
          <w:sz w:val="22"/>
          <w:szCs w:val="22"/>
        </w:rPr>
      </w:pPr>
    </w:p>
    <w:p w:rsidR="00B275B4" w:rsidRPr="00511B91" w:rsidRDefault="00B275B4" w:rsidP="00B275B4">
      <w:pPr>
        <w:ind w:right="-160"/>
        <w:jc w:val="center"/>
        <w:rPr>
          <w:rFonts w:ascii="Calibri Light" w:hAnsi="Calibri Light" w:cs="Calibri Light"/>
          <w:sz w:val="22"/>
          <w:szCs w:val="22"/>
        </w:rPr>
      </w:pPr>
      <w:r w:rsidRPr="00511B91">
        <w:rPr>
          <w:rFonts w:ascii="Calibri Light" w:hAnsi="Calibri Light" w:cs="Calibri Light"/>
          <w:noProof/>
          <w:sz w:val="22"/>
          <w:szCs w:val="22"/>
          <w:lang w:eastAsia="pl-PL"/>
        </w:rPr>
        <w:drawing>
          <wp:inline distT="0" distB="0" distL="0" distR="0">
            <wp:extent cx="2053177" cy="2001329"/>
            <wp:effectExtent l="19050" t="0" r="4223" b="0"/>
            <wp:docPr id="12"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27" cstate="print"/>
                    <a:srcRect/>
                    <a:stretch>
                      <a:fillRect/>
                    </a:stretch>
                  </pic:blipFill>
                  <pic:spPr bwMode="auto">
                    <a:xfrm>
                      <a:off x="0" y="0"/>
                      <a:ext cx="2054180" cy="2002307"/>
                    </a:xfrm>
                    <a:prstGeom prst="rect">
                      <a:avLst/>
                    </a:prstGeom>
                    <a:solidFill>
                      <a:srgbClr val="FFFFFF"/>
                    </a:solidFill>
                    <a:ln w="9525">
                      <a:noFill/>
                      <a:miter lim="800000"/>
                      <a:headEnd/>
                      <a:tailEnd/>
                    </a:ln>
                  </pic:spPr>
                </pic:pic>
              </a:graphicData>
            </a:graphic>
          </wp:inline>
        </w:drawing>
      </w:r>
      <w:r w:rsidRPr="00511B91">
        <w:rPr>
          <w:rFonts w:ascii="Calibri Light" w:hAnsi="Calibri Light" w:cs="Calibri Light"/>
          <w:noProof/>
          <w:sz w:val="22"/>
          <w:szCs w:val="22"/>
          <w:lang w:eastAsia="pl-PL"/>
        </w:rPr>
        <w:drawing>
          <wp:inline distT="0" distB="0" distL="0" distR="0">
            <wp:extent cx="2225261" cy="1867835"/>
            <wp:effectExtent l="19050" t="0" r="3589" b="0"/>
            <wp:docPr id="13"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28" cstate="print"/>
                    <a:srcRect/>
                    <a:stretch>
                      <a:fillRect/>
                    </a:stretch>
                  </pic:blipFill>
                  <pic:spPr bwMode="auto">
                    <a:xfrm>
                      <a:off x="0" y="0"/>
                      <a:ext cx="2229621" cy="1871495"/>
                    </a:xfrm>
                    <a:prstGeom prst="rect">
                      <a:avLst/>
                    </a:prstGeom>
                    <a:solidFill>
                      <a:srgbClr val="FFFFFF"/>
                    </a:solidFill>
                    <a:ln w="9525">
                      <a:noFill/>
                      <a:miter lim="800000"/>
                      <a:headEnd/>
                      <a:tailEnd/>
                    </a:ln>
                  </pic:spPr>
                </pic:pic>
              </a:graphicData>
            </a:graphic>
          </wp:inline>
        </w:drawing>
      </w:r>
    </w:p>
    <w:p w:rsidR="00B275B4" w:rsidRPr="00511B91" w:rsidRDefault="00B275B4" w:rsidP="00B275B4">
      <w:pPr>
        <w:ind w:right="3400"/>
        <w:jc w:val="center"/>
        <w:rPr>
          <w:rFonts w:ascii="Calibri Light" w:hAnsi="Calibri Light" w:cs="Calibri Light"/>
          <w:sz w:val="22"/>
          <w:szCs w:val="22"/>
        </w:rPr>
      </w:pPr>
    </w:p>
    <w:p w:rsidR="00B275B4" w:rsidRPr="00511B91" w:rsidRDefault="00B275B4" w:rsidP="00B275B4">
      <w:pPr>
        <w:ind w:right="-18"/>
        <w:jc w:val="center"/>
        <w:rPr>
          <w:rFonts w:ascii="Calibri Light" w:hAnsi="Calibri Light" w:cs="Calibri Light"/>
          <w:sz w:val="22"/>
          <w:szCs w:val="22"/>
        </w:rPr>
      </w:pPr>
      <w:r w:rsidRPr="00511B91">
        <w:rPr>
          <w:rFonts w:ascii="Calibri Light" w:hAnsi="Calibri Light" w:cs="Calibri Light"/>
          <w:sz w:val="22"/>
          <w:szCs w:val="22"/>
        </w:rPr>
        <w:t>Rys. 9, Szczegół ocieplenia ościeży pionowych: a – przekrój  pionowy, b - szczegół  A,</w:t>
      </w:r>
    </w:p>
    <w:p w:rsidR="00B275B4" w:rsidRPr="00511B91" w:rsidRDefault="00B275B4" w:rsidP="00B275B4">
      <w:pPr>
        <w:ind w:right="-18"/>
        <w:jc w:val="center"/>
        <w:rPr>
          <w:rFonts w:ascii="Calibri Light" w:hAnsi="Calibri Light" w:cs="Calibri Light"/>
          <w:sz w:val="18"/>
          <w:szCs w:val="18"/>
        </w:rPr>
      </w:pPr>
      <w:r w:rsidRPr="00511B91">
        <w:rPr>
          <w:rFonts w:ascii="Calibri Light" w:hAnsi="Calibri Light" w:cs="Calibri Light"/>
          <w:sz w:val="18"/>
          <w:szCs w:val="18"/>
        </w:rPr>
        <w:t>1 - placki masy klejącej, 2-styropian, 3 - warstwa zbrojona. 4.- kit elastyczny, np. silikonowy.</w:t>
      </w:r>
    </w:p>
    <w:p w:rsidR="00B275B4" w:rsidRPr="00511B91" w:rsidRDefault="00B275B4" w:rsidP="00B275B4">
      <w:pPr>
        <w:ind w:firstLine="601"/>
        <w:jc w:val="both"/>
        <w:rPr>
          <w:rFonts w:ascii="Calibri Light" w:hAnsi="Calibri Light" w:cs="Calibri Light"/>
          <w:sz w:val="22"/>
          <w:szCs w:val="22"/>
        </w:rPr>
      </w:pPr>
    </w:p>
    <w:p w:rsidR="00B275B4" w:rsidRPr="00511B91" w:rsidRDefault="00B275B4" w:rsidP="00B275B4">
      <w:pPr>
        <w:ind w:firstLine="601"/>
        <w:jc w:val="both"/>
        <w:rPr>
          <w:rFonts w:ascii="Calibri Light" w:hAnsi="Calibri Light" w:cs="Calibri Light"/>
          <w:sz w:val="22"/>
          <w:szCs w:val="22"/>
        </w:rPr>
      </w:pPr>
      <w:r w:rsidRPr="00511B91">
        <w:rPr>
          <w:rFonts w:ascii="Calibri Light" w:hAnsi="Calibri Light" w:cs="Calibri Light"/>
          <w:sz w:val="22"/>
          <w:szCs w:val="22"/>
        </w:rPr>
        <w:t>Ćwierćwałki osłaniające styki ościeżnic z ościeżami należy usunąć i całą powierzchnię ościeży dokładnie oczyścić z kurzu i innych zanieczyszczeń.</w:t>
      </w:r>
    </w:p>
    <w:p w:rsidR="00B275B4" w:rsidRPr="00511B91" w:rsidRDefault="00B275B4" w:rsidP="00B275B4">
      <w:pPr>
        <w:ind w:firstLine="567"/>
        <w:jc w:val="both"/>
        <w:rPr>
          <w:rFonts w:ascii="Calibri Light" w:hAnsi="Calibri Light" w:cs="Calibri Light"/>
          <w:sz w:val="22"/>
          <w:szCs w:val="22"/>
        </w:rPr>
      </w:pPr>
      <w:r w:rsidRPr="00511B91">
        <w:rPr>
          <w:rFonts w:ascii="Calibri Light" w:hAnsi="Calibri Light" w:cs="Calibri Light"/>
          <w:sz w:val="22"/>
          <w:szCs w:val="22"/>
        </w:rPr>
        <w:t xml:space="preserve">Na powierzchni ościeży górnych i pionowych należy przykleić płyty styropianowe, które powinny być tak przycięte, aby płyty przyklejone na płaszczyźnie ściany przylegały dokładnie do płyt styropianowych ocieplających </w:t>
      </w:r>
      <w:proofErr w:type="spellStart"/>
      <w:r w:rsidRPr="00511B91">
        <w:rPr>
          <w:rFonts w:ascii="Calibri Light" w:hAnsi="Calibri Light" w:cs="Calibri Light"/>
          <w:sz w:val="22"/>
          <w:szCs w:val="22"/>
        </w:rPr>
        <w:t>ościeża</w:t>
      </w:r>
      <w:proofErr w:type="spellEnd"/>
      <w:r w:rsidRPr="00511B91">
        <w:rPr>
          <w:rFonts w:ascii="Calibri Light" w:hAnsi="Calibri Light" w:cs="Calibri Light"/>
          <w:sz w:val="22"/>
          <w:szCs w:val="22"/>
        </w:rPr>
        <w:t xml:space="preserve"> zgodnie z rysunkiem 8 i 9.</w:t>
      </w:r>
    </w:p>
    <w:p w:rsidR="00B275B4" w:rsidRPr="00511B91" w:rsidRDefault="00B275B4" w:rsidP="00B275B4">
      <w:pPr>
        <w:ind w:firstLine="567"/>
        <w:jc w:val="both"/>
        <w:rPr>
          <w:rFonts w:ascii="Calibri Light" w:hAnsi="Calibri Light" w:cs="Calibri Light"/>
          <w:sz w:val="22"/>
          <w:szCs w:val="22"/>
        </w:rPr>
      </w:pPr>
      <w:r w:rsidRPr="00511B91">
        <w:rPr>
          <w:rFonts w:ascii="Calibri Light" w:hAnsi="Calibri Light" w:cs="Calibri Light"/>
          <w:sz w:val="22"/>
          <w:szCs w:val="22"/>
        </w:rPr>
        <w:t>Jeżeli ościeżnice są mało widoczne spoza węgarków, należy przy ościeżnicy ściąć ukośnie płyty styropianowe zgodnie z rysunkiem 9. Na styku ocieplenia z ościeżnicą należy nałożyć kit elastyczny, np. silikonowy.</w:t>
      </w:r>
    </w:p>
    <w:p w:rsidR="00B275B4" w:rsidRPr="00511B91" w:rsidRDefault="00B275B4" w:rsidP="00B275B4">
      <w:pPr>
        <w:jc w:val="both"/>
        <w:rPr>
          <w:rFonts w:ascii="Calibri Light" w:hAnsi="Calibri Light" w:cs="Calibri Light"/>
          <w:sz w:val="22"/>
          <w:szCs w:val="22"/>
        </w:rPr>
      </w:pPr>
      <w:r w:rsidRPr="00511B91">
        <w:rPr>
          <w:rFonts w:ascii="Calibri Light" w:hAnsi="Calibri Light" w:cs="Calibri Light"/>
          <w:sz w:val="22"/>
          <w:szCs w:val="22"/>
        </w:rPr>
        <w:t xml:space="preserve">Na ościeżach poziomych dolnych nie ma miejsca na przyklejenie styropianu, ale można obniżyć poziom tych ościeży przez ścięcie górnej warstwy i naklejenie styropianu oraz wykonanie na nim warstwy </w:t>
      </w:r>
      <w:r w:rsidRPr="00511B91">
        <w:rPr>
          <w:rFonts w:ascii="Calibri Light" w:hAnsi="Calibri Light" w:cs="Calibri Light"/>
          <w:sz w:val="22"/>
          <w:szCs w:val="22"/>
        </w:rPr>
        <w:lastRenderedPageBreak/>
        <w:t xml:space="preserve">ochronnej, a następnie wykonać podokienniki, które powinny wystawać poza lico ocieplonej ściany nie mniej niż 40 mm . Podokienniki powinny być wywinięte na </w:t>
      </w:r>
      <w:proofErr w:type="spellStart"/>
      <w:r w:rsidRPr="00511B91">
        <w:rPr>
          <w:rFonts w:ascii="Calibri Light" w:hAnsi="Calibri Light" w:cs="Calibri Light"/>
          <w:sz w:val="22"/>
          <w:szCs w:val="22"/>
        </w:rPr>
        <w:t>ościeża</w:t>
      </w:r>
      <w:proofErr w:type="spellEnd"/>
      <w:r w:rsidRPr="00511B91">
        <w:rPr>
          <w:rFonts w:ascii="Calibri Light" w:hAnsi="Calibri Light" w:cs="Calibri Light"/>
          <w:sz w:val="22"/>
          <w:szCs w:val="22"/>
        </w:rPr>
        <w:t xml:space="preserve"> pionowe pod styropian, który w tym miejscu powinien być podcięty, a wyprawa wraz z tkaniną zbrojącą powinna dochodzić do płaszczyzny bocznej podokiennika . Styki podokienników z ościeżnicą należy uszczelnić kitem elastycznym, np. silikonowym, przez położenie go na ościeżnicy i dociśnięciu podokiennikiem w czasie jego przybijania. Szczegóły  ocieplenia </w:t>
      </w:r>
      <w:proofErr w:type="spellStart"/>
      <w:r w:rsidRPr="00511B91">
        <w:rPr>
          <w:rFonts w:ascii="Calibri Light" w:hAnsi="Calibri Light" w:cs="Calibri Light"/>
          <w:sz w:val="22"/>
          <w:szCs w:val="22"/>
        </w:rPr>
        <w:t>ościeża</w:t>
      </w:r>
      <w:proofErr w:type="spellEnd"/>
      <w:r w:rsidRPr="00511B91">
        <w:rPr>
          <w:rFonts w:ascii="Calibri Light" w:hAnsi="Calibri Light" w:cs="Calibri Light"/>
          <w:sz w:val="22"/>
          <w:szCs w:val="22"/>
        </w:rPr>
        <w:t xml:space="preserve"> dolnego poziomego przedstawiono na rys nr 10  :   </w:t>
      </w:r>
    </w:p>
    <w:p w:rsidR="00B275B4" w:rsidRPr="00511B91" w:rsidRDefault="00B275B4" w:rsidP="00B275B4">
      <w:pPr>
        <w:pStyle w:val="Tekstpodstawowy21"/>
        <w:jc w:val="center"/>
        <w:rPr>
          <w:rFonts w:ascii="Calibri Light" w:hAnsi="Calibri Light" w:cs="Calibri Light"/>
          <w:b w:val="0"/>
          <w:sz w:val="22"/>
          <w:szCs w:val="22"/>
        </w:rPr>
      </w:pPr>
      <w:r w:rsidRPr="00511B91">
        <w:rPr>
          <w:rFonts w:ascii="Calibri Light" w:hAnsi="Calibri Light" w:cs="Calibri Light"/>
          <w:b w:val="0"/>
          <w:noProof/>
          <w:sz w:val="22"/>
          <w:szCs w:val="22"/>
          <w:lang w:eastAsia="pl-PL"/>
        </w:rPr>
        <w:drawing>
          <wp:inline distT="0" distB="0" distL="0" distR="0">
            <wp:extent cx="2432649" cy="2324444"/>
            <wp:effectExtent l="19050" t="0" r="5751" b="0"/>
            <wp:docPr id="9"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29" cstate="print"/>
                    <a:srcRect l="16675" t="4060" r="15694" b="8120"/>
                    <a:stretch>
                      <a:fillRect/>
                    </a:stretch>
                  </pic:blipFill>
                  <pic:spPr bwMode="auto">
                    <a:xfrm>
                      <a:off x="0" y="0"/>
                      <a:ext cx="2434597" cy="2326305"/>
                    </a:xfrm>
                    <a:prstGeom prst="rect">
                      <a:avLst/>
                    </a:prstGeom>
                    <a:solidFill>
                      <a:srgbClr val="FFFFFF"/>
                    </a:solidFill>
                    <a:ln w="9525">
                      <a:noFill/>
                      <a:miter lim="800000"/>
                      <a:headEnd/>
                      <a:tailEnd/>
                    </a:ln>
                  </pic:spPr>
                </pic:pic>
              </a:graphicData>
            </a:graphic>
          </wp:inline>
        </w:drawing>
      </w:r>
    </w:p>
    <w:p w:rsidR="00B275B4" w:rsidRPr="00511B91" w:rsidRDefault="00B275B4" w:rsidP="00B275B4">
      <w:pPr>
        <w:pStyle w:val="Tekstpodstawowy21"/>
        <w:jc w:val="center"/>
        <w:rPr>
          <w:rFonts w:ascii="Calibri Light" w:hAnsi="Calibri Light" w:cs="Calibri Light"/>
          <w:b w:val="0"/>
          <w:sz w:val="22"/>
          <w:szCs w:val="22"/>
        </w:rPr>
      </w:pPr>
      <w:r w:rsidRPr="00511B91">
        <w:rPr>
          <w:rFonts w:ascii="Calibri Light" w:hAnsi="Calibri Light" w:cs="Calibri Light"/>
          <w:b w:val="0"/>
          <w:sz w:val="22"/>
          <w:szCs w:val="22"/>
        </w:rPr>
        <w:t xml:space="preserve">Rys nr 10: Szczegóły ocieplenia </w:t>
      </w:r>
      <w:proofErr w:type="spellStart"/>
      <w:r w:rsidRPr="00511B91">
        <w:rPr>
          <w:rFonts w:ascii="Calibri Light" w:hAnsi="Calibri Light" w:cs="Calibri Light"/>
          <w:b w:val="0"/>
          <w:sz w:val="22"/>
          <w:szCs w:val="22"/>
        </w:rPr>
        <w:t>ościeża</w:t>
      </w:r>
      <w:proofErr w:type="spellEnd"/>
      <w:r w:rsidRPr="00511B91">
        <w:rPr>
          <w:rFonts w:ascii="Calibri Light" w:hAnsi="Calibri Light" w:cs="Calibri Light"/>
          <w:b w:val="0"/>
          <w:sz w:val="22"/>
          <w:szCs w:val="22"/>
        </w:rPr>
        <w:t xml:space="preserve"> poziomego dolnego</w:t>
      </w:r>
    </w:p>
    <w:p w:rsidR="00B275B4" w:rsidRPr="00511B91" w:rsidRDefault="00B275B4" w:rsidP="00B275B4">
      <w:pPr>
        <w:pStyle w:val="Tekstpodstawowy21"/>
        <w:jc w:val="center"/>
        <w:rPr>
          <w:rFonts w:ascii="Calibri Light" w:hAnsi="Calibri Light" w:cs="Calibri Light"/>
          <w:b w:val="0"/>
          <w:sz w:val="18"/>
          <w:szCs w:val="18"/>
        </w:rPr>
      </w:pPr>
      <w:r w:rsidRPr="00511B91">
        <w:rPr>
          <w:rFonts w:ascii="Calibri Light" w:hAnsi="Calibri Light" w:cs="Calibri Light"/>
          <w:b w:val="0"/>
          <w:sz w:val="18"/>
          <w:szCs w:val="18"/>
        </w:rPr>
        <w:t xml:space="preserve">1- masa </w:t>
      </w:r>
      <w:proofErr w:type="spellStart"/>
      <w:r w:rsidRPr="00511B91">
        <w:rPr>
          <w:rFonts w:ascii="Calibri Light" w:hAnsi="Calibri Light" w:cs="Calibri Light"/>
          <w:b w:val="0"/>
          <w:sz w:val="18"/>
          <w:szCs w:val="18"/>
        </w:rPr>
        <w:t>klejaca</w:t>
      </w:r>
      <w:proofErr w:type="spellEnd"/>
      <w:r w:rsidRPr="00511B91">
        <w:rPr>
          <w:rFonts w:ascii="Calibri Light" w:hAnsi="Calibri Light" w:cs="Calibri Light"/>
          <w:b w:val="0"/>
          <w:sz w:val="18"/>
          <w:szCs w:val="18"/>
        </w:rPr>
        <w:t>, 2- styropian, 3- warstwa zbrojona, 4- obróbka blacharska, 5- klocek drewniany  do mocowania blachy, 6- okno, 7- parapet</w:t>
      </w:r>
    </w:p>
    <w:p w:rsidR="00B275B4" w:rsidRPr="00511B91" w:rsidRDefault="00B275B4" w:rsidP="00B275B4">
      <w:pPr>
        <w:pStyle w:val="Tekstpodstawowy21"/>
        <w:ind w:left="1080" w:hanging="1080"/>
        <w:rPr>
          <w:rFonts w:ascii="Calibri Light" w:hAnsi="Calibri Light" w:cs="Calibri Light"/>
          <w:b w:val="0"/>
          <w:sz w:val="22"/>
          <w:szCs w:val="22"/>
        </w:rPr>
      </w:pPr>
    </w:p>
    <w:p w:rsidR="00B275B4" w:rsidRPr="00F81932" w:rsidRDefault="00E911C2" w:rsidP="00B275B4">
      <w:pPr>
        <w:pStyle w:val="Nagwek2"/>
        <w:rPr>
          <w:rFonts w:ascii="Calibri Light" w:hAnsi="Calibri Light" w:cs="Calibri Light"/>
          <w:b/>
          <w:color w:val="auto"/>
          <w:sz w:val="22"/>
          <w:szCs w:val="22"/>
        </w:rPr>
      </w:pPr>
      <w:bookmarkStart w:id="76" w:name="_Toc334885255"/>
      <w:bookmarkStart w:id="77" w:name="_Toc399748296"/>
      <w:bookmarkStart w:id="78" w:name="_Toc432667837"/>
      <w:bookmarkStart w:id="79" w:name="_Toc506817383"/>
      <w:bookmarkStart w:id="80" w:name="_Toc22935467"/>
      <w:bookmarkStart w:id="81" w:name="_Toc32660863"/>
      <w:r>
        <w:rPr>
          <w:rFonts w:ascii="Calibri Light" w:hAnsi="Calibri Light" w:cs="Calibri Light"/>
          <w:b/>
          <w:color w:val="auto"/>
          <w:sz w:val="22"/>
          <w:szCs w:val="22"/>
        </w:rPr>
        <w:t>5</w:t>
      </w:r>
      <w:r w:rsidR="00B275B4" w:rsidRPr="00F81932">
        <w:rPr>
          <w:rFonts w:ascii="Calibri Light" w:hAnsi="Calibri Light" w:cs="Calibri Light"/>
          <w:b/>
          <w:color w:val="auto"/>
          <w:sz w:val="22"/>
          <w:szCs w:val="22"/>
        </w:rPr>
        <w:t>.8 Ocieplanie przy otworach wentylacyjnych</w:t>
      </w:r>
      <w:bookmarkEnd w:id="76"/>
      <w:bookmarkEnd w:id="77"/>
      <w:bookmarkEnd w:id="78"/>
      <w:bookmarkEnd w:id="79"/>
      <w:bookmarkEnd w:id="80"/>
      <w:bookmarkEnd w:id="81"/>
      <w:r w:rsidR="00B275B4" w:rsidRPr="00F81932">
        <w:rPr>
          <w:rFonts w:ascii="Calibri Light" w:hAnsi="Calibri Light" w:cs="Calibri Light"/>
          <w:b/>
          <w:color w:val="auto"/>
          <w:sz w:val="22"/>
          <w:szCs w:val="22"/>
        </w:rPr>
        <w:t xml:space="preserve"> </w:t>
      </w:r>
    </w:p>
    <w:p w:rsidR="00B275B4" w:rsidRPr="00511B91" w:rsidRDefault="00B275B4" w:rsidP="00B275B4">
      <w:pPr>
        <w:rPr>
          <w:rFonts w:ascii="Calibri Light" w:hAnsi="Calibri Light" w:cs="Calibri Light"/>
        </w:rPr>
      </w:pPr>
    </w:p>
    <w:p w:rsidR="00B275B4" w:rsidRPr="00511B91" w:rsidRDefault="00B275B4" w:rsidP="00B275B4">
      <w:pPr>
        <w:pStyle w:val="Tekstpodstawowy21"/>
        <w:rPr>
          <w:rFonts w:ascii="Calibri Light" w:hAnsi="Calibri Light" w:cs="Calibri Light"/>
          <w:b w:val="0"/>
          <w:sz w:val="22"/>
          <w:szCs w:val="22"/>
        </w:rPr>
      </w:pPr>
      <w:r w:rsidRPr="00511B91">
        <w:rPr>
          <w:rFonts w:ascii="Calibri Light" w:hAnsi="Calibri Light" w:cs="Calibri Light"/>
          <w:b w:val="0"/>
          <w:sz w:val="22"/>
          <w:szCs w:val="22"/>
        </w:rPr>
        <w:t>Ocieplenie wokół otworów wentylacyjnych należy wykonać w następujący sposób:</w:t>
      </w:r>
    </w:p>
    <w:p w:rsidR="00B275B4" w:rsidRPr="00511B91" w:rsidRDefault="00B275B4" w:rsidP="00B275B4">
      <w:pPr>
        <w:pStyle w:val="Tekstpodstawowy21"/>
        <w:numPr>
          <w:ilvl w:val="2"/>
          <w:numId w:val="1"/>
        </w:numPr>
        <w:tabs>
          <w:tab w:val="clear" w:pos="0"/>
        </w:tabs>
        <w:ind w:left="426" w:hanging="142"/>
        <w:rPr>
          <w:rFonts w:ascii="Calibri Light" w:hAnsi="Calibri Light" w:cs="Calibri Light"/>
          <w:b w:val="0"/>
          <w:sz w:val="22"/>
          <w:szCs w:val="22"/>
        </w:rPr>
      </w:pPr>
      <w:r w:rsidRPr="00511B91">
        <w:rPr>
          <w:rFonts w:ascii="Calibri Light" w:hAnsi="Calibri Light" w:cs="Calibri Light"/>
          <w:b w:val="0"/>
          <w:sz w:val="22"/>
          <w:szCs w:val="22"/>
        </w:rPr>
        <w:t>- po przyklejeniu płyt styropianowych należy w miejscach otworów wentylacyjnych wyciąć w styropianie otwory o wymiarach około 4 mm większych od otworów w ściance,</w:t>
      </w:r>
    </w:p>
    <w:p w:rsidR="00B275B4" w:rsidRPr="00511B91" w:rsidRDefault="00B275B4" w:rsidP="00B275B4">
      <w:pPr>
        <w:pStyle w:val="Tekstpodstawowy21"/>
        <w:numPr>
          <w:ilvl w:val="2"/>
          <w:numId w:val="1"/>
        </w:numPr>
        <w:tabs>
          <w:tab w:val="clear" w:pos="0"/>
        </w:tabs>
        <w:ind w:left="426" w:hanging="142"/>
        <w:rPr>
          <w:rFonts w:ascii="Calibri Light" w:hAnsi="Calibri Light" w:cs="Calibri Light"/>
          <w:b w:val="0"/>
          <w:sz w:val="22"/>
          <w:szCs w:val="22"/>
        </w:rPr>
      </w:pPr>
      <w:r w:rsidRPr="00511B91">
        <w:rPr>
          <w:rFonts w:ascii="Calibri Light" w:hAnsi="Calibri Light" w:cs="Calibri Light"/>
          <w:b w:val="0"/>
          <w:sz w:val="22"/>
          <w:szCs w:val="22"/>
        </w:rPr>
        <w:t>- po przyklejeniu tkaniny zbrojonej należy w miejscach otworów przeciąć ją promieniście od środka do obwodu i wywinąć ją do środka otworów, wtapiając w nałożoną masę klejącą  w taki sposób, aby uszczelniała ona styki styropianu ze ścianką attykową,</w:t>
      </w:r>
    </w:p>
    <w:p w:rsidR="00B275B4" w:rsidRPr="00511B91" w:rsidRDefault="00B275B4" w:rsidP="00B275B4">
      <w:pPr>
        <w:pStyle w:val="Tekstpodstawowy21"/>
        <w:numPr>
          <w:ilvl w:val="2"/>
          <w:numId w:val="1"/>
        </w:numPr>
        <w:tabs>
          <w:tab w:val="clear" w:pos="0"/>
        </w:tabs>
        <w:ind w:left="426" w:hanging="142"/>
        <w:rPr>
          <w:rFonts w:ascii="Calibri Light" w:hAnsi="Calibri Light" w:cs="Calibri Light"/>
          <w:b w:val="0"/>
          <w:sz w:val="22"/>
          <w:szCs w:val="22"/>
        </w:rPr>
      </w:pPr>
      <w:r w:rsidRPr="00511B91">
        <w:rPr>
          <w:rFonts w:ascii="Calibri Light" w:hAnsi="Calibri Light" w:cs="Calibri Light"/>
          <w:b w:val="0"/>
          <w:sz w:val="22"/>
          <w:szCs w:val="22"/>
        </w:rPr>
        <w:t>- otwory powinny być zabezpieczone przed możliwością przedostawania się ptaków.</w:t>
      </w:r>
    </w:p>
    <w:p w:rsidR="00B275B4" w:rsidRPr="00511B91" w:rsidRDefault="00B275B4" w:rsidP="00B275B4">
      <w:pPr>
        <w:pStyle w:val="Tekstpodstawowy21"/>
        <w:rPr>
          <w:rFonts w:ascii="Calibri Light" w:hAnsi="Calibri Light" w:cs="Calibri Light"/>
          <w:b w:val="0"/>
          <w:sz w:val="22"/>
          <w:szCs w:val="22"/>
        </w:rPr>
      </w:pPr>
    </w:p>
    <w:p w:rsidR="00B275B4" w:rsidRPr="00F81932" w:rsidRDefault="00E911C2" w:rsidP="00B275B4">
      <w:pPr>
        <w:rPr>
          <w:rStyle w:val="Nagwek2Znak"/>
          <w:rFonts w:ascii="Calibri Light" w:hAnsi="Calibri Light" w:cs="Calibri Light"/>
          <w:b/>
          <w:color w:val="auto"/>
          <w:sz w:val="22"/>
          <w:szCs w:val="22"/>
        </w:rPr>
      </w:pPr>
      <w:bookmarkStart w:id="82" w:name="_Toc334885256"/>
      <w:bookmarkStart w:id="83" w:name="_Toc399748297"/>
      <w:bookmarkStart w:id="84" w:name="_Toc432667838"/>
      <w:bookmarkStart w:id="85" w:name="_Toc506817384"/>
      <w:bookmarkStart w:id="86" w:name="_Toc22935468"/>
      <w:bookmarkStart w:id="87" w:name="_Toc32660864"/>
      <w:r>
        <w:rPr>
          <w:rStyle w:val="Nagwek2Znak"/>
          <w:rFonts w:ascii="Calibri Light" w:hAnsi="Calibri Light" w:cs="Calibri Light"/>
          <w:b/>
          <w:color w:val="auto"/>
          <w:sz w:val="22"/>
          <w:szCs w:val="22"/>
        </w:rPr>
        <w:t>5</w:t>
      </w:r>
      <w:r w:rsidR="00B275B4" w:rsidRPr="00F81932">
        <w:rPr>
          <w:rStyle w:val="Nagwek2Znak"/>
          <w:rFonts w:ascii="Calibri Light" w:hAnsi="Calibri Light" w:cs="Calibri Light"/>
          <w:b/>
          <w:color w:val="auto"/>
          <w:sz w:val="22"/>
          <w:szCs w:val="22"/>
        </w:rPr>
        <w:t>.9 Ocieplenie ścian piwnic i ścian fundamentowych</w:t>
      </w:r>
      <w:bookmarkEnd w:id="82"/>
      <w:bookmarkEnd w:id="83"/>
      <w:bookmarkEnd w:id="84"/>
      <w:bookmarkEnd w:id="85"/>
      <w:bookmarkEnd w:id="86"/>
      <w:bookmarkEnd w:id="87"/>
      <w:r w:rsidR="00B275B4" w:rsidRPr="00F81932">
        <w:rPr>
          <w:rStyle w:val="Nagwek2Znak"/>
          <w:rFonts w:ascii="Calibri Light" w:hAnsi="Calibri Light" w:cs="Calibri Light"/>
          <w:b/>
          <w:color w:val="auto"/>
          <w:sz w:val="22"/>
          <w:szCs w:val="22"/>
        </w:rPr>
        <w:t xml:space="preserve"> </w:t>
      </w:r>
    </w:p>
    <w:p w:rsidR="00B275B4" w:rsidRPr="00511B91" w:rsidRDefault="00B275B4" w:rsidP="00B275B4">
      <w:pPr>
        <w:rPr>
          <w:rStyle w:val="Nagwek2Znak"/>
          <w:rFonts w:ascii="Calibri Light" w:hAnsi="Calibri Light" w:cs="Calibri Light"/>
          <w:color w:val="auto"/>
          <w:sz w:val="22"/>
          <w:szCs w:val="22"/>
        </w:rPr>
      </w:pPr>
    </w:p>
    <w:p w:rsidR="00B275B4" w:rsidRPr="00511B91" w:rsidRDefault="00B275B4" w:rsidP="00B275B4">
      <w:pPr>
        <w:ind w:firstLine="567"/>
        <w:jc w:val="both"/>
        <w:rPr>
          <w:rFonts w:ascii="Calibri Light" w:hAnsi="Calibri Light" w:cs="Calibri Light"/>
          <w:sz w:val="22"/>
          <w:szCs w:val="22"/>
        </w:rPr>
      </w:pPr>
      <w:bookmarkStart w:id="88" w:name="_Toc334885257"/>
      <w:bookmarkStart w:id="89" w:name="_Toc399748298"/>
      <w:r w:rsidRPr="00511B91">
        <w:rPr>
          <w:rFonts w:ascii="Calibri Light" w:hAnsi="Calibri Light" w:cs="Calibri Light"/>
          <w:sz w:val="22"/>
          <w:szCs w:val="22"/>
        </w:rPr>
        <w:t xml:space="preserve">Ocieplenie fundamentu wykonać z płyt polistyrenu </w:t>
      </w:r>
      <w:proofErr w:type="spellStart"/>
      <w:r w:rsidRPr="00511B91">
        <w:rPr>
          <w:rFonts w:ascii="Calibri Light" w:hAnsi="Calibri Light" w:cs="Calibri Light"/>
          <w:sz w:val="22"/>
          <w:szCs w:val="22"/>
        </w:rPr>
        <w:t>ekstrudowanego</w:t>
      </w:r>
      <w:proofErr w:type="spellEnd"/>
      <w:r w:rsidRPr="00511B91">
        <w:rPr>
          <w:rFonts w:ascii="Calibri Light" w:hAnsi="Calibri Light" w:cs="Calibri Light"/>
          <w:sz w:val="22"/>
          <w:szCs w:val="22"/>
        </w:rPr>
        <w:t xml:space="preserve"> gr. 12 </w:t>
      </w:r>
      <w:proofErr w:type="spellStart"/>
      <w:r w:rsidRPr="00511B91">
        <w:rPr>
          <w:rFonts w:ascii="Calibri Light" w:hAnsi="Calibri Light" w:cs="Calibri Light"/>
          <w:sz w:val="22"/>
          <w:szCs w:val="22"/>
        </w:rPr>
        <w:t>cm</w:t>
      </w:r>
      <w:proofErr w:type="spellEnd"/>
      <w:r w:rsidRPr="00511B91">
        <w:rPr>
          <w:rFonts w:ascii="Calibri Light" w:hAnsi="Calibri Light" w:cs="Calibri Light"/>
          <w:sz w:val="22"/>
          <w:szCs w:val="22"/>
        </w:rPr>
        <w:t>. Ocieplenie zacząć listwą startową. Listwę zastosować również przy połączeniu cokołu ze ścianą. Wykonać bitumiczną izolacje przeciwwilgociową części ściany zagłębionej w gruncie (gr. izolacji ~ 2 mm) wraz z gruntowaniem ścian. Nie stosować środków na bazie rozpuszczalników organicznych). Wykonać izolację z folii kubełkowej. Po zasypaniu ścian pospółką, należy wokół budynku wykonać opaskę szer. 60 cm z kostki brukowej (gr. 6 cm).</w:t>
      </w:r>
    </w:p>
    <w:p w:rsidR="00B275B4" w:rsidRPr="00511B91" w:rsidRDefault="00B275B4" w:rsidP="00B275B4">
      <w:pPr>
        <w:rPr>
          <w:rFonts w:ascii="Calibri Light" w:hAnsi="Calibri Light" w:cs="Calibri Light"/>
        </w:rPr>
      </w:pPr>
    </w:p>
    <w:p w:rsidR="00B275B4" w:rsidRPr="00F81932" w:rsidRDefault="00E911C2" w:rsidP="00B275B4">
      <w:pPr>
        <w:pStyle w:val="Nagwek2"/>
        <w:rPr>
          <w:rFonts w:ascii="Calibri Light" w:hAnsi="Calibri Light" w:cs="Calibri Light"/>
          <w:b/>
          <w:color w:val="auto"/>
          <w:sz w:val="22"/>
          <w:szCs w:val="22"/>
        </w:rPr>
      </w:pPr>
      <w:bookmarkStart w:id="90" w:name="_Toc432667839"/>
      <w:bookmarkStart w:id="91" w:name="_Toc506817385"/>
      <w:bookmarkStart w:id="92" w:name="_Toc22935469"/>
      <w:bookmarkStart w:id="93" w:name="_Toc32660865"/>
      <w:r>
        <w:rPr>
          <w:rFonts w:ascii="Calibri Light" w:hAnsi="Calibri Light" w:cs="Calibri Light"/>
          <w:b/>
          <w:color w:val="auto"/>
          <w:sz w:val="22"/>
          <w:szCs w:val="22"/>
        </w:rPr>
        <w:t>5</w:t>
      </w:r>
      <w:r w:rsidR="00B275B4" w:rsidRPr="00F81932">
        <w:rPr>
          <w:rFonts w:ascii="Calibri Light" w:hAnsi="Calibri Light" w:cs="Calibri Light"/>
          <w:b/>
          <w:color w:val="auto"/>
          <w:sz w:val="22"/>
          <w:szCs w:val="22"/>
        </w:rPr>
        <w:t>.10  Wykonanie obróbek blacharskich</w:t>
      </w:r>
      <w:bookmarkEnd w:id="88"/>
      <w:bookmarkEnd w:id="89"/>
      <w:bookmarkEnd w:id="90"/>
      <w:bookmarkEnd w:id="91"/>
      <w:bookmarkEnd w:id="92"/>
      <w:bookmarkEnd w:id="93"/>
      <w:r w:rsidR="00B275B4" w:rsidRPr="00F81932">
        <w:rPr>
          <w:rFonts w:ascii="Calibri Light" w:hAnsi="Calibri Light" w:cs="Calibri Light"/>
          <w:b/>
          <w:color w:val="auto"/>
          <w:sz w:val="22"/>
          <w:szCs w:val="22"/>
        </w:rPr>
        <w:t xml:space="preserve"> </w:t>
      </w:r>
    </w:p>
    <w:p w:rsidR="00B275B4" w:rsidRPr="00511B91" w:rsidRDefault="00B275B4" w:rsidP="00B275B4">
      <w:pPr>
        <w:rPr>
          <w:rFonts w:ascii="Calibri Light" w:hAnsi="Calibri Light" w:cs="Calibri Light"/>
        </w:rPr>
      </w:pPr>
    </w:p>
    <w:p w:rsidR="00B275B4" w:rsidRPr="00511B91" w:rsidRDefault="00B275B4" w:rsidP="00B275B4">
      <w:pPr>
        <w:pStyle w:val="Tekstpodstawowy21"/>
        <w:ind w:firstLine="567"/>
        <w:rPr>
          <w:rFonts w:ascii="Calibri Light" w:hAnsi="Calibri Light" w:cs="Calibri Light"/>
          <w:b w:val="0"/>
          <w:sz w:val="22"/>
          <w:szCs w:val="22"/>
        </w:rPr>
      </w:pPr>
      <w:r w:rsidRPr="00511B91">
        <w:rPr>
          <w:rFonts w:ascii="Calibri Light" w:hAnsi="Calibri Light" w:cs="Calibri Light"/>
          <w:b w:val="0"/>
          <w:sz w:val="22"/>
          <w:szCs w:val="22"/>
        </w:rPr>
        <w:t xml:space="preserve">Wykonując nowe obróbki blacharskie, należy je dostosować do grubości wykonanego ocieplenia ścian. Obróbki te powinny wystawać poza lico ściany co najmniej 30 mm  i powinny być wykonane w taki sposób, aby zabezpieczały elewację przed zaciekami wody deszczowej. </w:t>
      </w:r>
    </w:p>
    <w:p w:rsidR="00B275B4" w:rsidRPr="00511B91" w:rsidRDefault="00B275B4" w:rsidP="00B275B4">
      <w:pPr>
        <w:pStyle w:val="Tekstpodstawowy21"/>
        <w:ind w:firstLine="567"/>
        <w:rPr>
          <w:rFonts w:ascii="Calibri Light" w:hAnsi="Calibri Light" w:cs="Calibri Light"/>
          <w:b w:val="0"/>
          <w:sz w:val="22"/>
          <w:szCs w:val="22"/>
        </w:rPr>
      </w:pPr>
      <w:r w:rsidRPr="00511B91">
        <w:rPr>
          <w:rFonts w:ascii="Calibri Light" w:hAnsi="Calibri Light" w:cs="Calibri Light"/>
          <w:b w:val="0"/>
          <w:sz w:val="22"/>
          <w:szCs w:val="22"/>
        </w:rPr>
        <w:t>Obróbki należy mocować do kołków drewnianych osadzonych w trakcie przyklejania płyt styropianowych w dokładnie dopasowanych wycięciach w styropianie lub w inny sposób, zapewniający trwałe i szczelne zamocowanie do ściany.</w:t>
      </w:r>
    </w:p>
    <w:p w:rsidR="00B275B4" w:rsidRPr="00511B91" w:rsidRDefault="00B275B4" w:rsidP="00B275B4">
      <w:pPr>
        <w:pStyle w:val="Tekstpodstawowy21"/>
        <w:ind w:firstLine="567"/>
        <w:rPr>
          <w:rFonts w:ascii="Calibri Light" w:hAnsi="Calibri Light" w:cs="Calibri Light"/>
          <w:b w:val="0"/>
          <w:sz w:val="22"/>
          <w:szCs w:val="22"/>
        </w:rPr>
      </w:pPr>
    </w:p>
    <w:p w:rsidR="00B275B4" w:rsidRPr="00F81932" w:rsidRDefault="00E911C2" w:rsidP="00B275B4">
      <w:pPr>
        <w:pStyle w:val="Nagwek2"/>
        <w:rPr>
          <w:rFonts w:ascii="Calibri Light" w:hAnsi="Calibri Light" w:cs="Calibri Light"/>
          <w:b/>
          <w:color w:val="auto"/>
          <w:sz w:val="22"/>
          <w:szCs w:val="22"/>
        </w:rPr>
      </w:pPr>
      <w:bookmarkStart w:id="94" w:name="_Toc334885258"/>
      <w:bookmarkStart w:id="95" w:name="_Toc399748299"/>
      <w:bookmarkStart w:id="96" w:name="_Toc432667840"/>
      <w:bookmarkStart w:id="97" w:name="_Toc506817386"/>
      <w:bookmarkStart w:id="98" w:name="_Toc22935470"/>
      <w:bookmarkStart w:id="99" w:name="_Toc32660866"/>
      <w:r>
        <w:rPr>
          <w:rFonts w:ascii="Calibri Light" w:hAnsi="Calibri Light" w:cs="Calibri Light"/>
          <w:b/>
          <w:color w:val="auto"/>
          <w:sz w:val="22"/>
          <w:szCs w:val="22"/>
        </w:rPr>
        <w:lastRenderedPageBreak/>
        <w:t>5</w:t>
      </w:r>
      <w:r w:rsidR="00B275B4" w:rsidRPr="00F81932">
        <w:rPr>
          <w:rFonts w:ascii="Calibri Light" w:hAnsi="Calibri Light" w:cs="Calibri Light"/>
          <w:b/>
          <w:color w:val="auto"/>
          <w:sz w:val="22"/>
          <w:szCs w:val="22"/>
        </w:rPr>
        <w:t>.11  Zapewnienie jakości wykonania ocieplenia</w:t>
      </w:r>
      <w:bookmarkEnd w:id="94"/>
      <w:bookmarkEnd w:id="95"/>
      <w:bookmarkEnd w:id="96"/>
      <w:bookmarkEnd w:id="97"/>
      <w:bookmarkEnd w:id="98"/>
      <w:bookmarkEnd w:id="99"/>
      <w:r w:rsidR="00B275B4" w:rsidRPr="00F81932">
        <w:rPr>
          <w:rFonts w:ascii="Calibri Light" w:hAnsi="Calibri Light" w:cs="Calibri Light"/>
          <w:b/>
          <w:color w:val="auto"/>
          <w:sz w:val="22"/>
          <w:szCs w:val="22"/>
        </w:rPr>
        <w:t xml:space="preserve"> </w:t>
      </w:r>
    </w:p>
    <w:p w:rsidR="00B275B4" w:rsidRPr="00511B91" w:rsidRDefault="00B275B4" w:rsidP="00B275B4">
      <w:pPr>
        <w:rPr>
          <w:rFonts w:ascii="Calibri Light" w:hAnsi="Calibri Light" w:cs="Calibri Light"/>
        </w:rPr>
      </w:pPr>
    </w:p>
    <w:p w:rsidR="00B275B4" w:rsidRPr="00511B91" w:rsidRDefault="00B275B4" w:rsidP="00B275B4">
      <w:pPr>
        <w:pStyle w:val="Tekstpodstawowy21"/>
        <w:ind w:firstLine="567"/>
        <w:rPr>
          <w:rFonts w:ascii="Calibri Light" w:hAnsi="Calibri Light" w:cs="Calibri Light"/>
          <w:b w:val="0"/>
          <w:sz w:val="22"/>
          <w:szCs w:val="22"/>
        </w:rPr>
      </w:pPr>
      <w:r w:rsidRPr="00511B91">
        <w:rPr>
          <w:rFonts w:ascii="Calibri Light" w:hAnsi="Calibri Light" w:cs="Calibri Light"/>
          <w:b w:val="0"/>
          <w:sz w:val="22"/>
          <w:szCs w:val="22"/>
        </w:rPr>
        <w:t xml:space="preserve">Wykonawcy robót </w:t>
      </w:r>
      <w:proofErr w:type="spellStart"/>
      <w:r w:rsidRPr="00511B91">
        <w:rPr>
          <w:rFonts w:ascii="Calibri Light" w:hAnsi="Calibri Light" w:cs="Calibri Light"/>
          <w:b w:val="0"/>
          <w:sz w:val="22"/>
          <w:szCs w:val="22"/>
        </w:rPr>
        <w:t>ociepleniowych</w:t>
      </w:r>
      <w:proofErr w:type="spellEnd"/>
      <w:r w:rsidRPr="00511B91">
        <w:rPr>
          <w:rFonts w:ascii="Calibri Light" w:hAnsi="Calibri Light" w:cs="Calibri Light"/>
          <w:b w:val="0"/>
          <w:sz w:val="22"/>
          <w:szCs w:val="22"/>
        </w:rPr>
        <w:t xml:space="preserve"> są odpowiedzialni za stosowanie materiałów dopuszczonych do obrotu i powszechnego stosowania w budownictwie. Zastosowane materiały powinny posiadać odpowiednie certyfikaty.</w:t>
      </w:r>
    </w:p>
    <w:p w:rsidR="00B275B4" w:rsidRPr="00511B91" w:rsidRDefault="00B275B4" w:rsidP="00B275B4">
      <w:pPr>
        <w:pStyle w:val="Tekstpodstawowy21"/>
        <w:ind w:firstLine="567"/>
        <w:rPr>
          <w:rFonts w:ascii="Calibri Light" w:hAnsi="Calibri Light" w:cs="Calibri Light"/>
          <w:b w:val="0"/>
          <w:sz w:val="22"/>
          <w:szCs w:val="22"/>
        </w:rPr>
      </w:pPr>
      <w:r w:rsidRPr="00511B91">
        <w:rPr>
          <w:rFonts w:ascii="Calibri Light" w:hAnsi="Calibri Light" w:cs="Calibri Light"/>
          <w:b w:val="0"/>
          <w:sz w:val="22"/>
          <w:szCs w:val="22"/>
        </w:rPr>
        <w:t xml:space="preserve">W trakcie wykonywania robót należy przeprowadzać częściowe odbiory techniczne. Odbiory te powinny być dokonywane komisyjnie  i udokumentowane wpisami do dziennika budowy lub protokołami odbiorów częściowych. Odbiory powinny być dokonywane na każdej ścianie budynku. Po zakończeniu robót </w:t>
      </w:r>
      <w:proofErr w:type="spellStart"/>
      <w:r w:rsidRPr="00511B91">
        <w:rPr>
          <w:rFonts w:ascii="Calibri Light" w:hAnsi="Calibri Light" w:cs="Calibri Light"/>
          <w:b w:val="0"/>
          <w:sz w:val="22"/>
          <w:szCs w:val="22"/>
        </w:rPr>
        <w:t>ociepleniowych</w:t>
      </w:r>
      <w:proofErr w:type="spellEnd"/>
      <w:r w:rsidRPr="00511B91">
        <w:rPr>
          <w:rFonts w:ascii="Calibri Light" w:hAnsi="Calibri Light" w:cs="Calibri Light"/>
          <w:b w:val="0"/>
          <w:sz w:val="22"/>
          <w:szCs w:val="22"/>
        </w:rPr>
        <w:t xml:space="preserve"> należy dokonać odbioru końcowego. Wskazane jest zapewnienie inspektora nadzoru kontrolującego właściwe wykonawstwo robót.</w:t>
      </w:r>
    </w:p>
    <w:p w:rsidR="00B275B4" w:rsidRPr="00511B91" w:rsidRDefault="00B275B4" w:rsidP="00B275B4">
      <w:pPr>
        <w:pStyle w:val="Tekstpodstawowy21"/>
        <w:rPr>
          <w:rFonts w:ascii="Calibri Light" w:hAnsi="Calibri Light" w:cs="Calibri Light"/>
          <w:b w:val="0"/>
          <w:sz w:val="22"/>
          <w:szCs w:val="22"/>
        </w:rPr>
      </w:pPr>
      <w:r w:rsidRPr="00511B91">
        <w:rPr>
          <w:rFonts w:ascii="Calibri Light" w:hAnsi="Calibri Light" w:cs="Calibri Light"/>
          <w:b w:val="0"/>
          <w:sz w:val="22"/>
          <w:szCs w:val="22"/>
        </w:rPr>
        <w:t>Kontrola postępu robót powinna obejmować następujące elementy:</w:t>
      </w:r>
    </w:p>
    <w:p w:rsidR="00B275B4" w:rsidRPr="00511B91" w:rsidRDefault="00B275B4" w:rsidP="00B275B4">
      <w:pPr>
        <w:pStyle w:val="Tekstpodstawowy21"/>
        <w:numPr>
          <w:ilvl w:val="0"/>
          <w:numId w:val="12"/>
        </w:numPr>
        <w:ind w:left="709" w:hanging="425"/>
        <w:rPr>
          <w:rFonts w:ascii="Calibri Light" w:hAnsi="Calibri Light" w:cs="Calibri Light"/>
          <w:b w:val="0"/>
          <w:sz w:val="22"/>
          <w:szCs w:val="22"/>
        </w:rPr>
      </w:pPr>
      <w:r w:rsidRPr="00511B91">
        <w:rPr>
          <w:rFonts w:ascii="Calibri Light" w:hAnsi="Calibri Light" w:cs="Calibri Light"/>
          <w:b w:val="0"/>
          <w:sz w:val="22"/>
          <w:szCs w:val="22"/>
        </w:rPr>
        <w:t>kontrola przygotowania podłoża</w:t>
      </w:r>
    </w:p>
    <w:p w:rsidR="00B275B4" w:rsidRPr="00511B91" w:rsidRDefault="00B275B4" w:rsidP="00B275B4">
      <w:pPr>
        <w:pStyle w:val="Tekstpodstawowy21"/>
        <w:numPr>
          <w:ilvl w:val="0"/>
          <w:numId w:val="12"/>
        </w:numPr>
        <w:ind w:left="709" w:hanging="425"/>
        <w:rPr>
          <w:rFonts w:ascii="Calibri Light" w:hAnsi="Calibri Light" w:cs="Calibri Light"/>
          <w:b w:val="0"/>
          <w:sz w:val="22"/>
          <w:szCs w:val="22"/>
        </w:rPr>
      </w:pPr>
      <w:r w:rsidRPr="00511B91">
        <w:rPr>
          <w:rFonts w:ascii="Calibri Light" w:hAnsi="Calibri Light" w:cs="Calibri Light"/>
          <w:b w:val="0"/>
          <w:sz w:val="22"/>
          <w:szCs w:val="22"/>
        </w:rPr>
        <w:t>kontrola przyklejenia płyt izolacyjnych</w:t>
      </w:r>
    </w:p>
    <w:p w:rsidR="00B275B4" w:rsidRPr="00511B91" w:rsidRDefault="00B275B4" w:rsidP="00B275B4">
      <w:pPr>
        <w:pStyle w:val="Tekstpodstawowy21"/>
        <w:numPr>
          <w:ilvl w:val="0"/>
          <w:numId w:val="12"/>
        </w:numPr>
        <w:ind w:left="709" w:hanging="425"/>
        <w:rPr>
          <w:rFonts w:ascii="Calibri Light" w:hAnsi="Calibri Light" w:cs="Calibri Light"/>
          <w:b w:val="0"/>
          <w:sz w:val="22"/>
          <w:szCs w:val="22"/>
        </w:rPr>
      </w:pPr>
      <w:r w:rsidRPr="00511B91">
        <w:rPr>
          <w:rFonts w:ascii="Calibri Light" w:hAnsi="Calibri Light" w:cs="Calibri Light"/>
          <w:b w:val="0"/>
          <w:sz w:val="22"/>
          <w:szCs w:val="22"/>
        </w:rPr>
        <w:t>kontrola osadzenia łączników</w:t>
      </w:r>
    </w:p>
    <w:p w:rsidR="00B275B4" w:rsidRPr="00511B91" w:rsidRDefault="00B275B4" w:rsidP="00B275B4">
      <w:pPr>
        <w:pStyle w:val="Tekstpodstawowy21"/>
        <w:numPr>
          <w:ilvl w:val="0"/>
          <w:numId w:val="12"/>
        </w:numPr>
        <w:ind w:left="709" w:hanging="425"/>
        <w:rPr>
          <w:rFonts w:ascii="Calibri Light" w:hAnsi="Calibri Light" w:cs="Calibri Light"/>
          <w:b w:val="0"/>
          <w:sz w:val="22"/>
          <w:szCs w:val="22"/>
        </w:rPr>
      </w:pPr>
      <w:r w:rsidRPr="00511B91">
        <w:rPr>
          <w:rFonts w:ascii="Calibri Light" w:hAnsi="Calibri Light" w:cs="Calibri Light"/>
          <w:b w:val="0"/>
          <w:sz w:val="22"/>
          <w:szCs w:val="22"/>
        </w:rPr>
        <w:t>kontrola wykonania warstwy zbrojonej</w:t>
      </w:r>
    </w:p>
    <w:p w:rsidR="00B275B4" w:rsidRPr="00511B91" w:rsidRDefault="00B275B4" w:rsidP="00B275B4">
      <w:pPr>
        <w:pStyle w:val="Tekstpodstawowy21"/>
        <w:numPr>
          <w:ilvl w:val="0"/>
          <w:numId w:val="12"/>
        </w:numPr>
        <w:ind w:left="709" w:hanging="425"/>
        <w:rPr>
          <w:rFonts w:ascii="Calibri Light" w:hAnsi="Calibri Light" w:cs="Calibri Light"/>
          <w:b w:val="0"/>
          <w:sz w:val="22"/>
          <w:szCs w:val="22"/>
        </w:rPr>
      </w:pPr>
      <w:r w:rsidRPr="00511B91">
        <w:rPr>
          <w:rFonts w:ascii="Calibri Light" w:hAnsi="Calibri Light" w:cs="Calibri Light"/>
          <w:b w:val="0"/>
          <w:sz w:val="22"/>
          <w:szCs w:val="22"/>
        </w:rPr>
        <w:t>kontrola wykonawstwa gruntowania</w:t>
      </w:r>
    </w:p>
    <w:p w:rsidR="00B275B4" w:rsidRPr="00511B91" w:rsidRDefault="00B275B4" w:rsidP="00B275B4">
      <w:pPr>
        <w:pStyle w:val="Tekstpodstawowy21"/>
        <w:numPr>
          <w:ilvl w:val="0"/>
          <w:numId w:val="12"/>
        </w:numPr>
        <w:ind w:left="709" w:hanging="425"/>
        <w:rPr>
          <w:rFonts w:ascii="Calibri Light" w:hAnsi="Calibri Light" w:cs="Calibri Light"/>
          <w:b w:val="0"/>
          <w:sz w:val="22"/>
          <w:szCs w:val="22"/>
        </w:rPr>
      </w:pPr>
      <w:r w:rsidRPr="00511B91">
        <w:rPr>
          <w:rFonts w:ascii="Calibri Light" w:hAnsi="Calibri Light" w:cs="Calibri Light"/>
          <w:b w:val="0"/>
          <w:sz w:val="22"/>
          <w:szCs w:val="22"/>
        </w:rPr>
        <w:t>kontrola wykonania obróbek blacharskich</w:t>
      </w:r>
    </w:p>
    <w:p w:rsidR="00B275B4" w:rsidRPr="00511B91" w:rsidRDefault="00B275B4" w:rsidP="00B275B4">
      <w:pPr>
        <w:pStyle w:val="Tekstpodstawowy21"/>
        <w:numPr>
          <w:ilvl w:val="0"/>
          <w:numId w:val="12"/>
        </w:numPr>
        <w:ind w:left="709" w:hanging="425"/>
        <w:rPr>
          <w:rFonts w:ascii="Calibri Light" w:hAnsi="Calibri Light" w:cs="Calibri Light"/>
          <w:b w:val="0"/>
          <w:sz w:val="22"/>
          <w:szCs w:val="22"/>
        </w:rPr>
      </w:pPr>
      <w:r w:rsidRPr="00511B91">
        <w:rPr>
          <w:rFonts w:ascii="Calibri Light" w:hAnsi="Calibri Light" w:cs="Calibri Light"/>
          <w:b w:val="0"/>
          <w:sz w:val="22"/>
          <w:szCs w:val="22"/>
        </w:rPr>
        <w:t>kontrola wykonania wyprawy tynkarskiej</w:t>
      </w:r>
    </w:p>
    <w:p w:rsidR="00B275B4" w:rsidRPr="00511B91" w:rsidRDefault="00B275B4" w:rsidP="00B275B4">
      <w:pPr>
        <w:pStyle w:val="Tekstpodstawowy21"/>
        <w:rPr>
          <w:rFonts w:ascii="Calibri Light" w:hAnsi="Calibri Light" w:cs="Calibri Light"/>
          <w:b w:val="0"/>
          <w:sz w:val="22"/>
          <w:szCs w:val="22"/>
        </w:rPr>
      </w:pPr>
      <w:r w:rsidRPr="00F81932">
        <w:rPr>
          <w:rFonts w:ascii="Calibri Light" w:hAnsi="Calibri Light" w:cs="Calibri Light"/>
          <w:sz w:val="22"/>
          <w:szCs w:val="22"/>
        </w:rPr>
        <w:t>ad a).</w:t>
      </w:r>
      <w:r w:rsidRPr="00511B91">
        <w:rPr>
          <w:rFonts w:ascii="Calibri Light" w:hAnsi="Calibri Light" w:cs="Calibri Light"/>
          <w:b w:val="0"/>
          <w:sz w:val="22"/>
          <w:szCs w:val="22"/>
        </w:rPr>
        <w:tab/>
        <w:t xml:space="preserve">kontrola przygotowania podłoża polega na sprawdzeniu czy podłoże zostało oczyszczone, zmyte, wyrównane, wzmocnione, naprawy ubytków w powierzchni ściany. </w:t>
      </w:r>
    </w:p>
    <w:p w:rsidR="00B275B4" w:rsidRPr="00511B91" w:rsidRDefault="00B275B4" w:rsidP="00B275B4">
      <w:pPr>
        <w:pStyle w:val="Tekstpodstawowy21"/>
        <w:rPr>
          <w:rFonts w:ascii="Calibri Light" w:hAnsi="Calibri Light" w:cs="Calibri Light"/>
          <w:b w:val="0"/>
          <w:sz w:val="22"/>
          <w:szCs w:val="22"/>
        </w:rPr>
      </w:pPr>
      <w:r w:rsidRPr="00F81932">
        <w:rPr>
          <w:rFonts w:ascii="Calibri Light" w:hAnsi="Calibri Light" w:cs="Calibri Light"/>
          <w:sz w:val="22"/>
          <w:szCs w:val="22"/>
        </w:rPr>
        <w:t>ad b).</w:t>
      </w:r>
      <w:r w:rsidRPr="00511B91">
        <w:rPr>
          <w:rFonts w:ascii="Calibri Light" w:hAnsi="Calibri Light" w:cs="Calibri Light"/>
          <w:b w:val="0"/>
          <w:sz w:val="22"/>
          <w:szCs w:val="22"/>
        </w:rPr>
        <w:tab/>
        <w:t>kontrola przyklejenia płyt izolacyjnych polega na sprawdzeniu równości i ciągłości powierzchni, układu i szerokości spoin.</w:t>
      </w:r>
    </w:p>
    <w:p w:rsidR="00B275B4" w:rsidRPr="00511B91" w:rsidRDefault="00B275B4" w:rsidP="00B275B4">
      <w:pPr>
        <w:pStyle w:val="Tekstpodstawowy21"/>
        <w:rPr>
          <w:rFonts w:ascii="Calibri Light" w:hAnsi="Calibri Light" w:cs="Calibri Light"/>
          <w:b w:val="0"/>
          <w:sz w:val="22"/>
          <w:szCs w:val="22"/>
        </w:rPr>
      </w:pPr>
      <w:r w:rsidRPr="00F81932">
        <w:rPr>
          <w:rFonts w:ascii="Calibri Light" w:hAnsi="Calibri Light" w:cs="Calibri Light"/>
          <w:sz w:val="22"/>
          <w:szCs w:val="22"/>
        </w:rPr>
        <w:t>ad c).</w:t>
      </w:r>
      <w:r w:rsidRPr="00511B91">
        <w:rPr>
          <w:rFonts w:ascii="Calibri Light" w:hAnsi="Calibri Light" w:cs="Calibri Light"/>
          <w:b w:val="0"/>
          <w:sz w:val="22"/>
          <w:szCs w:val="22"/>
        </w:rPr>
        <w:tab/>
        <w:t xml:space="preserve">kontrola osadzenia łączników mechanicznych polega na sprawdzeniu liczby i rozmieszczenia łączników mechanicznych. Długość łączników powinna być dłuższa o 6 cm od grubości ocieplenia. </w:t>
      </w:r>
      <w:r w:rsidRPr="00511B91">
        <w:rPr>
          <w:rFonts w:ascii="Calibri Light" w:hAnsi="Calibri Light" w:cs="Calibri Light"/>
          <w:b w:val="0"/>
          <w:sz w:val="22"/>
          <w:szCs w:val="22"/>
          <w:u w:val="single"/>
        </w:rPr>
        <w:t>Wykonane ocieplenie należy montować używając 4-5 szt. łączników na m</w:t>
      </w:r>
      <w:r w:rsidRPr="00511B91">
        <w:rPr>
          <w:rFonts w:ascii="Calibri Light" w:hAnsi="Calibri Light" w:cs="Calibri Light"/>
          <w:b w:val="0"/>
          <w:sz w:val="22"/>
          <w:szCs w:val="22"/>
          <w:u w:val="single"/>
          <w:vertAlign w:val="superscript"/>
        </w:rPr>
        <w:t>2</w:t>
      </w:r>
      <w:r w:rsidRPr="00511B91">
        <w:rPr>
          <w:rFonts w:ascii="Calibri Light" w:hAnsi="Calibri Light" w:cs="Calibri Light"/>
          <w:b w:val="0"/>
          <w:sz w:val="22"/>
          <w:szCs w:val="22"/>
          <w:u w:val="single"/>
        </w:rPr>
        <w:t>)</w:t>
      </w:r>
      <w:r w:rsidRPr="00511B91">
        <w:rPr>
          <w:rFonts w:ascii="Calibri Light" w:hAnsi="Calibri Light" w:cs="Calibri Light"/>
          <w:b w:val="0"/>
          <w:sz w:val="22"/>
          <w:szCs w:val="22"/>
        </w:rPr>
        <w:t xml:space="preserve"> mocując je w ścianie żelbetowej. </w:t>
      </w:r>
    </w:p>
    <w:p w:rsidR="00B275B4" w:rsidRPr="00511B91" w:rsidRDefault="00B275B4" w:rsidP="00B275B4">
      <w:pPr>
        <w:pStyle w:val="Tekstpodstawowy21"/>
        <w:rPr>
          <w:rFonts w:ascii="Calibri Light" w:hAnsi="Calibri Light" w:cs="Calibri Light"/>
          <w:b w:val="0"/>
          <w:sz w:val="22"/>
          <w:szCs w:val="22"/>
        </w:rPr>
      </w:pPr>
      <w:r w:rsidRPr="00F81932">
        <w:rPr>
          <w:rFonts w:ascii="Calibri Light" w:hAnsi="Calibri Light" w:cs="Calibri Light"/>
          <w:sz w:val="22"/>
          <w:szCs w:val="22"/>
        </w:rPr>
        <w:t>ad d).</w:t>
      </w:r>
      <w:r w:rsidRPr="00511B91">
        <w:rPr>
          <w:rFonts w:ascii="Calibri Light" w:hAnsi="Calibri Light" w:cs="Calibri Light"/>
          <w:b w:val="0"/>
          <w:sz w:val="22"/>
          <w:szCs w:val="22"/>
        </w:rPr>
        <w:tab/>
        <w:t xml:space="preserve">kontrola wykonania warstwy zbrojonej polega na sprawdzeniu prawidłowości zatopienia siatki zbrojącej w masie klejącej, wielkości zakładów siatki zbrojącej, grubości warstwy zbrojącej, równości, przestrzegania czasu i warunków twardnienia warstwy zbrojącej przed przystąpieniem do dalszych prac. Kontroli podlegają miejsca newralgiczne na elewacji (naroża budynku, </w:t>
      </w:r>
      <w:proofErr w:type="spellStart"/>
      <w:r w:rsidRPr="00511B91">
        <w:rPr>
          <w:rFonts w:ascii="Calibri Light" w:hAnsi="Calibri Light" w:cs="Calibri Light"/>
          <w:b w:val="0"/>
          <w:sz w:val="22"/>
          <w:szCs w:val="22"/>
        </w:rPr>
        <w:t>ościeża</w:t>
      </w:r>
      <w:proofErr w:type="spellEnd"/>
      <w:r w:rsidRPr="00511B91">
        <w:rPr>
          <w:rFonts w:ascii="Calibri Light" w:hAnsi="Calibri Light" w:cs="Calibri Light"/>
          <w:b w:val="0"/>
          <w:sz w:val="22"/>
          <w:szCs w:val="22"/>
        </w:rPr>
        <w:t xml:space="preserve"> okienne i drzwiowe, dylatacje).</w:t>
      </w:r>
    </w:p>
    <w:p w:rsidR="00B275B4" w:rsidRPr="00511B91" w:rsidRDefault="00B275B4" w:rsidP="00B275B4">
      <w:pPr>
        <w:pStyle w:val="Tekstpodstawowy21"/>
        <w:rPr>
          <w:rFonts w:ascii="Calibri Light" w:hAnsi="Calibri Light" w:cs="Calibri Light"/>
          <w:b w:val="0"/>
          <w:sz w:val="22"/>
          <w:szCs w:val="22"/>
        </w:rPr>
      </w:pPr>
      <w:r w:rsidRPr="00F81932">
        <w:rPr>
          <w:rFonts w:ascii="Calibri Light" w:hAnsi="Calibri Light" w:cs="Calibri Light"/>
          <w:sz w:val="22"/>
          <w:szCs w:val="22"/>
        </w:rPr>
        <w:t>ad e).</w:t>
      </w:r>
      <w:r w:rsidRPr="00511B91">
        <w:rPr>
          <w:rFonts w:ascii="Calibri Light" w:hAnsi="Calibri Light" w:cs="Calibri Light"/>
          <w:b w:val="0"/>
          <w:sz w:val="22"/>
          <w:szCs w:val="22"/>
        </w:rPr>
        <w:tab/>
        <w:t>kontrola wykonania  gruntowania polega na  sprawdzeniu ciągłości warstwy gruntującej i jej  skuteczności.</w:t>
      </w:r>
    </w:p>
    <w:p w:rsidR="00B275B4" w:rsidRPr="00511B91" w:rsidRDefault="00B275B4" w:rsidP="00B275B4">
      <w:pPr>
        <w:pStyle w:val="Tekstpodstawowy21"/>
        <w:rPr>
          <w:rFonts w:ascii="Calibri Light" w:hAnsi="Calibri Light" w:cs="Calibri Light"/>
          <w:b w:val="0"/>
          <w:sz w:val="22"/>
          <w:szCs w:val="22"/>
        </w:rPr>
      </w:pPr>
      <w:r w:rsidRPr="00F81932">
        <w:rPr>
          <w:rFonts w:ascii="Calibri Light" w:hAnsi="Calibri Light" w:cs="Calibri Light"/>
          <w:sz w:val="22"/>
          <w:szCs w:val="22"/>
        </w:rPr>
        <w:t>ad f).</w:t>
      </w:r>
      <w:r w:rsidRPr="00511B91">
        <w:rPr>
          <w:rFonts w:ascii="Calibri Light" w:hAnsi="Calibri Light" w:cs="Calibri Light"/>
          <w:b w:val="0"/>
          <w:sz w:val="22"/>
          <w:szCs w:val="22"/>
        </w:rPr>
        <w:t xml:space="preserve"> kontrola wykonania obróbek blacharskich polega na sprawdzeniu mocowania, wykonanych spadków i wysunięcia obróbki  poza płaszczyznę projektowanej ściany.</w:t>
      </w:r>
    </w:p>
    <w:p w:rsidR="00B275B4" w:rsidRPr="00511B91" w:rsidRDefault="00B275B4" w:rsidP="00B275B4">
      <w:pPr>
        <w:pStyle w:val="Tekstpodstawowy21"/>
        <w:rPr>
          <w:rFonts w:ascii="Calibri Light" w:hAnsi="Calibri Light" w:cs="Calibri Light"/>
          <w:b w:val="0"/>
          <w:sz w:val="22"/>
          <w:szCs w:val="22"/>
        </w:rPr>
      </w:pPr>
      <w:r w:rsidRPr="00F81932">
        <w:rPr>
          <w:rFonts w:ascii="Calibri Light" w:hAnsi="Calibri Light" w:cs="Calibri Light"/>
          <w:sz w:val="22"/>
          <w:szCs w:val="22"/>
        </w:rPr>
        <w:t>ad g).</w:t>
      </w:r>
      <w:r w:rsidRPr="00511B91">
        <w:rPr>
          <w:rFonts w:ascii="Calibri Light" w:hAnsi="Calibri Light" w:cs="Calibri Light"/>
          <w:b w:val="0"/>
          <w:sz w:val="22"/>
          <w:szCs w:val="22"/>
        </w:rPr>
        <w:tab/>
        <w:t xml:space="preserve">kontrola wykonania wyprawy tynkarskiej polega na sprawdzeniu ciągłości, równości i nadania właściwej zgodnej z projektem struktury. Wymagania co do równości powinny być zawarte w umowie zawartej pomiędzy Wykonawcą a Inwestorem. Jeżeli nie jest to jasno sformułowane w umowie należy przyjąć: </w:t>
      </w:r>
    </w:p>
    <w:p w:rsidR="00B275B4" w:rsidRPr="00511B91" w:rsidRDefault="00B275B4" w:rsidP="00B275B4">
      <w:pPr>
        <w:pStyle w:val="Tekstpodstawowy21"/>
        <w:numPr>
          <w:ilvl w:val="0"/>
          <w:numId w:val="11"/>
        </w:numPr>
        <w:tabs>
          <w:tab w:val="clear" w:pos="0"/>
        </w:tabs>
        <w:ind w:left="284" w:hanging="284"/>
        <w:rPr>
          <w:rFonts w:ascii="Calibri Light" w:hAnsi="Calibri Light" w:cs="Calibri Light"/>
          <w:b w:val="0"/>
          <w:sz w:val="22"/>
          <w:szCs w:val="22"/>
        </w:rPr>
      </w:pPr>
      <w:r w:rsidRPr="00511B91">
        <w:rPr>
          <w:rFonts w:ascii="Calibri Light" w:hAnsi="Calibri Light" w:cs="Calibri Light"/>
          <w:b w:val="0"/>
          <w:sz w:val="22"/>
          <w:szCs w:val="22"/>
        </w:rPr>
        <w:t>odchyleni powierzchni od płaszczyzny nie powinno być większe niż 3 mm i w liczbie nie większej niż 3 na całej długości łaty kontrolnej (łata długości 2,0 m);</w:t>
      </w:r>
    </w:p>
    <w:p w:rsidR="00B275B4" w:rsidRPr="00511B91" w:rsidRDefault="00B275B4" w:rsidP="00B275B4">
      <w:pPr>
        <w:pStyle w:val="Tekstpodstawowy21"/>
        <w:numPr>
          <w:ilvl w:val="0"/>
          <w:numId w:val="11"/>
        </w:numPr>
        <w:tabs>
          <w:tab w:val="clear" w:pos="0"/>
        </w:tabs>
        <w:ind w:left="284" w:hanging="284"/>
        <w:rPr>
          <w:rFonts w:ascii="Calibri Light" w:hAnsi="Calibri Light" w:cs="Calibri Light"/>
          <w:b w:val="0"/>
          <w:sz w:val="22"/>
          <w:szCs w:val="22"/>
        </w:rPr>
      </w:pPr>
      <w:r w:rsidRPr="00511B91">
        <w:rPr>
          <w:rFonts w:ascii="Calibri Light" w:hAnsi="Calibri Light" w:cs="Calibri Light"/>
          <w:b w:val="0"/>
          <w:sz w:val="22"/>
          <w:szCs w:val="22"/>
        </w:rPr>
        <w:t>odchylenia krawędzi od kierunku pionowego nie powinno być większe niż 2 mm na 1,0 m i nie więcej niż 30 mm na całej wysokości  budynku;</w:t>
      </w:r>
    </w:p>
    <w:p w:rsidR="00B275B4" w:rsidRPr="00511B91" w:rsidRDefault="00B275B4" w:rsidP="00B275B4">
      <w:pPr>
        <w:pStyle w:val="Tekstpodstawowy21"/>
        <w:numPr>
          <w:ilvl w:val="0"/>
          <w:numId w:val="11"/>
        </w:numPr>
        <w:tabs>
          <w:tab w:val="clear" w:pos="0"/>
        </w:tabs>
        <w:ind w:left="284" w:hanging="284"/>
        <w:rPr>
          <w:rFonts w:ascii="Calibri Light" w:hAnsi="Calibri Light" w:cs="Calibri Light"/>
          <w:b w:val="0"/>
          <w:sz w:val="22"/>
          <w:szCs w:val="22"/>
        </w:rPr>
      </w:pPr>
      <w:r w:rsidRPr="00511B91">
        <w:rPr>
          <w:rFonts w:ascii="Calibri Light" w:hAnsi="Calibri Light" w:cs="Calibri Light"/>
          <w:b w:val="0"/>
          <w:sz w:val="22"/>
          <w:szCs w:val="22"/>
        </w:rPr>
        <w:t>dopuszczalne odchylenia od pionu powierzchni i krawędzi zewnętrznych na całej wysokości kondygnacji – 10 mm;</w:t>
      </w:r>
    </w:p>
    <w:p w:rsidR="00B275B4" w:rsidRPr="00511B91" w:rsidRDefault="00B275B4" w:rsidP="00B275B4">
      <w:pPr>
        <w:pStyle w:val="Tekstpodstawowy21"/>
        <w:numPr>
          <w:ilvl w:val="0"/>
          <w:numId w:val="11"/>
        </w:numPr>
        <w:tabs>
          <w:tab w:val="clear" w:pos="0"/>
        </w:tabs>
        <w:ind w:left="284" w:hanging="284"/>
        <w:rPr>
          <w:rFonts w:ascii="Calibri Light" w:hAnsi="Calibri Light" w:cs="Calibri Light"/>
          <w:b w:val="0"/>
          <w:sz w:val="22"/>
          <w:szCs w:val="22"/>
        </w:rPr>
      </w:pPr>
      <w:r w:rsidRPr="00511B91">
        <w:rPr>
          <w:rFonts w:ascii="Calibri Light" w:hAnsi="Calibri Light" w:cs="Calibri Light"/>
          <w:b w:val="0"/>
          <w:sz w:val="22"/>
          <w:szCs w:val="22"/>
        </w:rPr>
        <w:t>dopuszczalne odchylenia powierzchni nie większe niż 30 mm na całej wysokości budynku;</w:t>
      </w:r>
    </w:p>
    <w:p w:rsidR="00B275B4" w:rsidRPr="00511B91" w:rsidRDefault="00B275B4" w:rsidP="00B275B4">
      <w:pPr>
        <w:pStyle w:val="Tekstpodstawowy21"/>
        <w:numPr>
          <w:ilvl w:val="0"/>
          <w:numId w:val="11"/>
        </w:numPr>
        <w:tabs>
          <w:tab w:val="clear" w:pos="0"/>
        </w:tabs>
        <w:ind w:left="284" w:hanging="284"/>
        <w:rPr>
          <w:rFonts w:ascii="Calibri Light" w:hAnsi="Calibri Light" w:cs="Calibri Light"/>
          <w:b w:val="0"/>
          <w:sz w:val="22"/>
          <w:szCs w:val="22"/>
        </w:rPr>
      </w:pPr>
      <w:r w:rsidRPr="00511B91">
        <w:rPr>
          <w:rFonts w:ascii="Calibri Light" w:hAnsi="Calibri Light" w:cs="Calibri Light"/>
          <w:b w:val="0"/>
          <w:sz w:val="22"/>
          <w:szCs w:val="22"/>
        </w:rPr>
        <w:t>odchylenie promieni krzywizny powierzchni faset, wnęk itp. od projektowanego promienia nie powinny być  większe niż 7 mm;</w:t>
      </w:r>
    </w:p>
    <w:p w:rsidR="00B275B4" w:rsidRPr="00511B91" w:rsidRDefault="00B275B4" w:rsidP="00B275B4">
      <w:pPr>
        <w:pStyle w:val="Tekstpodstawowy21"/>
        <w:rPr>
          <w:rFonts w:ascii="Calibri Light" w:hAnsi="Calibri Light" w:cs="Calibri Light"/>
          <w:b w:val="0"/>
          <w:sz w:val="22"/>
          <w:szCs w:val="22"/>
        </w:rPr>
      </w:pPr>
      <w:r w:rsidRPr="00511B91">
        <w:rPr>
          <w:rFonts w:ascii="Calibri Light" w:hAnsi="Calibri Light" w:cs="Calibri Light"/>
          <w:b w:val="0"/>
          <w:sz w:val="22"/>
          <w:szCs w:val="22"/>
        </w:rPr>
        <w:t xml:space="preserve">Ocena wyglądu zewnętrznego polega na wizualnej ocenie  wykończonej powierzchni ocieplenia.  Powinna ona charakteryzować się jednorodnością i niezmiennością barwy i faktury oraz brakiem miejscowych wypukłości i wklęsłości stwierdzonymi wzrokowo przy świetle rozproszonym z odległości &gt; 3,0 m. Dopuszczalne jest odchylenie wykończonego lica systemu od płaszczyzny (powierzchni), pionu </w:t>
      </w:r>
      <w:r w:rsidRPr="00511B91">
        <w:rPr>
          <w:rFonts w:ascii="Calibri Light" w:hAnsi="Calibri Light" w:cs="Calibri Light"/>
          <w:b w:val="0"/>
          <w:sz w:val="22"/>
          <w:szCs w:val="22"/>
        </w:rPr>
        <w:lastRenderedPageBreak/>
        <w:t>i poziomu powinno być zgodne z ogólnymi warunkami odbioru technicznego robót budowlanych lub warunkami szczególnymi zawartymi w umowie.</w:t>
      </w:r>
    </w:p>
    <w:p w:rsidR="00B275B4" w:rsidRPr="00511B91" w:rsidRDefault="00B275B4" w:rsidP="00B275B4">
      <w:pPr>
        <w:pStyle w:val="Tekstpodstawowy21"/>
        <w:rPr>
          <w:rFonts w:ascii="Calibri Light" w:hAnsi="Calibri Light" w:cs="Calibri Light"/>
          <w:b w:val="0"/>
          <w:sz w:val="22"/>
          <w:szCs w:val="22"/>
        </w:rPr>
      </w:pPr>
    </w:p>
    <w:p w:rsidR="00B275B4" w:rsidRDefault="00E911C2" w:rsidP="00B275B4">
      <w:pPr>
        <w:pStyle w:val="Nagwek2"/>
        <w:rPr>
          <w:rFonts w:ascii="Calibri Light" w:hAnsi="Calibri Light" w:cs="Calibri Light"/>
          <w:b/>
          <w:color w:val="auto"/>
          <w:sz w:val="22"/>
          <w:szCs w:val="22"/>
        </w:rPr>
      </w:pPr>
      <w:bookmarkStart w:id="100" w:name="_Toc334885259"/>
      <w:bookmarkStart w:id="101" w:name="_Toc399748300"/>
      <w:bookmarkStart w:id="102" w:name="_Toc432667841"/>
      <w:bookmarkStart w:id="103" w:name="_Toc506817387"/>
      <w:bookmarkStart w:id="104" w:name="_Toc22935471"/>
      <w:bookmarkStart w:id="105" w:name="_Toc32660867"/>
      <w:r>
        <w:rPr>
          <w:rFonts w:ascii="Calibri Light" w:hAnsi="Calibri Light" w:cs="Calibri Light"/>
          <w:b/>
          <w:color w:val="auto"/>
          <w:sz w:val="22"/>
          <w:szCs w:val="22"/>
        </w:rPr>
        <w:t>5</w:t>
      </w:r>
      <w:r w:rsidR="00B275B4" w:rsidRPr="00F81932">
        <w:rPr>
          <w:rFonts w:ascii="Calibri Light" w:hAnsi="Calibri Light" w:cs="Calibri Light"/>
          <w:b/>
          <w:color w:val="auto"/>
          <w:sz w:val="22"/>
          <w:szCs w:val="22"/>
        </w:rPr>
        <w:t>.12  Kolorystyka elewacji</w:t>
      </w:r>
      <w:bookmarkEnd w:id="100"/>
      <w:bookmarkEnd w:id="101"/>
      <w:bookmarkEnd w:id="102"/>
      <w:bookmarkEnd w:id="103"/>
      <w:bookmarkEnd w:id="104"/>
      <w:bookmarkEnd w:id="105"/>
      <w:r w:rsidR="00B275B4" w:rsidRPr="00F81932">
        <w:rPr>
          <w:rFonts w:ascii="Calibri Light" w:hAnsi="Calibri Light" w:cs="Calibri Light"/>
          <w:b/>
          <w:color w:val="auto"/>
          <w:sz w:val="22"/>
          <w:szCs w:val="22"/>
        </w:rPr>
        <w:t xml:space="preserve"> </w:t>
      </w:r>
    </w:p>
    <w:p w:rsidR="00B275B4" w:rsidRPr="00A46A35" w:rsidRDefault="00B275B4" w:rsidP="00B275B4"/>
    <w:p w:rsidR="00B275B4" w:rsidRDefault="00B275B4" w:rsidP="00B275B4">
      <w:pPr>
        <w:pStyle w:val="Tekstpodstawowy21"/>
        <w:ind w:firstLine="567"/>
        <w:rPr>
          <w:rFonts w:ascii="Calibri Light" w:hAnsi="Calibri Light" w:cs="Calibri Light"/>
          <w:b w:val="0"/>
          <w:sz w:val="22"/>
          <w:szCs w:val="22"/>
          <w:u w:val="single"/>
        </w:rPr>
      </w:pPr>
      <w:r w:rsidRPr="00511B91">
        <w:rPr>
          <w:rFonts w:ascii="Calibri Light" w:hAnsi="Calibri Light" w:cs="Calibri Light"/>
          <w:b w:val="0"/>
          <w:sz w:val="22"/>
          <w:szCs w:val="22"/>
          <w:u w:val="single"/>
        </w:rPr>
        <w:t>Kolory wypraw tynkarskich podano na rysunkach elewacji budynku (nie dobierać kolorów z wydruków  na poszczególnych rysunkach kolorystyk elewacji).</w:t>
      </w:r>
    </w:p>
    <w:p w:rsidR="00B275B4" w:rsidRDefault="00B275B4" w:rsidP="00B275B4">
      <w:pPr>
        <w:pStyle w:val="Tekstpodstawowy21"/>
        <w:ind w:firstLine="567"/>
        <w:rPr>
          <w:rFonts w:ascii="Calibri Light" w:hAnsi="Calibri Light" w:cs="Calibri Light"/>
          <w:b w:val="0"/>
          <w:sz w:val="22"/>
          <w:szCs w:val="22"/>
          <w:u w:val="single"/>
        </w:rPr>
      </w:pPr>
    </w:p>
    <w:p w:rsidR="00B275B4" w:rsidRPr="00511B91" w:rsidRDefault="00B275B4" w:rsidP="00B275B4">
      <w:pPr>
        <w:pStyle w:val="Tekstpodstawowy21"/>
        <w:ind w:firstLine="567"/>
        <w:rPr>
          <w:rFonts w:ascii="Calibri Light" w:hAnsi="Calibri Light" w:cs="Calibri Light"/>
          <w:b w:val="0"/>
          <w:sz w:val="22"/>
          <w:szCs w:val="22"/>
          <w:u w:val="single"/>
        </w:rPr>
      </w:pPr>
    </w:p>
    <w:tbl>
      <w:tblPr>
        <w:tblW w:w="9084" w:type="dxa"/>
        <w:tblInd w:w="58" w:type="dxa"/>
        <w:tblCellMar>
          <w:left w:w="70" w:type="dxa"/>
          <w:right w:w="70" w:type="dxa"/>
        </w:tblCellMar>
        <w:tblLook w:val="04A0"/>
      </w:tblPr>
      <w:tblGrid>
        <w:gridCol w:w="3981"/>
        <w:gridCol w:w="1080"/>
        <w:gridCol w:w="4023"/>
      </w:tblGrid>
      <w:tr w:rsidR="00B275B4" w:rsidRPr="00320D17" w:rsidTr="00B275B4">
        <w:trPr>
          <w:trHeight w:val="300"/>
        </w:trPr>
        <w:tc>
          <w:tcPr>
            <w:tcW w:w="3981" w:type="dxa"/>
            <w:tcBorders>
              <w:top w:val="nil"/>
              <w:left w:val="nil"/>
              <w:bottom w:val="nil"/>
              <w:right w:val="nil"/>
            </w:tcBorders>
            <w:shd w:val="clear" w:color="auto" w:fill="auto"/>
            <w:vAlign w:val="bottom"/>
            <w:hideMark/>
          </w:tcPr>
          <w:p w:rsidR="00B275B4" w:rsidRDefault="00B275B4" w:rsidP="00B275B4">
            <w:pPr>
              <w:suppressAutoHyphens w:val="0"/>
              <w:rPr>
                <w:rFonts w:ascii="Calibri Light" w:hAnsi="Calibri Light" w:cs="Calibri Light"/>
                <w:color w:val="000000"/>
                <w:sz w:val="22"/>
                <w:szCs w:val="22"/>
                <w:lang w:eastAsia="pl-PL"/>
              </w:rPr>
            </w:pPr>
            <w:r w:rsidRPr="00320D17">
              <w:rPr>
                <w:rFonts w:ascii="Calibri Light" w:hAnsi="Calibri Light" w:cs="Calibri Light"/>
                <w:color w:val="000000"/>
                <w:sz w:val="22"/>
                <w:szCs w:val="22"/>
                <w:lang w:eastAsia="pl-PL"/>
              </w:rPr>
              <w:t>Projektant</w:t>
            </w:r>
          </w:p>
          <w:p w:rsidR="00B275B4" w:rsidRPr="00320D17" w:rsidRDefault="00B275B4" w:rsidP="00B275B4">
            <w:pPr>
              <w:suppressAutoHyphens w:val="0"/>
              <w:rPr>
                <w:rFonts w:ascii="Calibri Light" w:hAnsi="Calibri Light" w:cs="Calibri Light"/>
                <w:color w:val="000000"/>
                <w:sz w:val="22"/>
                <w:szCs w:val="22"/>
                <w:lang w:eastAsia="pl-PL"/>
              </w:rPr>
            </w:pPr>
          </w:p>
        </w:tc>
        <w:tc>
          <w:tcPr>
            <w:tcW w:w="1080" w:type="dxa"/>
            <w:tcBorders>
              <w:top w:val="nil"/>
              <w:left w:val="nil"/>
              <w:bottom w:val="nil"/>
              <w:right w:val="nil"/>
            </w:tcBorders>
            <w:shd w:val="clear" w:color="auto" w:fill="auto"/>
            <w:noWrap/>
            <w:vAlign w:val="bottom"/>
            <w:hideMark/>
          </w:tcPr>
          <w:p w:rsidR="00B275B4" w:rsidRPr="00320D17" w:rsidRDefault="00B275B4" w:rsidP="00B275B4">
            <w:pPr>
              <w:suppressAutoHyphens w:val="0"/>
              <w:rPr>
                <w:rFonts w:ascii="Calibri Light" w:hAnsi="Calibri Light" w:cs="Calibri Light"/>
                <w:color w:val="000000"/>
                <w:sz w:val="22"/>
                <w:szCs w:val="22"/>
                <w:lang w:eastAsia="pl-PL"/>
              </w:rPr>
            </w:pPr>
          </w:p>
        </w:tc>
        <w:tc>
          <w:tcPr>
            <w:tcW w:w="4023" w:type="dxa"/>
            <w:tcBorders>
              <w:top w:val="nil"/>
              <w:left w:val="nil"/>
              <w:bottom w:val="nil"/>
              <w:right w:val="nil"/>
            </w:tcBorders>
            <w:shd w:val="clear" w:color="auto" w:fill="auto"/>
            <w:noWrap/>
            <w:vAlign w:val="bottom"/>
            <w:hideMark/>
          </w:tcPr>
          <w:p w:rsidR="00B275B4" w:rsidRPr="00320D17" w:rsidRDefault="00B275B4" w:rsidP="00B275B4">
            <w:pPr>
              <w:suppressAutoHyphens w:val="0"/>
              <w:rPr>
                <w:rFonts w:ascii="Calibri Light" w:hAnsi="Calibri Light" w:cs="Calibri Light"/>
                <w:color w:val="000000"/>
                <w:sz w:val="22"/>
                <w:szCs w:val="22"/>
                <w:lang w:eastAsia="pl-PL"/>
              </w:rPr>
            </w:pPr>
          </w:p>
        </w:tc>
      </w:tr>
      <w:tr w:rsidR="00B275B4" w:rsidRPr="00320D17" w:rsidTr="00B275B4">
        <w:trPr>
          <w:trHeight w:val="1485"/>
        </w:trPr>
        <w:tc>
          <w:tcPr>
            <w:tcW w:w="3981" w:type="dxa"/>
            <w:tcBorders>
              <w:top w:val="nil"/>
              <w:left w:val="nil"/>
              <w:bottom w:val="nil"/>
              <w:right w:val="nil"/>
            </w:tcBorders>
            <w:shd w:val="clear" w:color="auto" w:fill="auto"/>
            <w:hideMark/>
          </w:tcPr>
          <w:p w:rsidR="00B275B4" w:rsidRPr="00320D17" w:rsidRDefault="00B275B4" w:rsidP="00B275B4">
            <w:pPr>
              <w:suppressAutoHyphens w:val="0"/>
              <w:rPr>
                <w:rFonts w:ascii="Calibri Light" w:hAnsi="Calibri Light" w:cs="Calibri Light"/>
                <w:color w:val="000000"/>
                <w:sz w:val="22"/>
                <w:szCs w:val="22"/>
                <w:lang w:eastAsia="pl-PL"/>
              </w:rPr>
            </w:pPr>
            <w:r w:rsidRPr="00320D17">
              <w:rPr>
                <w:rFonts w:ascii="Calibri Light" w:hAnsi="Calibri Light" w:cs="Calibri Light"/>
                <w:color w:val="000000"/>
                <w:sz w:val="22"/>
                <w:szCs w:val="22"/>
                <w:lang w:eastAsia="pl-PL"/>
              </w:rPr>
              <w:t xml:space="preserve">mgr inż. arch.  Agnieszka Burta MA/071/17  </w:t>
            </w:r>
            <w:proofErr w:type="spellStart"/>
            <w:r w:rsidRPr="00320D17">
              <w:rPr>
                <w:rFonts w:ascii="Calibri Light" w:hAnsi="Calibri Light" w:cs="Calibri Light"/>
                <w:color w:val="000000"/>
                <w:sz w:val="22"/>
                <w:szCs w:val="22"/>
                <w:lang w:eastAsia="pl-PL"/>
              </w:rPr>
              <w:t>upr</w:t>
            </w:r>
            <w:proofErr w:type="spellEnd"/>
            <w:r w:rsidRPr="00320D17">
              <w:rPr>
                <w:rFonts w:ascii="Calibri Light" w:hAnsi="Calibri Light" w:cs="Calibri Light"/>
                <w:color w:val="000000"/>
                <w:sz w:val="22"/>
                <w:szCs w:val="22"/>
                <w:lang w:eastAsia="pl-PL"/>
              </w:rPr>
              <w:t>. do projektowania w branży architektonicznej bez ograniczeń</w:t>
            </w:r>
          </w:p>
        </w:tc>
        <w:tc>
          <w:tcPr>
            <w:tcW w:w="1080" w:type="dxa"/>
            <w:tcBorders>
              <w:top w:val="nil"/>
              <w:left w:val="nil"/>
              <w:bottom w:val="nil"/>
              <w:right w:val="nil"/>
            </w:tcBorders>
            <w:shd w:val="clear" w:color="auto" w:fill="auto"/>
            <w:noWrap/>
            <w:vAlign w:val="bottom"/>
            <w:hideMark/>
          </w:tcPr>
          <w:p w:rsidR="00B275B4" w:rsidRPr="00320D17" w:rsidRDefault="00B275B4" w:rsidP="00B275B4">
            <w:pPr>
              <w:suppressAutoHyphens w:val="0"/>
              <w:rPr>
                <w:rFonts w:ascii="Calibri Light" w:hAnsi="Calibri Light" w:cs="Calibri Light"/>
                <w:color w:val="000000"/>
                <w:sz w:val="22"/>
                <w:szCs w:val="22"/>
                <w:lang w:eastAsia="pl-PL"/>
              </w:rPr>
            </w:pPr>
          </w:p>
        </w:tc>
        <w:tc>
          <w:tcPr>
            <w:tcW w:w="4023" w:type="dxa"/>
            <w:tcBorders>
              <w:top w:val="nil"/>
              <w:left w:val="nil"/>
              <w:bottom w:val="nil"/>
              <w:right w:val="nil"/>
            </w:tcBorders>
            <w:shd w:val="clear" w:color="auto" w:fill="auto"/>
            <w:hideMark/>
          </w:tcPr>
          <w:p w:rsidR="00B275B4" w:rsidRPr="00320D17" w:rsidRDefault="00B275B4" w:rsidP="00B275B4">
            <w:pPr>
              <w:suppressAutoHyphens w:val="0"/>
              <w:rPr>
                <w:rFonts w:ascii="Calibri Light" w:hAnsi="Calibri Light" w:cs="Calibri Light"/>
                <w:color w:val="000000"/>
                <w:sz w:val="22"/>
                <w:szCs w:val="22"/>
                <w:lang w:eastAsia="pl-PL"/>
              </w:rPr>
            </w:pPr>
            <w:r w:rsidRPr="00320D17">
              <w:rPr>
                <w:rFonts w:ascii="Calibri Light" w:hAnsi="Calibri Light" w:cs="Calibri Light"/>
                <w:color w:val="000000"/>
                <w:sz w:val="22"/>
                <w:szCs w:val="22"/>
                <w:lang w:eastAsia="pl-PL"/>
              </w:rPr>
              <w:t xml:space="preserve">mgr inż.  Mirosław Burta                               BP-4224/1/2/84 </w:t>
            </w:r>
            <w:proofErr w:type="spellStart"/>
            <w:r w:rsidRPr="00320D17">
              <w:rPr>
                <w:rFonts w:ascii="Calibri Light" w:hAnsi="Calibri Light" w:cs="Calibri Light"/>
                <w:color w:val="000000"/>
                <w:sz w:val="22"/>
                <w:szCs w:val="22"/>
                <w:lang w:eastAsia="pl-PL"/>
              </w:rPr>
              <w:t>upr</w:t>
            </w:r>
            <w:proofErr w:type="spellEnd"/>
            <w:r w:rsidRPr="00320D17">
              <w:rPr>
                <w:rFonts w:ascii="Calibri Light" w:hAnsi="Calibri Light" w:cs="Calibri Light"/>
                <w:color w:val="000000"/>
                <w:sz w:val="22"/>
                <w:szCs w:val="22"/>
                <w:lang w:eastAsia="pl-PL"/>
              </w:rPr>
              <w:t>. wykonawcze w branży budowlanej bez ograniczeń</w:t>
            </w:r>
          </w:p>
        </w:tc>
      </w:tr>
    </w:tbl>
    <w:p w:rsidR="008650B3" w:rsidRDefault="008650B3" w:rsidP="008650B3">
      <w:pPr>
        <w:pStyle w:val="Nagwek1"/>
        <w:ind w:left="1560" w:hanging="1560"/>
        <w:jc w:val="center"/>
        <w:rPr>
          <w:rFonts w:ascii="Calibri Light" w:hAnsi="Calibri Light" w:cs="Calibri Light"/>
          <w:sz w:val="60"/>
          <w:szCs w:val="60"/>
        </w:rPr>
      </w:pPr>
    </w:p>
    <w:p w:rsidR="008650B3" w:rsidRDefault="008650B3" w:rsidP="008650B3">
      <w:pPr>
        <w:pStyle w:val="Nagwek1"/>
        <w:ind w:left="1560" w:hanging="1560"/>
        <w:jc w:val="center"/>
        <w:rPr>
          <w:rFonts w:ascii="Calibri Light" w:hAnsi="Calibri Light" w:cs="Calibri Light"/>
          <w:sz w:val="60"/>
          <w:szCs w:val="60"/>
        </w:rPr>
      </w:pPr>
    </w:p>
    <w:p w:rsidR="008650B3" w:rsidRDefault="008650B3" w:rsidP="008650B3">
      <w:pPr>
        <w:pStyle w:val="Nagwek1"/>
        <w:ind w:left="1560" w:hanging="1560"/>
        <w:jc w:val="center"/>
        <w:rPr>
          <w:rFonts w:ascii="Calibri Light" w:hAnsi="Calibri Light" w:cs="Calibri Light"/>
          <w:sz w:val="60"/>
          <w:szCs w:val="60"/>
        </w:rPr>
      </w:pPr>
    </w:p>
    <w:p w:rsidR="008650B3" w:rsidRDefault="008650B3" w:rsidP="008650B3">
      <w:pPr>
        <w:pStyle w:val="Nagwek1"/>
        <w:ind w:left="1560" w:hanging="1560"/>
        <w:jc w:val="center"/>
        <w:rPr>
          <w:rFonts w:ascii="Calibri Light" w:hAnsi="Calibri Light" w:cs="Calibri Light"/>
          <w:sz w:val="60"/>
          <w:szCs w:val="60"/>
        </w:rPr>
      </w:pPr>
    </w:p>
    <w:p w:rsidR="008650B3" w:rsidRDefault="008650B3" w:rsidP="008650B3">
      <w:pPr>
        <w:pStyle w:val="Nagwek1"/>
        <w:ind w:left="1560" w:hanging="1560"/>
        <w:jc w:val="center"/>
        <w:rPr>
          <w:rFonts w:ascii="Calibri Light" w:hAnsi="Calibri Light" w:cs="Calibri Light"/>
          <w:sz w:val="60"/>
          <w:szCs w:val="60"/>
        </w:rPr>
      </w:pPr>
    </w:p>
    <w:p w:rsidR="008650B3" w:rsidRDefault="008650B3" w:rsidP="008650B3">
      <w:pPr>
        <w:pStyle w:val="Nagwek1"/>
        <w:ind w:left="1560" w:hanging="1560"/>
        <w:jc w:val="center"/>
        <w:rPr>
          <w:rFonts w:ascii="Calibri Light" w:hAnsi="Calibri Light" w:cs="Calibri Light"/>
          <w:sz w:val="60"/>
          <w:szCs w:val="60"/>
        </w:rPr>
      </w:pPr>
    </w:p>
    <w:p w:rsidR="008650B3" w:rsidRDefault="008650B3" w:rsidP="008650B3">
      <w:pPr>
        <w:pStyle w:val="Nagwek1"/>
        <w:ind w:left="1560" w:hanging="1560"/>
        <w:jc w:val="center"/>
        <w:rPr>
          <w:rFonts w:ascii="Calibri Light" w:hAnsi="Calibri Light" w:cs="Calibri Light"/>
          <w:sz w:val="60"/>
          <w:szCs w:val="60"/>
        </w:rPr>
      </w:pPr>
    </w:p>
    <w:p w:rsidR="008650B3" w:rsidRDefault="008650B3" w:rsidP="008650B3">
      <w:pPr>
        <w:pStyle w:val="Nagwek1"/>
        <w:ind w:left="1560" w:hanging="1560"/>
        <w:jc w:val="center"/>
        <w:rPr>
          <w:rFonts w:ascii="Calibri Light" w:hAnsi="Calibri Light" w:cs="Calibri Light"/>
          <w:sz w:val="60"/>
          <w:szCs w:val="60"/>
        </w:rPr>
      </w:pPr>
    </w:p>
    <w:p w:rsidR="00B275B4" w:rsidRDefault="00B275B4" w:rsidP="00B275B4"/>
    <w:p w:rsidR="00B275B4" w:rsidRDefault="00B275B4" w:rsidP="00B275B4"/>
    <w:p w:rsidR="00B275B4" w:rsidRDefault="00B275B4" w:rsidP="00B275B4"/>
    <w:p w:rsidR="00B275B4" w:rsidRDefault="00B275B4" w:rsidP="00B275B4"/>
    <w:p w:rsidR="00B275B4" w:rsidRDefault="00B275B4" w:rsidP="00B275B4"/>
    <w:p w:rsidR="00B275B4" w:rsidRDefault="00B275B4" w:rsidP="00B275B4"/>
    <w:p w:rsidR="00B275B4" w:rsidRDefault="00B275B4" w:rsidP="00B275B4"/>
    <w:p w:rsidR="00B275B4" w:rsidRDefault="00B275B4" w:rsidP="00B275B4"/>
    <w:p w:rsidR="00B275B4" w:rsidRDefault="00B275B4" w:rsidP="00B275B4"/>
    <w:p w:rsidR="00B275B4" w:rsidRDefault="00B275B4" w:rsidP="00B275B4"/>
    <w:p w:rsidR="00B275B4" w:rsidRDefault="00B275B4" w:rsidP="00B275B4"/>
    <w:p w:rsidR="00B275B4" w:rsidRDefault="00B275B4" w:rsidP="00B275B4"/>
    <w:p w:rsidR="00B275B4" w:rsidRDefault="00B275B4" w:rsidP="00B275B4"/>
    <w:p w:rsidR="001D33D2" w:rsidRDefault="001D33D2" w:rsidP="00B275B4"/>
    <w:p w:rsidR="001D33D2" w:rsidRDefault="001D33D2" w:rsidP="00B275B4"/>
    <w:p w:rsidR="001D33D2" w:rsidRDefault="001D33D2" w:rsidP="00B275B4"/>
    <w:p w:rsidR="001D33D2" w:rsidRPr="00C7216A" w:rsidRDefault="001D33D2" w:rsidP="00C7216A">
      <w:pPr>
        <w:pStyle w:val="Nagwek2"/>
        <w:rPr>
          <w:rFonts w:ascii="Calibri Light" w:hAnsi="Calibri Light" w:cs="Calibri Light"/>
          <w:b/>
          <w:color w:val="auto"/>
          <w:sz w:val="24"/>
          <w:szCs w:val="24"/>
        </w:rPr>
      </w:pPr>
      <w:bookmarkStart w:id="106" w:name="_Toc32660868"/>
      <w:r w:rsidRPr="00C7216A">
        <w:rPr>
          <w:rFonts w:ascii="Calibri Light" w:hAnsi="Calibri Light" w:cs="Calibri Light"/>
          <w:b/>
          <w:color w:val="auto"/>
          <w:sz w:val="24"/>
          <w:szCs w:val="24"/>
        </w:rPr>
        <w:lastRenderedPageBreak/>
        <w:t>4.14 Przekrój A-A – rys. nr 13</w:t>
      </w:r>
      <w:bookmarkEnd w:id="106"/>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bookmarkStart w:id="107" w:name="_Toc32660869"/>
      <w:r w:rsidRPr="00C7216A">
        <w:rPr>
          <w:rFonts w:ascii="Calibri Light" w:hAnsi="Calibri Light" w:cs="Calibri Light"/>
          <w:b/>
          <w:color w:val="auto"/>
          <w:sz w:val="24"/>
          <w:szCs w:val="24"/>
        </w:rPr>
        <w:lastRenderedPageBreak/>
        <w:t xml:space="preserve">4.15 Przekrój </w:t>
      </w:r>
      <w:proofErr w:type="spellStart"/>
      <w:r w:rsidRPr="00C7216A">
        <w:rPr>
          <w:rFonts w:ascii="Calibri Light" w:hAnsi="Calibri Light" w:cs="Calibri Light"/>
          <w:b/>
          <w:color w:val="auto"/>
          <w:sz w:val="24"/>
          <w:szCs w:val="24"/>
        </w:rPr>
        <w:t>B-B</w:t>
      </w:r>
      <w:proofErr w:type="spellEnd"/>
      <w:r w:rsidRPr="00C7216A">
        <w:rPr>
          <w:rFonts w:ascii="Calibri Light" w:hAnsi="Calibri Light" w:cs="Calibri Light"/>
          <w:b/>
          <w:color w:val="auto"/>
          <w:sz w:val="24"/>
          <w:szCs w:val="24"/>
        </w:rPr>
        <w:t xml:space="preserve"> – rys. nr 14</w:t>
      </w:r>
      <w:bookmarkEnd w:id="107"/>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Pr="00C7216A" w:rsidRDefault="001D33D2" w:rsidP="00C7216A">
      <w:pPr>
        <w:pStyle w:val="Nagwek2"/>
        <w:rPr>
          <w:rFonts w:ascii="Calibri Light" w:hAnsi="Calibri Light" w:cs="Calibri Light"/>
          <w:b/>
          <w:color w:val="auto"/>
          <w:sz w:val="24"/>
          <w:szCs w:val="24"/>
        </w:rPr>
      </w:pPr>
    </w:p>
    <w:p w:rsidR="001D33D2" w:rsidRDefault="001D33D2" w:rsidP="00C7216A">
      <w:pPr>
        <w:pStyle w:val="Nagwek2"/>
        <w:rPr>
          <w:rFonts w:ascii="Calibri Light" w:hAnsi="Calibri Light" w:cs="Calibri Light"/>
          <w:b/>
          <w:color w:val="auto"/>
          <w:sz w:val="24"/>
          <w:szCs w:val="24"/>
        </w:rPr>
      </w:pPr>
      <w:bookmarkStart w:id="108" w:name="_Toc32660870"/>
      <w:r w:rsidRPr="00C7216A">
        <w:rPr>
          <w:rFonts w:ascii="Calibri Light" w:hAnsi="Calibri Light" w:cs="Calibri Light"/>
          <w:b/>
          <w:color w:val="auto"/>
          <w:sz w:val="24"/>
          <w:szCs w:val="24"/>
        </w:rPr>
        <w:lastRenderedPageBreak/>
        <w:t xml:space="preserve">4.16 </w:t>
      </w:r>
      <w:r w:rsidR="0056172F">
        <w:rPr>
          <w:rFonts w:ascii="Calibri Light" w:hAnsi="Calibri Light" w:cs="Calibri Light"/>
          <w:b/>
          <w:color w:val="auto"/>
          <w:sz w:val="24"/>
          <w:szCs w:val="24"/>
        </w:rPr>
        <w:t>Rzut dachu</w:t>
      </w:r>
      <w:r w:rsidRPr="00C7216A">
        <w:rPr>
          <w:rFonts w:ascii="Calibri Light" w:hAnsi="Calibri Light" w:cs="Calibri Light"/>
          <w:b/>
          <w:color w:val="auto"/>
          <w:sz w:val="24"/>
          <w:szCs w:val="24"/>
        </w:rPr>
        <w:t xml:space="preserve"> – rys. nr 15</w:t>
      </w:r>
      <w:bookmarkEnd w:id="108"/>
    </w:p>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Default="0056172F" w:rsidP="0056172F"/>
    <w:p w:rsidR="0056172F" w:rsidRPr="0056172F" w:rsidRDefault="0056172F" w:rsidP="0056172F"/>
    <w:p w:rsidR="0056172F" w:rsidRPr="00C7216A" w:rsidRDefault="0056172F" w:rsidP="0056172F">
      <w:pPr>
        <w:pStyle w:val="Nagwek2"/>
        <w:rPr>
          <w:rFonts w:ascii="Calibri Light" w:hAnsi="Calibri Light" w:cs="Calibri Light"/>
          <w:b/>
          <w:color w:val="auto"/>
          <w:sz w:val="24"/>
          <w:szCs w:val="24"/>
        </w:rPr>
      </w:pPr>
      <w:bookmarkStart w:id="109" w:name="_Toc32660871"/>
      <w:r w:rsidRPr="00C7216A">
        <w:rPr>
          <w:rFonts w:ascii="Calibri Light" w:hAnsi="Calibri Light" w:cs="Calibri Light"/>
          <w:b/>
          <w:color w:val="auto"/>
          <w:sz w:val="24"/>
          <w:szCs w:val="24"/>
        </w:rPr>
        <w:lastRenderedPageBreak/>
        <w:t>4.1</w:t>
      </w:r>
      <w:r>
        <w:rPr>
          <w:rFonts w:ascii="Calibri Light" w:hAnsi="Calibri Light" w:cs="Calibri Light"/>
          <w:b/>
          <w:color w:val="auto"/>
          <w:sz w:val="24"/>
          <w:szCs w:val="24"/>
        </w:rPr>
        <w:t>7</w:t>
      </w:r>
      <w:r w:rsidRPr="00C7216A">
        <w:rPr>
          <w:rFonts w:ascii="Calibri Light" w:hAnsi="Calibri Light" w:cs="Calibri Light"/>
          <w:b/>
          <w:color w:val="auto"/>
          <w:sz w:val="24"/>
          <w:szCs w:val="24"/>
        </w:rPr>
        <w:t xml:space="preserve"> Detale drogowe – rys. nr 1</w:t>
      </w:r>
      <w:r>
        <w:rPr>
          <w:rFonts w:ascii="Calibri Light" w:hAnsi="Calibri Light" w:cs="Calibri Light"/>
          <w:b/>
          <w:color w:val="auto"/>
          <w:sz w:val="24"/>
          <w:szCs w:val="24"/>
        </w:rPr>
        <w:t>6</w:t>
      </w:r>
      <w:bookmarkEnd w:id="109"/>
    </w:p>
    <w:p w:rsidR="008650B3" w:rsidRDefault="008650B3" w:rsidP="004954BA">
      <w:pPr>
        <w:jc w:val="both"/>
        <w:rPr>
          <w:rFonts w:ascii="Calibri Light" w:hAnsi="Calibri Light" w:cs="Calibri Light"/>
          <w:sz w:val="60"/>
          <w:szCs w:val="60"/>
        </w:rPr>
      </w:pPr>
    </w:p>
    <w:sectPr w:rsidR="008650B3" w:rsidSect="00A46A35">
      <w:headerReference w:type="default" r:id="rId30"/>
      <w:footerReference w:type="default" r:id="rId31"/>
      <w:pgSz w:w="11909" w:h="16834"/>
      <w:pgMar w:top="993" w:right="1236" w:bottom="1418" w:left="1565" w:header="709" w:footer="625" w:gutter="0"/>
      <w:cols w:space="6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E6267" w:rsidRDefault="004E6267" w:rsidP="00923D62">
      <w:r>
        <w:separator/>
      </w:r>
    </w:p>
  </w:endnote>
  <w:endnote w:type="continuationSeparator" w:id="0">
    <w:p w:rsidR="004E6267" w:rsidRDefault="004E6267" w:rsidP="00923D6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0002A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Swis721CnEU">
    <w:altName w:val="Arial"/>
    <w:charset w:val="EE"/>
    <w:family w:val="swiss"/>
    <w:pitch w:val="default"/>
    <w:sig w:usb0="00000000" w:usb1="00000000" w:usb2="00000000" w:usb3="00000000" w:csb0="00000000" w:csb1="00000000"/>
  </w:font>
  <w:font w:name="Courier">
    <w:panose1 w:val="02070409020205020404"/>
    <w:charset w:val="00"/>
    <w:family w:val="modern"/>
    <w:notTrueType/>
    <w:pitch w:val="fixed"/>
    <w:sig w:usb0="00000003" w:usb1="00000000" w:usb2="00000000" w:usb3="00000000" w:csb0="00000001" w:csb1="00000000"/>
  </w:font>
  <w:font w:name="Calibri Light">
    <w:panose1 w:val="020F0302020204030204"/>
    <w:charset w:val="EE"/>
    <w:family w:val="swiss"/>
    <w:pitch w:val="variable"/>
    <w:sig w:usb0="E0002AFF" w:usb1="C000247B" w:usb2="00000009" w:usb3="00000000" w:csb0="000001FF" w:csb1="00000000"/>
  </w:font>
  <w:font w:name="Helvetica 55 Roman">
    <w:altName w:val="Century Gothic"/>
    <w:panose1 w:val="00000000000000000000"/>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C1387" w:rsidRDefault="00BC1387">
    <w:pPr>
      <w:pStyle w:val="Stopka"/>
      <w:pBdr>
        <w:top w:val="thinThickSmallGap" w:sz="24" w:space="1" w:color="622423" w:themeColor="accent2" w:themeShade="7F"/>
      </w:pBdr>
      <w:rPr>
        <w:rFonts w:asciiTheme="majorHAnsi" w:hAnsiTheme="majorHAnsi"/>
      </w:rPr>
    </w:pPr>
    <w:r>
      <w:rPr>
        <w:rFonts w:asciiTheme="majorHAnsi" w:hAnsiTheme="majorHAnsi"/>
      </w:rPr>
      <w:ptab w:relativeTo="margin" w:alignment="right" w:leader="none"/>
    </w:r>
    <w:r>
      <w:rPr>
        <w:rFonts w:asciiTheme="majorHAnsi" w:hAnsiTheme="majorHAnsi"/>
      </w:rPr>
      <w:t xml:space="preserve">Strona </w:t>
    </w:r>
    <w:fldSimple w:instr=" PAGE   \* MERGEFORMAT ">
      <w:r w:rsidR="0056172F" w:rsidRPr="0056172F">
        <w:rPr>
          <w:rFonts w:asciiTheme="majorHAnsi" w:hAnsiTheme="majorHAnsi"/>
          <w:noProof/>
        </w:rPr>
        <w:t>2</w:t>
      </w:r>
    </w:fldSimple>
  </w:p>
  <w:p w:rsidR="00BC1387" w:rsidRDefault="00BC1387">
    <w:pPr>
      <w:pStyle w:val="Stopk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E6267" w:rsidRDefault="004E6267" w:rsidP="00923D62">
      <w:r>
        <w:separator/>
      </w:r>
    </w:p>
  </w:footnote>
  <w:footnote w:type="continuationSeparator" w:id="0">
    <w:p w:rsidR="004E6267" w:rsidRDefault="004E6267" w:rsidP="00923D6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inorHAnsi" w:eastAsiaTheme="majorEastAsia" w:hAnsiTheme="minorHAnsi" w:cstheme="majorBidi"/>
        <w:sz w:val="18"/>
        <w:szCs w:val="18"/>
      </w:rPr>
      <w:alias w:val="Tytuł"/>
      <w:id w:val="77738743"/>
      <w:dataBinding w:prefixMappings="xmlns:ns0='http://schemas.openxmlformats.org/package/2006/metadata/core-properties' xmlns:ns1='http://purl.org/dc/elements/1.1/'" w:xpath="/ns0:coreProperties[1]/ns1:title[1]" w:storeItemID="{6C3C8BC8-F283-45AE-878A-BAB7291924A1}"/>
      <w:text/>
    </w:sdtPr>
    <w:sdtContent>
      <w:p w:rsidR="00BC1387" w:rsidRPr="004474F1" w:rsidRDefault="00BC1387" w:rsidP="00923D62">
        <w:pPr>
          <w:pStyle w:val="Nagwek"/>
          <w:pBdr>
            <w:bottom w:val="thickThinSmallGap" w:sz="24" w:space="1" w:color="622423" w:themeColor="accent2" w:themeShade="7F"/>
          </w:pBdr>
          <w:rPr>
            <w:rFonts w:asciiTheme="minorHAnsi" w:eastAsiaTheme="majorEastAsia" w:hAnsiTheme="minorHAnsi" w:cstheme="majorBidi"/>
            <w:sz w:val="18"/>
            <w:szCs w:val="18"/>
          </w:rPr>
        </w:pPr>
        <w:r>
          <w:rPr>
            <w:rFonts w:asciiTheme="minorHAnsi" w:eastAsiaTheme="majorEastAsia" w:hAnsiTheme="minorHAnsi" w:cstheme="majorBidi"/>
            <w:sz w:val="18"/>
            <w:szCs w:val="18"/>
          </w:rPr>
          <w:t>Projekt Wykonawczy przebudowy i remontu budynku Polikliniki w Siedlcach</w:t>
        </w:r>
      </w:p>
    </w:sdtContent>
  </w:sdt>
  <w:p w:rsidR="00BC1387" w:rsidRPr="004474F1" w:rsidRDefault="00BC1387">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00000002"/>
    <w:multiLevelType w:val="multilevel"/>
    <w:tmpl w:val="00000002"/>
    <w:name w:val="WW8Num2"/>
    <w:lvl w:ilvl="0">
      <w:start w:val="1"/>
      <w:numFmt w:val="bullet"/>
      <w:lvlText w:val=""/>
      <w:lvlJc w:val="left"/>
      <w:pPr>
        <w:tabs>
          <w:tab w:val="num" w:pos="1950"/>
        </w:tabs>
        <w:ind w:left="1950" w:hanging="360"/>
      </w:pPr>
      <w:rPr>
        <w:rFonts w:ascii="Symbol" w:hAnsi="Symbol" w:cs="Times New Roman"/>
      </w:rPr>
    </w:lvl>
    <w:lvl w:ilvl="1">
      <w:start w:val="1"/>
      <w:numFmt w:val="bullet"/>
      <w:lvlText w:val="o"/>
      <w:lvlJc w:val="left"/>
      <w:pPr>
        <w:tabs>
          <w:tab w:val="num" w:pos="2670"/>
        </w:tabs>
        <w:ind w:left="2670" w:hanging="360"/>
      </w:pPr>
      <w:rPr>
        <w:rFonts w:ascii="Courier New" w:hAnsi="Courier New"/>
      </w:rPr>
    </w:lvl>
    <w:lvl w:ilvl="2">
      <w:start w:val="1"/>
      <w:numFmt w:val="bullet"/>
      <w:lvlText w:val=""/>
      <w:lvlJc w:val="left"/>
      <w:pPr>
        <w:tabs>
          <w:tab w:val="num" w:pos="3390"/>
        </w:tabs>
        <w:ind w:left="3390" w:hanging="360"/>
      </w:pPr>
      <w:rPr>
        <w:rFonts w:ascii="Wingdings" w:hAnsi="Wingdings" w:cs="Times New Roman"/>
      </w:rPr>
    </w:lvl>
    <w:lvl w:ilvl="3">
      <w:start w:val="1"/>
      <w:numFmt w:val="bullet"/>
      <w:lvlText w:val=""/>
      <w:lvlJc w:val="left"/>
      <w:pPr>
        <w:tabs>
          <w:tab w:val="num" w:pos="4110"/>
        </w:tabs>
        <w:ind w:left="4110" w:hanging="360"/>
      </w:pPr>
      <w:rPr>
        <w:rFonts w:ascii="Symbol" w:hAnsi="Symbol" w:cs="Times New Roman"/>
      </w:rPr>
    </w:lvl>
    <w:lvl w:ilvl="4">
      <w:start w:val="1"/>
      <w:numFmt w:val="bullet"/>
      <w:lvlText w:val="o"/>
      <w:lvlJc w:val="left"/>
      <w:pPr>
        <w:tabs>
          <w:tab w:val="num" w:pos="4830"/>
        </w:tabs>
        <w:ind w:left="4830" w:hanging="360"/>
      </w:pPr>
      <w:rPr>
        <w:rFonts w:ascii="Courier New" w:hAnsi="Courier New"/>
      </w:rPr>
    </w:lvl>
    <w:lvl w:ilvl="5">
      <w:start w:val="1"/>
      <w:numFmt w:val="bullet"/>
      <w:lvlText w:val=""/>
      <w:lvlJc w:val="left"/>
      <w:pPr>
        <w:tabs>
          <w:tab w:val="num" w:pos="5550"/>
        </w:tabs>
        <w:ind w:left="5550" w:hanging="360"/>
      </w:pPr>
      <w:rPr>
        <w:rFonts w:ascii="Wingdings" w:hAnsi="Wingdings" w:cs="Times New Roman"/>
      </w:rPr>
    </w:lvl>
    <w:lvl w:ilvl="6">
      <w:start w:val="1"/>
      <w:numFmt w:val="bullet"/>
      <w:lvlText w:val=""/>
      <w:lvlJc w:val="left"/>
      <w:pPr>
        <w:tabs>
          <w:tab w:val="num" w:pos="6270"/>
        </w:tabs>
        <w:ind w:left="6270" w:hanging="360"/>
      </w:pPr>
      <w:rPr>
        <w:rFonts w:ascii="Symbol" w:hAnsi="Symbol" w:cs="Times New Roman"/>
      </w:rPr>
    </w:lvl>
    <w:lvl w:ilvl="7">
      <w:start w:val="1"/>
      <w:numFmt w:val="bullet"/>
      <w:lvlText w:val="o"/>
      <w:lvlJc w:val="left"/>
      <w:pPr>
        <w:tabs>
          <w:tab w:val="num" w:pos="6990"/>
        </w:tabs>
        <w:ind w:left="6990" w:hanging="360"/>
      </w:pPr>
      <w:rPr>
        <w:rFonts w:ascii="Courier New" w:hAnsi="Courier New"/>
      </w:rPr>
    </w:lvl>
    <w:lvl w:ilvl="8">
      <w:start w:val="1"/>
      <w:numFmt w:val="bullet"/>
      <w:lvlText w:val=""/>
      <w:lvlJc w:val="left"/>
      <w:pPr>
        <w:tabs>
          <w:tab w:val="num" w:pos="7710"/>
        </w:tabs>
        <w:ind w:left="7710" w:hanging="360"/>
      </w:pPr>
      <w:rPr>
        <w:rFonts w:ascii="Wingdings" w:hAnsi="Wingdings" w:cs="Times New Roman"/>
      </w:rPr>
    </w:lvl>
  </w:abstractNum>
  <w:abstractNum w:abstractNumId="3">
    <w:nsid w:val="00000003"/>
    <w:multiLevelType w:val="multilevel"/>
    <w:tmpl w:val="04801E28"/>
    <w:name w:val="WW8Num3"/>
    <w:lvl w:ilvl="0">
      <w:start w:val="1"/>
      <w:numFmt w:val="bullet"/>
      <w:lvlText w:val=""/>
      <w:lvlJc w:val="left"/>
      <w:pPr>
        <w:tabs>
          <w:tab w:val="num" w:pos="0"/>
        </w:tabs>
        <w:ind w:left="0" w:firstLine="0"/>
      </w:pPr>
      <w:rPr>
        <w:rFonts w:ascii="Symbol" w:hAnsi="Symbol" w:hint="default"/>
      </w:r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nsid w:val="00000004"/>
    <w:multiLevelType w:val="singleLevel"/>
    <w:tmpl w:val="00000004"/>
    <w:name w:val="WW8Num4"/>
    <w:lvl w:ilvl="0">
      <w:numFmt w:val="bullet"/>
      <w:lvlText w:val="-"/>
      <w:lvlJc w:val="left"/>
      <w:pPr>
        <w:tabs>
          <w:tab w:val="num" w:pos="720"/>
        </w:tabs>
        <w:ind w:left="720" w:hanging="360"/>
      </w:pPr>
      <w:rPr>
        <w:rFonts w:ascii="Times New Roman" w:hAnsi="Times New Roman" w:cs="Times New Roman"/>
      </w:rPr>
    </w:lvl>
  </w:abstractNum>
  <w:abstractNum w:abstractNumId="5">
    <w:nsid w:val="00000005"/>
    <w:multiLevelType w:val="multilevel"/>
    <w:tmpl w:val="00000005"/>
    <w:name w:val="WW8Num5"/>
    <w:lvl w:ilvl="0">
      <w:start w:val="1"/>
      <w:numFmt w:val="none"/>
      <w:suff w:val="nothing"/>
      <w:lvlText w:val=""/>
      <w:lvlJc w:val="left"/>
      <w:pPr>
        <w:tabs>
          <w:tab w:val="num" w:pos="1440"/>
        </w:tabs>
        <w:ind w:left="1440" w:firstLine="0"/>
      </w:pPr>
    </w:lvl>
    <w:lvl w:ilvl="1">
      <w:start w:val="1"/>
      <w:numFmt w:val="none"/>
      <w:suff w:val="nothing"/>
      <w:lvlText w:val=""/>
      <w:lvlJc w:val="left"/>
      <w:pPr>
        <w:tabs>
          <w:tab w:val="num" w:pos="1440"/>
        </w:tabs>
        <w:ind w:left="1440" w:firstLine="0"/>
      </w:pPr>
    </w:lvl>
    <w:lvl w:ilvl="2">
      <w:start w:val="1"/>
      <w:numFmt w:val="none"/>
      <w:suff w:val="nothing"/>
      <w:lvlText w:val=""/>
      <w:lvlJc w:val="left"/>
      <w:pPr>
        <w:tabs>
          <w:tab w:val="num" w:pos="1440"/>
        </w:tabs>
        <w:ind w:left="1440" w:firstLine="0"/>
      </w:pPr>
    </w:lvl>
    <w:lvl w:ilvl="3">
      <w:start w:val="1"/>
      <w:numFmt w:val="none"/>
      <w:suff w:val="nothing"/>
      <w:lvlText w:val=""/>
      <w:lvlJc w:val="left"/>
      <w:pPr>
        <w:tabs>
          <w:tab w:val="num" w:pos="1440"/>
        </w:tabs>
        <w:ind w:left="1440" w:firstLine="0"/>
      </w:pPr>
    </w:lvl>
    <w:lvl w:ilvl="4">
      <w:start w:val="1"/>
      <w:numFmt w:val="none"/>
      <w:suff w:val="nothing"/>
      <w:lvlText w:val=""/>
      <w:lvlJc w:val="left"/>
      <w:pPr>
        <w:tabs>
          <w:tab w:val="num" w:pos="1440"/>
        </w:tabs>
        <w:ind w:left="1440" w:firstLine="0"/>
      </w:pPr>
    </w:lvl>
    <w:lvl w:ilvl="5">
      <w:start w:val="1"/>
      <w:numFmt w:val="none"/>
      <w:suff w:val="nothing"/>
      <w:lvlText w:val=""/>
      <w:lvlJc w:val="left"/>
      <w:pPr>
        <w:tabs>
          <w:tab w:val="num" w:pos="1440"/>
        </w:tabs>
        <w:ind w:left="1440" w:firstLine="0"/>
      </w:pPr>
    </w:lvl>
    <w:lvl w:ilvl="6">
      <w:start w:val="1"/>
      <w:numFmt w:val="none"/>
      <w:suff w:val="nothing"/>
      <w:lvlText w:val=""/>
      <w:lvlJc w:val="left"/>
      <w:pPr>
        <w:tabs>
          <w:tab w:val="num" w:pos="1440"/>
        </w:tabs>
        <w:ind w:left="1440" w:firstLine="0"/>
      </w:pPr>
    </w:lvl>
    <w:lvl w:ilvl="7">
      <w:start w:val="1"/>
      <w:numFmt w:val="none"/>
      <w:suff w:val="nothing"/>
      <w:lvlText w:val=""/>
      <w:lvlJc w:val="left"/>
      <w:pPr>
        <w:tabs>
          <w:tab w:val="num" w:pos="1440"/>
        </w:tabs>
        <w:ind w:left="1440" w:firstLine="0"/>
      </w:pPr>
    </w:lvl>
    <w:lvl w:ilvl="8">
      <w:start w:val="1"/>
      <w:numFmt w:val="none"/>
      <w:suff w:val="nothing"/>
      <w:lvlText w:val=""/>
      <w:lvlJc w:val="left"/>
      <w:pPr>
        <w:tabs>
          <w:tab w:val="num" w:pos="1440"/>
        </w:tabs>
        <w:ind w:left="1440" w:firstLine="0"/>
      </w:pPr>
    </w:lvl>
  </w:abstractNum>
  <w:abstractNum w:abstractNumId="6">
    <w:nsid w:val="00000006"/>
    <w:multiLevelType w:val="multilevel"/>
    <w:tmpl w:val="00000006"/>
    <w:name w:val="WW8Num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7">
    <w:nsid w:val="00000007"/>
    <w:multiLevelType w:val="multilevel"/>
    <w:tmpl w:val="00000007"/>
    <w:name w:val="WW8Num7"/>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8">
    <w:nsid w:val="00000008"/>
    <w:multiLevelType w:val="multilevel"/>
    <w:tmpl w:val="00000008"/>
    <w:name w:val="WW8Num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9">
    <w:nsid w:val="00000009"/>
    <w:multiLevelType w:val="multilevel"/>
    <w:tmpl w:val="664606D8"/>
    <w:name w:val="WW8Num9"/>
    <w:lvl w:ilvl="0">
      <w:start w:val="1"/>
      <w:numFmt w:val="bullet"/>
      <w:lvlText w:val=""/>
      <w:lvlJc w:val="left"/>
      <w:pPr>
        <w:tabs>
          <w:tab w:val="num" w:pos="0"/>
        </w:tabs>
        <w:ind w:left="0" w:firstLine="0"/>
      </w:pPr>
      <w:rPr>
        <w:rFonts w:ascii="Symbol" w:hAnsi="Symbol" w:hint="default"/>
      </w:r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0">
    <w:nsid w:val="0000000A"/>
    <w:multiLevelType w:val="multilevel"/>
    <w:tmpl w:val="0000000A"/>
    <w:name w:val="WW8Num10"/>
    <w:lvl w:ilvl="0">
      <w:start w:val="1"/>
      <w:numFmt w:val="none"/>
      <w:pStyle w:val="BOMBA"/>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1">
    <w:nsid w:val="0000000B"/>
    <w:multiLevelType w:val="multilevel"/>
    <w:tmpl w:val="0000000B"/>
    <w:name w:val="WW8Num1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
    <w:nsid w:val="0000000C"/>
    <w:multiLevelType w:val="multilevel"/>
    <w:tmpl w:val="0000000C"/>
    <w:name w:val="WW8Num12"/>
    <w:lvl w:ilvl="0">
      <w:start w:val="1"/>
      <w:numFmt w:val="decimal"/>
      <w:lvlText w:val="%1."/>
      <w:lvlJc w:val="left"/>
      <w:pPr>
        <w:tabs>
          <w:tab w:val="num" w:pos="927"/>
        </w:tabs>
        <w:ind w:left="927" w:hanging="360"/>
      </w:pPr>
      <w:rPr>
        <w:rFonts w:ascii="Symbol" w:hAnsi="Symbol"/>
      </w:rPr>
    </w:lvl>
    <w:lvl w:ilvl="1">
      <w:start w:val="1"/>
      <w:numFmt w:val="decimal"/>
      <w:lvlText w:val="%1.%2."/>
      <w:lvlJc w:val="left"/>
      <w:pPr>
        <w:tabs>
          <w:tab w:val="num" w:pos="987"/>
        </w:tabs>
        <w:ind w:left="987" w:hanging="420"/>
      </w:pPr>
      <w:rPr>
        <w:rFonts w:ascii="Symbol" w:hAnsi="Symbol"/>
      </w:rPr>
    </w:lvl>
    <w:lvl w:ilvl="2">
      <w:start w:val="1"/>
      <w:numFmt w:val="decimal"/>
      <w:lvlText w:val="%1.%2.%3."/>
      <w:lvlJc w:val="left"/>
      <w:pPr>
        <w:tabs>
          <w:tab w:val="num" w:pos="1287"/>
        </w:tabs>
        <w:ind w:left="1287" w:hanging="720"/>
      </w:pPr>
      <w:rPr>
        <w:rFonts w:ascii="Symbol" w:hAnsi="Symbol"/>
      </w:rPr>
    </w:lvl>
    <w:lvl w:ilvl="3">
      <w:start w:val="1"/>
      <w:numFmt w:val="decimal"/>
      <w:lvlText w:val="%1.%2.%3.%4."/>
      <w:lvlJc w:val="left"/>
      <w:pPr>
        <w:tabs>
          <w:tab w:val="num" w:pos="1287"/>
        </w:tabs>
        <w:ind w:left="1287" w:hanging="720"/>
      </w:pPr>
      <w:rPr>
        <w:rFonts w:ascii="Symbol" w:hAnsi="Symbol"/>
      </w:rPr>
    </w:lvl>
    <w:lvl w:ilvl="4">
      <w:start w:val="1"/>
      <w:numFmt w:val="decimal"/>
      <w:lvlText w:val="%1.%2.%3.%4.%5."/>
      <w:lvlJc w:val="left"/>
      <w:pPr>
        <w:tabs>
          <w:tab w:val="num" w:pos="1647"/>
        </w:tabs>
        <w:ind w:left="1647" w:hanging="1080"/>
      </w:pPr>
      <w:rPr>
        <w:rFonts w:ascii="Symbol" w:hAnsi="Symbol"/>
      </w:rPr>
    </w:lvl>
    <w:lvl w:ilvl="5">
      <w:start w:val="1"/>
      <w:numFmt w:val="decimal"/>
      <w:lvlText w:val="%1.%2.%3.%4.%5.%6."/>
      <w:lvlJc w:val="left"/>
      <w:pPr>
        <w:tabs>
          <w:tab w:val="num" w:pos="1647"/>
        </w:tabs>
        <w:ind w:left="1647" w:hanging="1080"/>
      </w:pPr>
      <w:rPr>
        <w:rFonts w:ascii="Symbol" w:hAnsi="Symbol"/>
      </w:rPr>
    </w:lvl>
    <w:lvl w:ilvl="6">
      <w:start w:val="1"/>
      <w:numFmt w:val="decimal"/>
      <w:lvlText w:val="%1.%2.%3.%4.%5.%6.%7."/>
      <w:lvlJc w:val="left"/>
      <w:pPr>
        <w:tabs>
          <w:tab w:val="num" w:pos="2007"/>
        </w:tabs>
        <w:ind w:left="2007" w:hanging="1440"/>
      </w:pPr>
      <w:rPr>
        <w:rFonts w:ascii="Symbol" w:hAnsi="Symbol"/>
      </w:rPr>
    </w:lvl>
    <w:lvl w:ilvl="7">
      <w:start w:val="1"/>
      <w:numFmt w:val="decimal"/>
      <w:lvlText w:val="%1.%2.%3.%4.%5.%6.%7.%8."/>
      <w:lvlJc w:val="left"/>
      <w:pPr>
        <w:tabs>
          <w:tab w:val="num" w:pos="2007"/>
        </w:tabs>
        <w:ind w:left="2007" w:hanging="1440"/>
      </w:pPr>
      <w:rPr>
        <w:rFonts w:ascii="Symbol" w:hAnsi="Symbol"/>
      </w:rPr>
    </w:lvl>
    <w:lvl w:ilvl="8">
      <w:start w:val="1"/>
      <w:numFmt w:val="decimal"/>
      <w:lvlText w:val="%1.%2.%3.%4.%5.%6.%7.%8.%9."/>
      <w:lvlJc w:val="left"/>
      <w:pPr>
        <w:tabs>
          <w:tab w:val="num" w:pos="2367"/>
        </w:tabs>
        <w:ind w:left="2367" w:hanging="1800"/>
      </w:pPr>
      <w:rPr>
        <w:rFonts w:ascii="Symbol" w:hAnsi="Symbol"/>
      </w:rPr>
    </w:lvl>
  </w:abstractNum>
  <w:abstractNum w:abstractNumId="13">
    <w:nsid w:val="0000000F"/>
    <w:multiLevelType w:val="multilevel"/>
    <w:tmpl w:val="0000000F"/>
    <w:name w:val="WW8Num15"/>
    <w:lvl w:ilvl="0">
      <w:start w:val="1"/>
      <w:numFmt w:val="decimal"/>
      <w:lvlText w:val="%1."/>
      <w:lvlJc w:val="left"/>
      <w:pPr>
        <w:tabs>
          <w:tab w:val="num" w:pos="1068"/>
        </w:tabs>
        <w:ind w:left="1068" w:hanging="360"/>
      </w:pPr>
    </w:lvl>
    <w:lvl w:ilvl="1">
      <w:start w:val="18"/>
      <w:numFmt w:val="decimal"/>
      <w:lvlText w:val="%2"/>
      <w:lvlJc w:val="left"/>
      <w:pPr>
        <w:tabs>
          <w:tab w:val="num" w:pos="1908"/>
        </w:tabs>
        <w:ind w:left="1908" w:hanging="480"/>
      </w:pPr>
    </w:lvl>
    <w:lvl w:ilvl="2">
      <w:start w:val="1"/>
      <w:numFmt w:val="bullet"/>
      <w:lvlText w:val="-"/>
      <w:lvlJc w:val="left"/>
      <w:pPr>
        <w:tabs>
          <w:tab w:val="num" w:pos="2688"/>
        </w:tabs>
        <w:ind w:left="2688" w:hanging="360"/>
      </w:pPr>
      <w:rPr>
        <w:rFonts w:ascii="Times New Roman" w:hAnsi="Times New Roman"/>
      </w:rPr>
    </w:lvl>
    <w:lvl w:ilvl="3">
      <w:start w:val="1"/>
      <w:numFmt w:val="decimal"/>
      <w:lvlText w:val="%4."/>
      <w:lvlJc w:val="left"/>
      <w:pPr>
        <w:tabs>
          <w:tab w:val="num" w:pos="3228"/>
        </w:tabs>
        <w:ind w:left="3228" w:hanging="360"/>
      </w:pPr>
    </w:lvl>
    <w:lvl w:ilvl="4">
      <w:start w:val="1"/>
      <w:numFmt w:val="lowerLetter"/>
      <w:lvlText w:val="%5."/>
      <w:lvlJc w:val="left"/>
      <w:pPr>
        <w:tabs>
          <w:tab w:val="num" w:pos="3948"/>
        </w:tabs>
        <w:ind w:left="3948" w:hanging="360"/>
      </w:pPr>
    </w:lvl>
    <w:lvl w:ilvl="5">
      <w:start w:val="1"/>
      <w:numFmt w:val="lowerRoman"/>
      <w:lvlText w:val="%6."/>
      <w:lvlJc w:val="right"/>
      <w:pPr>
        <w:tabs>
          <w:tab w:val="num" w:pos="4668"/>
        </w:tabs>
        <w:ind w:left="4668" w:hanging="180"/>
      </w:pPr>
    </w:lvl>
    <w:lvl w:ilvl="6">
      <w:start w:val="1"/>
      <w:numFmt w:val="decimal"/>
      <w:lvlText w:val="%7."/>
      <w:lvlJc w:val="left"/>
      <w:pPr>
        <w:tabs>
          <w:tab w:val="num" w:pos="5388"/>
        </w:tabs>
        <w:ind w:left="5388" w:hanging="360"/>
      </w:pPr>
    </w:lvl>
    <w:lvl w:ilvl="7">
      <w:start w:val="1"/>
      <w:numFmt w:val="lowerLetter"/>
      <w:lvlText w:val="%8."/>
      <w:lvlJc w:val="left"/>
      <w:pPr>
        <w:tabs>
          <w:tab w:val="num" w:pos="6108"/>
        </w:tabs>
        <w:ind w:left="6108" w:hanging="360"/>
      </w:pPr>
    </w:lvl>
    <w:lvl w:ilvl="8">
      <w:start w:val="1"/>
      <w:numFmt w:val="lowerRoman"/>
      <w:lvlText w:val="%9."/>
      <w:lvlJc w:val="right"/>
      <w:pPr>
        <w:tabs>
          <w:tab w:val="num" w:pos="6828"/>
        </w:tabs>
        <w:ind w:left="6828" w:hanging="180"/>
      </w:pPr>
    </w:lvl>
  </w:abstractNum>
  <w:abstractNum w:abstractNumId="14">
    <w:nsid w:val="00000010"/>
    <w:multiLevelType w:val="multilevel"/>
    <w:tmpl w:val="00000010"/>
    <w:name w:val="WW8Num16"/>
    <w:lvl w:ilvl="0">
      <w:start w:val="1"/>
      <w:numFmt w:val="bullet"/>
      <w:lvlText w:val="-"/>
      <w:lvlJc w:val="left"/>
      <w:pPr>
        <w:tabs>
          <w:tab w:val="num" w:pos="720"/>
        </w:tabs>
        <w:ind w:left="720" w:hanging="360"/>
      </w:pPr>
      <w:rPr>
        <w:rFonts w:ascii="Times New Roman" w:hAnsi="Times New Roman"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nsid w:val="00000011"/>
    <w:multiLevelType w:val="multilevel"/>
    <w:tmpl w:val="00000011"/>
    <w:name w:val="WW8Num17"/>
    <w:lvl w:ilvl="0">
      <w:start w:val="1"/>
      <w:numFmt w:val="bullet"/>
      <w:lvlText w:val="-"/>
      <w:lvlJc w:val="left"/>
      <w:pPr>
        <w:tabs>
          <w:tab w:val="num" w:pos="720"/>
        </w:tabs>
        <w:ind w:left="720" w:hanging="360"/>
      </w:pPr>
      <w:rPr>
        <w:rFonts w:ascii="Times New Roman" w:hAnsi="Times New Roman"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nsid w:val="00000015"/>
    <w:multiLevelType w:val="singleLevel"/>
    <w:tmpl w:val="00000015"/>
    <w:name w:val="WW8Num21"/>
    <w:lvl w:ilvl="0">
      <w:numFmt w:val="bullet"/>
      <w:lvlText w:val=""/>
      <w:lvlJc w:val="left"/>
      <w:pPr>
        <w:tabs>
          <w:tab w:val="num" w:pos="0"/>
        </w:tabs>
        <w:ind w:left="709" w:hanging="283"/>
      </w:pPr>
      <w:rPr>
        <w:rFonts w:ascii="Wingdings" w:hAnsi="Wingdings"/>
        <w:i w:val="0"/>
        <w:u w:val="none"/>
      </w:rPr>
    </w:lvl>
  </w:abstractNum>
  <w:abstractNum w:abstractNumId="17">
    <w:nsid w:val="00000016"/>
    <w:multiLevelType w:val="multilevel"/>
    <w:tmpl w:val="00000016"/>
    <w:name w:val="WW8Num22"/>
    <w:lvl w:ilvl="0">
      <w:start w:val="1"/>
      <w:numFmt w:val="bullet"/>
      <w:lvlText w:val=""/>
      <w:lvlJc w:val="left"/>
      <w:pPr>
        <w:tabs>
          <w:tab w:val="num" w:pos="720"/>
        </w:tabs>
        <w:ind w:left="720" w:hanging="360"/>
      </w:pPr>
      <w:rPr>
        <w:rFonts w:ascii="Symbol" w:hAnsi="Symbol"/>
        <w:color w:val="auto"/>
      </w:rPr>
    </w:lvl>
    <w:lvl w:ilvl="1">
      <w:start w:val="1"/>
      <w:numFmt w:val="bullet"/>
      <w:lvlText w:val=""/>
      <w:lvlJc w:val="left"/>
      <w:pPr>
        <w:tabs>
          <w:tab w:val="num" w:pos="1080"/>
        </w:tabs>
        <w:ind w:left="1080" w:hanging="360"/>
      </w:pPr>
      <w:rPr>
        <w:rFonts w:ascii="Symbol" w:hAnsi="Symbol"/>
        <w:color w:val="auto"/>
      </w:rPr>
    </w:lvl>
    <w:lvl w:ilvl="2">
      <w:start w:val="1"/>
      <w:numFmt w:val="bullet"/>
      <w:lvlText w:val=""/>
      <w:lvlJc w:val="left"/>
      <w:pPr>
        <w:tabs>
          <w:tab w:val="num" w:pos="1440"/>
        </w:tabs>
        <w:ind w:left="1440" w:hanging="360"/>
      </w:pPr>
      <w:rPr>
        <w:rFonts w:ascii="Symbol" w:hAnsi="Symbol"/>
        <w:color w:val="auto"/>
      </w:rPr>
    </w:lvl>
    <w:lvl w:ilvl="3">
      <w:start w:val="1"/>
      <w:numFmt w:val="bullet"/>
      <w:lvlText w:val=""/>
      <w:lvlJc w:val="left"/>
      <w:pPr>
        <w:tabs>
          <w:tab w:val="num" w:pos="1800"/>
        </w:tabs>
        <w:ind w:left="1800" w:hanging="360"/>
      </w:pPr>
      <w:rPr>
        <w:rFonts w:ascii="Symbol" w:hAnsi="Symbol"/>
        <w:color w:val="auto"/>
      </w:rPr>
    </w:lvl>
    <w:lvl w:ilvl="4">
      <w:start w:val="1"/>
      <w:numFmt w:val="bullet"/>
      <w:lvlText w:val=""/>
      <w:lvlJc w:val="left"/>
      <w:pPr>
        <w:tabs>
          <w:tab w:val="num" w:pos="2160"/>
        </w:tabs>
        <w:ind w:left="2160" w:hanging="360"/>
      </w:pPr>
      <w:rPr>
        <w:rFonts w:ascii="Symbol" w:hAnsi="Symbol"/>
        <w:color w:val="auto"/>
      </w:rPr>
    </w:lvl>
    <w:lvl w:ilvl="5">
      <w:start w:val="1"/>
      <w:numFmt w:val="bullet"/>
      <w:lvlText w:val=""/>
      <w:lvlJc w:val="left"/>
      <w:pPr>
        <w:tabs>
          <w:tab w:val="num" w:pos="2520"/>
        </w:tabs>
        <w:ind w:left="2520" w:hanging="360"/>
      </w:pPr>
      <w:rPr>
        <w:rFonts w:ascii="Symbol" w:hAnsi="Symbol"/>
        <w:color w:val="auto"/>
      </w:rPr>
    </w:lvl>
    <w:lvl w:ilvl="6">
      <w:start w:val="1"/>
      <w:numFmt w:val="bullet"/>
      <w:lvlText w:val=""/>
      <w:lvlJc w:val="left"/>
      <w:pPr>
        <w:tabs>
          <w:tab w:val="num" w:pos="2880"/>
        </w:tabs>
        <w:ind w:left="2880" w:hanging="360"/>
      </w:pPr>
      <w:rPr>
        <w:rFonts w:ascii="Symbol" w:hAnsi="Symbol"/>
        <w:color w:val="auto"/>
      </w:rPr>
    </w:lvl>
    <w:lvl w:ilvl="7">
      <w:start w:val="1"/>
      <w:numFmt w:val="bullet"/>
      <w:lvlText w:val=""/>
      <w:lvlJc w:val="left"/>
      <w:pPr>
        <w:tabs>
          <w:tab w:val="num" w:pos="3240"/>
        </w:tabs>
        <w:ind w:left="3240" w:hanging="360"/>
      </w:pPr>
      <w:rPr>
        <w:rFonts w:ascii="Symbol" w:hAnsi="Symbol"/>
        <w:color w:val="auto"/>
      </w:rPr>
    </w:lvl>
    <w:lvl w:ilvl="8">
      <w:start w:val="1"/>
      <w:numFmt w:val="bullet"/>
      <w:lvlText w:val=""/>
      <w:lvlJc w:val="left"/>
      <w:pPr>
        <w:tabs>
          <w:tab w:val="num" w:pos="3600"/>
        </w:tabs>
        <w:ind w:left="3600" w:hanging="360"/>
      </w:pPr>
      <w:rPr>
        <w:rFonts w:ascii="Symbol" w:hAnsi="Symbol"/>
        <w:color w:val="auto"/>
      </w:rPr>
    </w:lvl>
  </w:abstractNum>
  <w:abstractNum w:abstractNumId="18">
    <w:nsid w:val="013F067E"/>
    <w:multiLevelType w:val="multilevel"/>
    <w:tmpl w:val="61265932"/>
    <w:lvl w:ilvl="0">
      <w:start w:val="1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nsid w:val="02676ABA"/>
    <w:multiLevelType w:val="multilevel"/>
    <w:tmpl w:val="EC60C0F8"/>
    <w:lvl w:ilvl="0">
      <w:start w:val="1"/>
      <w:numFmt w:val="decimal"/>
      <w:lvlText w:val="%1."/>
      <w:lvlJc w:val="left"/>
      <w:pPr>
        <w:ind w:left="720" w:hanging="360"/>
      </w:pPr>
      <w:rPr>
        <w:rFonts w:hint="default"/>
      </w:rPr>
    </w:lvl>
    <w:lvl w:ilvl="1">
      <w:start w:val="1"/>
      <w:numFmt w:val="decimal"/>
      <w:isLgl/>
      <w:lvlText w:val="%1.%2"/>
      <w:lvlJc w:val="left"/>
      <w:pPr>
        <w:ind w:left="960" w:hanging="600"/>
      </w:pPr>
      <w:rPr>
        <w:rFonts w:hint="default"/>
      </w:rPr>
    </w:lvl>
    <w:lvl w:ilvl="2">
      <w:start w:val="1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0">
    <w:nsid w:val="0533236C"/>
    <w:multiLevelType w:val="hybridMultilevel"/>
    <w:tmpl w:val="5B7C1678"/>
    <w:lvl w:ilvl="0" w:tplc="58DA09F4">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087C3D54"/>
    <w:multiLevelType w:val="multilevel"/>
    <w:tmpl w:val="FD961D16"/>
    <w:lvl w:ilvl="0">
      <w:start w:val="8"/>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nsid w:val="0A3A7EE6"/>
    <w:multiLevelType w:val="hybridMultilevel"/>
    <w:tmpl w:val="1C1E24C0"/>
    <w:lvl w:ilvl="0" w:tplc="AE849A0E">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3">
    <w:nsid w:val="0B351468"/>
    <w:multiLevelType w:val="hybridMultilevel"/>
    <w:tmpl w:val="1972847C"/>
    <w:lvl w:ilvl="0" w:tplc="AE849A0E">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4">
    <w:nsid w:val="0CC80D70"/>
    <w:multiLevelType w:val="hybridMultilevel"/>
    <w:tmpl w:val="4384A86A"/>
    <w:lvl w:ilvl="0" w:tplc="AE849A0E">
      <w:start w:val="1"/>
      <w:numFmt w:val="bullet"/>
      <w:lvlText w:val=""/>
      <w:lvlJc w:val="left"/>
      <w:pPr>
        <w:ind w:left="2612" w:hanging="360"/>
      </w:pPr>
      <w:rPr>
        <w:rFonts w:ascii="Symbol" w:hAnsi="Symbol" w:hint="default"/>
      </w:rPr>
    </w:lvl>
    <w:lvl w:ilvl="1" w:tplc="04150003" w:tentative="1">
      <w:start w:val="1"/>
      <w:numFmt w:val="bullet"/>
      <w:lvlText w:val="o"/>
      <w:lvlJc w:val="left"/>
      <w:pPr>
        <w:ind w:left="3332" w:hanging="360"/>
      </w:pPr>
      <w:rPr>
        <w:rFonts w:ascii="Courier New" w:hAnsi="Courier New" w:cs="Courier New" w:hint="default"/>
      </w:rPr>
    </w:lvl>
    <w:lvl w:ilvl="2" w:tplc="04150005" w:tentative="1">
      <w:start w:val="1"/>
      <w:numFmt w:val="bullet"/>
      <w:lvlText w:val=""/>
      <w:lvlJc w:val="left"/>
      <w:pPr>
        <w:ind w:left="4052" w:hanging="360"/>
      </w:pPr>
      <w:rPr>
        <w:rFonts w:ascii="Wingdings" w:hAnsi="Wingdings" w:hint="default"/>
      </w:rPr>
    </w:lvl>
    <w:lvl w:ilvl="3" w:tplc="04150001" w:tentative="1">
      <w:start w:val="1"/>
      <w:numFmt w:val="bullet"/>
      <w:lvlText w:val=""/>
      <w:lvlJc w:val="left"/>
      <w:pPr>
        <w:ind w:left="4772" w:hanging="360"/>
      </w:pPr>
      <w:rPr>
        <w:rFonts w:ascii="Symbol" w:hAnsi="Symbol" w:hint="default"/>
      </w:rPr>
    </w:lvl>
    <w:lvl w:ilvl="4" w:tplc="04150003" w:tentative="1">
      <w:start w:val="1"/>
      <w:numFmt w:val="bullet"/>
      <w:lvlText w:val="o"/>
      <w:lvlJc w:val="left"/>
      <w:pPr>
        <w:ind w:left="5492" w:hanging="360"/>
      </w:pPr>
      <w:rPr>
        <w:rFonts w:ascii="Courier New" w:hAnsi="Courier New" w:cs="Courier New" w:hint="default"/>
      </w:rPr>
    </w:lvl>
    <w:lvl w:ilvl="5" w:tplc="04150005" w:tentative="1">
      <w:start w:val="1"/>
      <w:numFmt w:val="bullet"/>
      <w:lvlText w:val=""/>
      <w:lvlJc w:val="left"/>
      <w:pPr>
        <w:ind w:left="6212" w:hanging="360"/>
      </w:pPr>
      <w:rPr>
        <w:rFonts w:ascii="Wingdings" w:hAnsi="Wingdings" w:hint="default"/>
      </w:rPr>
    </w:lvl>
    <w:lvl w:ilvl="6" w:tplc="04150001" w:tentative="1">
      <w:start w:val="1"/>
      <w:numFmt w:val="bullet"/>
      <w:lvlText w:val=""/>
      <w:lvlJc w:val="left"/>
      <w:pPr>
        <w:ind w:left="6932" w:hanging="360"/>
      </w:pPr>
      <w:rPr>
        <w:rFonts w:ascii="Symbol" w:hAnsi="Symbol" w:hint="default"/>
      </w:rPr>
    </w:lvl>
    <w:lvl w:ilvl="7" w:tplc="04150003" w:tentative="1">
      <w:start w:val="1"/>
      <w:numFmt w:val="bullet"/>
      <w:lvlText w:val="o"/>
      <w:lvlJc w:val="left"/>
      <w:pPr>
        <w:ind w:left="7652" w:hanging="360"/>
      </w:pPr>
      <w:rPr>
        <w:rFonts w:ascii="Courier New" w:hAnsi="Courier New" w:cs="Courier New" w:hint="default"/>
      </w:rPr>
    </w:lvl>
    <w:lvl w:ilvl="8" w:tplc="04150005" w:tentative="1">
      <w:start w:val="1"/>
      <w:numFmt w:val="bullet"/>
      <w:lvlText w:val=""/>
      <w:lvlJc w:val="left"/>
      <w:pPr>
        <w:ind w:left="8372" w:hanging="360"/>
      </w:pPr>
      <w:rPr>
        <w:rFonts w:ascii="Wingdings" w:hAnsi="Wingdings" w:hint="default"/>
      </w:rPr>
    </w:lvl>
  </w:abstractNum>
  <w:abstractNum w:abstractNumId="25">
    <w:nsid w:val="0FCF2531"/>
    <w:multiLevelType w:val="hybridMultilevel"/>
    <w:tmpl w:val="377AA4C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11034560"/>
    <w:multiLevelType w:val="hybridMultilevel"/>
    <w:tmpl w:val="4AD8B302"/>
    <w:lvl w:ilvl="0" w:tplc="9C1C82B0">
      <w:start w:val="1"/>
      <w:numFmt w:val="bullet"/>
      <w:lvlText w:val=""/>
      <w:lvlJc w:val="left"/>
      <w:pPr>
        <w:tabs>
          <w:tab w:val="num" w:pos="720"/>
        </w:tabs>
        <w:ind w:left="720" w:hanging="360"/>
      </w:pPr>
      <w:rPr>
        <w:rFonts w:ascii="Symbol" w:hAnsi="Symbol" w:hint="default"/>
        <w:sz w:val="16"/>
        <w:szCs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7">
    <w:nsid w:val="1163236E"/>
    <w:multiLevelType w:val="hybridMultilevel"/>
    <w:tmpl w:val="D1A8973A"/>
    <w:lvl w:ilvl="0" w:tplc="C228100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1207489C"/>
    <w:multiLevelType w:val="hybridMultilevel"/>
    <w:tmpl w:val="B40CC4D8"/>
    <w:lvl w:ilvl="0" w:tplc="58DA09F4">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9">
    <w:nsid w:val="12D77E40"/>
    <w:multiLevelType w:val="hybridMultilevel"/>
    <w:tmpl w:val="CEE015C0"/>
    <w:lvl w:ilvl="0" w:tplc="00000004">
      <w:numFmt w:val="bullet"/>
      <w:lvlText w:val="-"/>
      <w:lvlJc w:val="left"/>
      <w:pPr>
        <w:ind w:left="1152" w:hanging="360"/>
      </w:pPr>
      <w:rPr>
        <w:rFonts w:ascii="Times New Roman" w:hAnsi="Times New Roman" w:cs="Times New Roman"/>
      </w:rPr>
    </w:lvl>
    <w:lvl w:ilvl="1" w:tplc="04150003" w:tentative="1">
      <w:start w:val="1"/>
      <w:numFmt w:val="bullet"/>
      <w:lvlText w:val="o"/>
      <w:lvlJc w:val="left"/>
      <w:pPr>
        <w:ind w:left="1872" w:hanging="360"/>
      </w:pPr>
      <w:rPr>
        <w:rFonts w:ascii="Courier New" w:hAnsi="Courier New" w:cs="Courier New" w:hint="default"/>
      </w:rPr>
    </w:lvl>
    <w:lvl w:ilvl="2" w:tplc="04150005" w:tentative="1">
      <w:start w:val="1"/>
      <w:numFmt w:val="bullet"/>
      <w:lvlText w:val=""/>
      <w:lvlJc w:val="left"/>
      <w:pPr>
        <w:ind w:left="2592" w:hanging="360"/>
      </w:pPr>
      <w:rPr>
        <w:rFonts w:ascii="Wingdings" w:hAnsi="Wingdings" w:hint="default"/>
      </w:rPr>
    </w:lvl>
    <w:lvl w:ilvl="3" w:tplc="04150001" w:tentative="1">
      <w:start w:val="1"/>
      <w:numFmt w:val="bullet"/>
      <w:lvlText w:val=""/>
      <w:lvlJc w:val="left"/>
      <w:pPr>
        <w:ind w:left="3312" w:hanging="360"/>
      </w:pPr>
      <w:rPr>
        <w:rFonts w:ascii="Symbol" w:hAnsi="Symbol" w:hint="default"/>
      </w:rPr>
    </w:lvl>
    <w:lvl w:ilvl="4" w:tplc="04150003" w:tentative="1">
      <w:start w:val="1"/>
      <w:numFmt w:val="bullet"/>
      <w:lvlText w:val="o"/>
      <w:lvlJc w:val="left"/>
      <w:pPr>
        <w:ind w:left="4032" w:hanging="360"/>
      </w:pPr>
      <w:rPr>
        <w:rFonts w:ascii="Courier New" w:hAnsi="Courier New" w:cs="Courier New" w:hint="default"/>
      </w:rPr>
    </w:lvl>
    <w:lvl w:ilvl="5" w:tplc="04150005" w:tentative="1">
      <w:start w:val="1"/>
      <w:numFmt w:val="bullet"/>
      <w:lvlText w:val=""/>
      <w:lvlJc w:val="left"/>
      <w:pPr>
        <w:ind w:left="4752" w:hanging="360"/>
      </w:pPr>
      <w:rPr>
        <w:rFonts w:ascii="Wingdings" w:hAnsi="Wingdings" w:hint="default"/>
      </w:rPr>
    </w:lvl>
    <w:lvl w:ilvl="6" w:tplc="04150001" w:tentative="1">
      <w:start w:val="1"/>
      <w:numFmt w:val="bullet"/>
      <w:lvlText w:val=""/>
      <w:lvlJc w:val="left"/>
      <w:pPr>
        <w:ind w:left="5472" w:hanging="360"/>
      </w:pPr>
      <w:rPr>
        <w:rFonts w:ascii="Symbol" w:hAnsi="Symbol" w:hint="default"/>
      </w:rPr>
    </w:lvl>
    <w:lvl w:ilvl="7" w:tplc="04150003" w:tentative="1">
      <w:start w:val="1"/>
      <w:numFmt w:val="bullet"/>
      <w:lvlText w:val="o"/>
      <w:lvlJc w:val="left"/>
      <w:pPr>
        <w:ind w:left="6192" w:hanging="360"/>
      </w:pPr>
      <w:rPr>
        <w:rFonts w:ascii="Courier New" w:hAnsi="Courier New" w:cs="Courier New" w:hint="default"/>
      </w:rPr>
    </w:lvl>
    <w:lvl w:ilvl="8" w:tplc="04150005" w:tentative="1">
      <w:start w:val="1"/>
      <w:numFmt w:val="bullet"/>
      <w:lvlText w:val=""/>
      <w:lvlJc w:val="left"/>
      <w:pPr>
        <w:ind w:left="6912" w:hanging="360"/>
      </w:pPr>
      <w:rPr>
        <w:rFonts w:ascii="Wingdings" w:hAnsi="Wingdings" w:hint="default"/>
      </w:rPr>
    </w:lvl>
  </w:abstractNum>
  <w:abstractNum w:abstractNumId="30">
    <w:nsid w:val="13694F2C"/>
    <w:multiLevelType w:val="hybridMultilevel"/>
    <w:tmpl w:val="02A6FD3C"/>
    <w:lvl w:ilvl="0" w:tplc="AE849A0E">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1">
    <w:nsid w:val="141F25CB"/>
    <w:multiLevelType w:val="hybridMultilevel"/>
    <w:tmpl w:val="11D6B506"/>
    <w:lvl w:ilvl="0" w:tplc="AE849A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15B5641A"/>
    <w:multiLevelType w:val="multilevel"/>
    <w:tmpl w:val="F5485824"/>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33">
    <w:nsid w:val="15F047F4"/>
    <w:multiLevelType w:val="hybridMultilevel"/>
    <w:tmpl w:val="5E9015E6"/>
    <w:lvl w:ilvl="0" w:tplc="00000004">
      <w:numFmt w:val="bullet"/>
      <w:lvlText w:val="-"/>
      <w:lvlJc w:val="left"/>
      <w:pPr>
        <w:ind w:left="1152" w:hanging="360"/>
      </w:pPr>
      <w:rPr>
        <w:rFonts w:ascii="Times New Roman" w:hAnsi="Times New Roman" w:cs="Times New Roman"/>
      </w:rPr>
    </w:lvl>
    <w:lvl w:ilvl="1" w:tplc="04150003" w:tentative="1">
      <w:start w:val="1"/>
      <w:numFmt w:val="bullet"/>
      <w:lvlText w:val="o"/>
      <w:lvlJc w:val="left"/>
      <w:pPr>
        <w:ind w:left="1872" w:hanging="360"/>
      </w:pPr>
      <w:rPr>
        <w:rFonts w:ascii="Courier New" w:hAnsi="Courier New" w:cs="Courier New" w:hint="default"/>
      </w:rPr>
    </w:lvl>
    <w:lvl w:ilvl="2" w:tplc="04150005" w:tentative="1">
      <w:start w:val="1"/>
      <w:numFmt w:val="bullet"/>
      <w:lvlText w:val=""/>
      <w:lvlJc w:val="left"/>
      <w:pPr>
        <w:ind w:left="2592" w:hanging="360"/>
      </w:pPr>
      <w:rPr>
        <w:rFonts w:ascii="Wingdings" w:hAnsi="Wingdings" w:hint="default"/>
      </w:rPr>
    </w:lvl>
    <w:lvl w:ilvl="3" w:tplc="04150001" w:tentative="1">
      <w:start w:val="1"/>
      <w:numFmt w:val="bullet"/>
      <w:lvlText w:val=""/>
      <w:lvlJc w:val="left"/>
      <w:pPr>
        <w:ind w:left="3312" w:hanging="360"/>
      </w:pPr>
      <w:rPr>
        <w:rFonts w:ascii="Symbol" w:hAnsi="Symbol" w:hint="default"/>
      </w:rPr>
    </w:lvl>
    <w:lvl w:ilvl="4" w:tplc="04150003" w:tentative="1">
      <w:start w:val="1"/>
      <w:numFmt w:val="bullet"/>
      <w:lvlText w:val="o"/>
      <w:lvlJc w:val="left"/>
      <w:pPr>
        <w:ind w:left="4032" w:hanging="360"/>
      </w:pPr>
      <w:rPr>
        <w:rFonts w:ascii="Courier New" w:hAnsi="Courier New" w:cs="Courier New" w:hint="default"/>
      </w:rPr>
    </w:lvl>
    <w:lvl w:ilvl="5" w:tplc="04150005" w:tentative="1">
      <w:start w:val="1"/>
      <w:numFmt w:val="bullet"/>
      <w:lvlText w:val=""/>
      <w:lvlJc w:val="left"/>
      <w:pPr>
        <w:ind w:left="4752" w:hanging="360"/>
      </w:pPr>
      <w:rPr>
        <w:rFonts w:ascii="Wingdings" w:hAnsi="Wingdings" w:hint="default"/>
      </w:rPr>
    </w:lvl>
    <w:lvl w:ilvl="6" w:tplc="04150001" w:tentative="1">
      <w:start w:val="1"/>
      <w:numFmt w:val="bullet"/>
      <w:lvlText w:val=""/>
      <w:lvlJc w:val="left"/>
      <w:pPr>
        <w:ind w:left="5472" w:hanging="360"/>
      </w:pPr>
      <w:rPr>
        <w:rFonts w:ascii="Symbol" w:hAnsi="Symbol" w:hint="default"/>
      </w:rPr>
    </w:lvl>
    <w:lvl w:ilvl="7" w:tplc="04150003" w:tentative="1">
      <w:start w:val="1"/>
      <w:numFmt w:val="bullet"/>
      <w:lvlText w:val="o"/>
      <w:lvlJc w:val="left"/>
      <w:pPr>
        <w:ind w:left="6192" w:hanging="360"/>
      </w:pPr>
      <w:rPr>
        <w:rFonts w:ascii="Courier New" w:hAnsi="Courier New" w:cs="Courier New" w:hint="default"/>
      </w:rPr>
    </w:lvl>
    <w:lvl w:ilvl="8" w:tplc="04150005" w:tentative="1">
      <w:start w:val="1"/>
      <w:numFmt w:val="bullet"/>
      <w:lvlText w:val=""/>
      <w:lvlJc w:val="left"/>
      <w:pPr>
        <w:ind w:left="6912" w:hanging="360"/>
      </w:pPr>
      <w:rPr>
        <w:rFonts w:ascii="Wingdings" w:hAnsi="Wingdings" w:hint="default"/>
      </w:rPr>
    </w:lvl>
  </w:abstractNum>
  <w:abstractNum w:abstractNumId="34">
    <w:nsid w:val="16306141"/>
    <w:multiLevelType w:val="hybridMultilevel"/>
    <w:tmpl w:val="8EA4CB4E"/>
    <w:lvl w:ilvl="0" w:tplc="2B084E8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nsid w:val="16932FA5"/>
    <w:multiLevelType w:val="hybridMultilevel"/>
    <w:tmpl w:val="06203940"/>
    <w:lvl w:ilvl="0" w:tplc="58DA09F4">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6">
    <w:nsid w:val="1AEB5F9C"/>
    <w:multiLevelType w:val="hybridMultilevel"/>
    <w:tmpl w:val="3C922772"/>
    <w:lvl w:ilvl="0" w:tplc="AE849A0E">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7">
    <w:nsid w:val="1CFE6AE3"/>
    <w:multiLevelType w:val="multilevel"/>
    <w:tmpl w:val="F71C97C8"/>
    <w:lvl w:ilvl="0">
      <w:start w:val="1"/>
      <w:numFmt w:val="decimal"/>
      <w:lvlText w:val="%1."/>
      <w:lvlJc w:val="left"/>
      <w:pPr>
        <w:tabs>
          <w:tab w:val="num" w:pos="876"/>
        </w:tabs>
        <w:ind w:left="876" w:hanging="360"/>
      </w:pPr>
      <w:rPr>
        <w:rFonts w:hint="default"/>
      </w:rPr>
    </w:lvl>
    <w:lvl w:ilvl="1">
      <w:start w:val="18"/>
      <w:numFmt w:val="decimal"/>
      <w:lvlText w:val="%2"/>
      <w:lvlJc w:val="left"/>
      <w:pPr>
        <w:tabs>
          <w:tab w:val="num" w:pos="1716"/>
        </w:tabs>
        <w:ind w:left="1716" w:hanging="480"/>
      </w:pPr>
      <w:rPr>
        <w:rFonts w:hint="default"/>
      </w:rPr>
    </w:lvl>
    <w:lvl w:ilvl="2">
      <w:start w:val="1"/>
      <w:numFmt w:val="bullet"/>
      <w:lvlText w:val=""/>
      <w:lvlJc w:val="left"/>
      <w:pPr>
        <w:tabs>
          <w:tab w:val="num" w:pos="2496"/>
        </w:tabs>
        <w:ind w:left="2496" w:hanging="360"/>
      </w:pPr>
      <w:rPr>
        <w:rFonts w:ascii="Symbol" w:hAnsi="Symbol" w:hint="default"/>
      </w:rPr>
    </w:lvl>
    <w:lvl w:ilvl="3">
      <w:start w:val="1"/>
      <w:numFmt w:val="decimal"/>
      <w:lvlText w:val="%4."/>
      <w:lvlJc w:val="left"/>
      <w:pPr>
        <w:tabs>
          <w:tab w:val="num" w:pos="452"/>
        </w:tabs>
        <w:ind w:left="452" w:hanging="360"/>
      </w:pPr>
      <w:rPr>
        <w:rFonts w:hint="default"/>
        <w:sz w:val="24"/>
      </w:rPr>
    </w:lvl>
    <w:lvl w:ilvl="4">
      <w:start w:val="1"/>
      <w:numFmt w:val="lowerLetter"/>
      <w:lvlText w:val="%5."/>
      <w:lvlJc w:val="left"/>
      <w:pPr>
        <w:tabs>
          <w:tab w:val="num" w:pos="3756"/>
        </w:tabs>
        <w:ind w:left="3756" w:hanging="360"/>
      </w:pPr>
      <w:rPr>
        <w:rFonts w:hint="default"/>
      </w:rPr>
    </w:lvl>
    <w:lvl w:ilvl="5">
      <w:start w:val="1"/>
      <w:numFmt w:val="lowerRoman"/>
      <w:lvlText w:val="%6."/>
      <w:lvlJc w:val="right"/>
      <w:pPr>
        <w:tabs>
          <w:tab w:val="num" w:pos="4476"/>
        </w:tabs>
        <w:ind w:left="4476" w:hanging="180"/>
      </w:pPr>
      <w:rPr>
        <w:rFonts w:hint="default"/>
      </w:rPr>
    </w:lvl>
    <w:lvl w:ilvl="6">
      <w:start w:val="1"/>
      <w:numFmt w:val="decimal"/>
      <w:lvlText w:val="%7."/>
      <w:lvlJc w:val="left"/>
      <w:pPr>
        <w:tabs>
          <w:tab w:val="num" w:pos="594"/>
        </w:tabs>
        <w:ind w:left="594" w:hanging="360"/>
      </w:pPr>
      <w:rPr>
        <w:rFonts w:hint="default"/>
      </w:rPr>
    </w:lvl>
    <w:lvl w:ilvl="7">
      <w:start w:val="1"/>
      <w:numFmt w:val="lowerLetter"/>
      <w:lvlText w:val="%8."/>
      <w:lvlJc w:val="left"/>
      <w:pPr>
        <w:tabs>
          <w:tab w:val="num" w:pos="5916"/>
        </w:tabs>
        <w:ind w:left="5916" w:hanging="360"/>
      </w:pPr>
      <w:rPr>
        <w:rFonts w:hint="default"/>
      </w:rPr>
    </w:lvl>
    <w:lvl w:ilvl="8">
      <w:start w:val="1"/>
      <w:numFmt w:val="lowerRoman"/>
      <w:lvlText w:val="%9."/>
      <w:lvlJc w:val="right"/>
      <w:pPr>
        <w:tabs>
          <w:tab w:val="num" w:pos="6636"/>
        </w:tabs>
        <w:ind w:left="6636" w:hanging="180"/>
      </w:pPr>
      <w:rPr>
        <w:rFonts w:hint="default"/>
      </w:rPr>
    </w:lvl>
  </w:abstractNum>
  <w:abstractNum w:abstractNumId="38">
    <w:nsid w:val="1DBE4887"/>
    <w:multiLevelType w:val="multilevel"/>
    <w:tmpl w:val="FC62027C"/>
    <w:lvl w:ilvl="0">
      <w:start w:val="1"/>
      <w:numFmt w:val="decimal"/>
      <w:lvlText w:val="%1."/>
      <w:lvlJc w:val="left"/>
      <w:pPr>
        <w:tabs>
          <w:tab w:val="num" w:pos="810"/>
        </w:tabs>
        <w:ind w:left="810" w:hanging="450"/>
      </w:pPr>
      <w:rPr>
        <w:rFonts w:hint="default"/>
      </w:rPr>
    </w:lvl>
    <w:lvl w:ilvl="1">
      <w:start w:val="1"/>
      <w:numFmt w:val="decimal"/>
      <w:isLgl/>
      <w:lvlText w:val="%2.%2"/>
      <w:lvlJc w:val="left"/>
      <w:pPr>
        <w:tabs>
          <w:tab w:val="num" w:pos="851"/>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39">
    <w:nsid w:val="1E0C661C"/>
    <w:multiLevelType w:val="multilevel"/>
    <w:tmpl w:val="FF70EEB0"/>
    <w:lvl w:ilvl="0">
      <w:start w:val="2"/>
      <w:numFmt w:val="decimal"/>
      <w:lvlText w:val="%1"/>
      <w:lvlJc w:val="left"/>
      <w:pPr>
        <w:ind w:left="525" w:hanging="525"/>
      </w:pPr>
      <w:rPr>
        <w:rFonts w:hint="default"/>
      </w:rPr>
    </w:lvl>
    <w:lvl w:ilvl="1">
      <w:start w:val="7"/>
      <w:numFmt w:val="decimal"/>
      <w:lvlText w:val="%1.%2"/>
      <w:lvlJc w:val="left"/>
      <w:pPr>
        <w:ind w:left="885" w:hanging="52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0">
    <w:nsid w:val="1F03718C"/>
    <w:multiLevelType w:val="hybridMultilevel"/>
    <w:tmpl w:val="B21A31B0"/>
    <w:lvl w:ilvl="0" w:tplc="AE849A0E">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1">
    <w:nsid w:val="1FEF40D4"/>
    <w:multiLevelType w:val="hybridMultilevel"/>
    <w:tmpl w:val="73841DDA"/>
    <w:lvl w:ilvl="0" w:tplc="AE849A0E">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2">
    <w:nsid w:val="20A468F4"/>
    <w:multiLevelType w:val="hybridMultilevel"/>
    <w:tmpl w:val="576AE26A"/>
    <w:lvl w:ilvl="0" w:tplc="58DA0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2472557B"/>
    <w:multiLevelType w:val="hybridMultilevel"/>
    <w:tmpl w:val="0F64E87E"/>
    <w:lvl w:ilvl="0" w:tplc="00000004">
      <w:numFmt w:val="bullet"/>
      <w:lvlText w:val="-"/>
      <w:lvlJc w:val="left"/>
      <w:pPr>
        <w:ind w:left="1004" w:hanging="360"/>
      </w:pPr>
      <w:rPr>
        <w:rFonts w:ascii="Times New Roman" w:hAnsi="Times New Roman" w:cs="Times New Roman"/>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44">
    <w:nsid w:val="24C678F4"/>
    <w:multiLevelType w:val="multilevel"/>
    <w:tmpl w:val="104ED0F2"/>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nsid w:val="2A774B98"/>
    <w:multiLevelType w:val="hybridMultilevel"/>
    <w:tmpl w:val="A178E0C2"/>
    <w:lvl w:ilvl="0" w:tplc="AE849A0E">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46">
    <w:nsid w:val="306C55B8"/>
    <w:multiLevelType w:val="hybridMultilevel"/>
    <w:tmpl w:val="84B0E0F2"/>
    <w:lvl w:ilvl="0" w:tplc="00000004">
      <w:numFmt w:val="bullet"/>
      <w:lvlText w:val="-"/>
      <w:lvlJc w:val="left"/>
      <w:pPr>
        <w:ind w:left="1152" w:hanging="360"/>
      </w:pPr>
      <w:rPr>
        <w:rFonts w:ascii="Times New Roman" w:hAnsi="Times New Roman" w:cs="Times New Roman"/>
      </w:rPr>
    </w:lvl>
    <w:lvl w:ilvl="1" w:tplc="04150003" w:tentative="1">
      <w:start w:val="1"/>
      <w:numFmt w:val="bullet"/>
      <w:lvlText w:val="o"/>
      <w:lvlJc w:val="left"/>
      <w:pPr>
        <w:ind w:left="1872" w:hanging="360"/>
      </w:pPr>
      <w:rPr>
        <w:rFonts w:ascii="Courier New" w:hAnsi="Courier New" w:cs="Courier New" w:hint="default"/>
      </w:rPr>
    </w:lvl>
    <w:lvl w:ilvl="2" w:tplc="04150005" w:tentative="1">
      <w:start w:val="1"/>
      <w:numFmt w:val="bullet"/>
      <w:lvlText w:val=""/>
      <w:lvlJc w:val="left"/>
      <w:pPr>
        <w:ind w:left="2592" w:hanging="360"/>
      </w:pPr>
      <w:rPr>
        <w:rFonts w:ascii="Wingdings" w:hAnsi="Wingdings" w:hint="default"/>
      </w:rPr>
    </w:lvl>
    <w:lvl w:ilvl="3" w:tplc="04150001" w:tentative="1">
      <w:start w:val="1"/>
      <w:numFmt w:val="bullet"/>
      <w:lvlText w:val=""/>
      <w:lvlJc w:val="left"/>
      <w:pPr>
        <w:ind w:left="3312" w:hanging="360"/>
      </w:pPr>
      <w:rPr>
        <w:rFonts w:ascii="Symbol" w:hAnsi="Symbol" w:hint="default"/>
      </w:rPr>
    </w:lvl>
    <w:lvl w:ilvl="4" w:tplc="04150003" w:tentative="1">
      <w:start w:val="1"/>
      <w:numFmt w:val="bullet"/>
      <w:lvlText w:val="o"/>
      <w:lvlJc w:val="left"/>
      <w:pPr>
        <w:ind w:left="4032" w:hanging="360"/>
      </w:pPr>
      <w:rPr>
        <w:rFonts w:ascii="Courier New" w:hAnsi="Courier New" w:cs="Courier New" w:hint="default"/>
      </w:rPr>
    </w:lvl>
    <w:lvl w:ilvl="5" w:tplc="04150005" w:tentative="1">
      <w:start w:val="1"/>
      <w:numFmt w:val="bullet"/>
      <w:lvlText w:val=""/>
      <w:lvlJc w:val="left"/>
      <w:pPr>
        <w:ind w:left="4752" w:hanging="360"/>
      </w:pPr>
      <w:rPr>
        <w:rFonts w:ascii="Wingdings" w:hAnsi="Wingdings" w:hint="default"/>
      </w:rPr>
    </w:lvl>
    <w:lvl w:ilvl="6" w:tplc="04150001" w:tentative="1">
      <w:start w:val="1"/>
      <w:numFmt w:val="bullet"/>
      <w:lvlText w:val=""/>
      <w:lvlJc w:val="left"/>
      <w:pPr>
        <w:ind w:left="5472" w:hanging="360"/>
      </w:pPr>
      <w:rPr>
        <w:rFonts w:ascii="Symbol" w:hAnsi="Symbol" w:hint="default"/>
      </w:rPr>
    </w:lvl>
    <w:lvl w:ilvl="7" w:tplc="04150003" w:tentative="1">
      <w:start w:val="1"/>
      <w:numFmt w:val="bullet"/>
      <w:lvlText w:val="o"/>
      <w:lvlJc w:val="left"/>
      <w:pPr>
        <w:ind w:left="6192" w:hanging="360"/>
      </w:pPr>
      <w:rPr>
        <w:rFonts w:ascii="Courier New" w:hAnsi="Courier New" w:cs="Courier New" w:hint="default"/>
      </w:rPr>
    </w:lvl>
    <w:lvl w:ilvl="8" w:tplc="04150005" w:tentative="1">
      <w:start w:val="1"/>
      <w:numFmt w:val="bullet"/>
      <w:lvlText w:val=""/>
      <w:lvlJc w:val="left"/>
      <w:pPr>
        <w:ind w:left="6912" w:hanging="360"/>
      </w:pPr>
      <w:rPr>
        <w:rFonts w:ascii="Wingdings" w:hAnsi="Wingdings" w:hint="default"/>
      </w:rPr>
    </w:lvl>
  </w:abstractNum>
  <w:abstractNum w:abstractNumId="47">
    <w:nsid w:val="3367222F"/>
    <w:multiLevelType w:val="hybridMultilevel"/>
    <w:tmpl w:val="182EFC46"/>
    <w:lvl w:ilvl="0" w:tplc="5DDE874A">
      <w:start w:val="1"/>
      <w:numFmt w:val="bullet"/>
      <w:lvlText w:val=""/>
      <w:lvlJc w:val="left"/>
      <w:pPr>
        <w:tabs>
          <w:tab w:val="num" w:pos="720"/>
        </w:tabs>
        <w:ind w:left="680" w:hanging="320"/>
      </w:pPr>
      <w:rPr>
        <w:rFonts w:ascii="Symbol" w:hAnsi="Symbol" w:hint="default"/>
        <w:sz w:val="16"/>
        <w:szCs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8">
    <w:nsid w:val="34B37D58"/>
    <w:multiLevelType w:val="hybridMultilevel"/>
    <w:tmpl w:val="E73A3F1C"/>
    <w:lvl w:ilvl="0" w:tplc="C228100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nsid w:val="3706159A"/>
    <w:multiLevelType w:val="multilevel"/>
    <w:tmpl w:val="D3C23174"/>
    <w:lvl w:ilvl="0">
      <w:start w:val="12"/>
      <w:numFmt w:val="decimal"/>
      <w:lvlText w:val="%1."/>
      <w:lvlJc w:val="left"/>
      <w:pPr>
        <w:ind w:left="660" w:hanging="660"/>
      </w:pPr>
      <w:rPr>
        <w:rFonts w:hint="default"/>
      </w:rPr>
    </w:lvl>
    <w:lvl w:ilvl="1">
      <w:start w:val="1"/>
      <w:numFmt w:val="decimal"/>
      <w:lvlText w:val="%1.%2."/>
      <w:lvlJc w:val="left"/>
      <w:pPr>
        <w:ind w:left="660" w:hanging="66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
    <w:nsid w:val="3DFD5200"/>
    <w:multiLevelType w:val="hybridMultilevel"/>
    <w:tmpl w:val="859AE408"/>
    <w:lvl w:ilvl="0" w:tplc="89A05FF0">
      <w:start w:val="1"/>
      <w:numFmt w:val="decimal"/>
      <w:lvlText w:val="%1."/>
      <w:lvlJc w:val="left"/>
      <w:pPr>
        <w:ind w:left="720" w:hanging="360"/>
      </w:pPr>
      <w:rPr>
        <w:rFonts w:hint="default"/>
        <w:b/>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40FD73C5"/>
    <w:multiLevelType w:val="hybridMultilevel"/>
    <w:tmpl w:val="0F3CC856"/>
    <w:lvl w:ilvl="0" w:tplc="23E8E224">
      <w:start w:val="1"/>
      <w:numFmt w:val="lowerLetter"/>
      <w:lvlText w:val="%1)"/>
      <w:lvlJc w:val="left"/>
      <w:pPr>
        <w:ind w:left="1120" w:hanging="360"/>
      </w:pPr>
      <w:rPr>
        <w:rFonts w:hint="default"/>
        <w:sz w:val="24"/>
        <w:szCs w:val="24"/>
      </w:rPr>
    </w:lvl>
    <w:lvl w:ilvl="1" w:tplc="04150003" w:tentative="1">
      <w:start w:val="1"/>
      <w:numFmt w:val="bullet"/>
      <w:lvlText w:val="o"/>
      <w:lvlJc w:val="left"/>
      <w:pPr>
        <w:ind w:left="1840" w:hanging="360"/>
      </w:pPr>
      <w:rPr>
        <w:rFonts w:ascii="Courier New" w:hAnsi="Courier New" w:cs="Courier New" w:hint="default"/>
      </w:rPr>
    </w:lvl>
    <w:lvl w:ilvl="2" w:tplc="04150005" w:tentative="1">
      <w:start w:val="1"/>
      <w:numFmt w:val="bullet"/>
      <w:lvlText w:val=""/>
      <w:lvlJc w:val="left"/>
      <w:pPr>
        <w:ind w:left="2560" w:hanging="360"/>
      </w:pPr>
      <w:rPr>
        <w:rFonts w:ascii="Wingdings" w:hAnsi="Wingdings" w:hint="default"/>
      </w:rPr>
    </w:lvl>
    <w:lvl w:ilvl="3" w:tplc="04150001" w:tentative="1">
      <w:start w:val="1"/>
      <w:numFmt w:val="bullet"/>
      <w:lvlText w:val=""/>
      <w:lvlJc w:val="left"/>
      <w:pPr>
        <w:ind w:left="3280" w:hanging="360"/>
      </w:pPr>
      <w:rPr>
        <w:rFonts w:ascii="Symbol" w:hAnsi="Symbol" w:hint="default"/>
      </w:rPr>
    </w:lvl>
    <w:lvl w:ilvl="4" w:tplc="04150003" w:tentative="1">
      <w:start w:val="1"/>
      <w:numFmt w:val="bullet"/>
      <w:lvlText w:val="o"/>
      <w:lvlJc w:val="left"/>
      <w:pPr>
        <w:ind w:left="4000" w:hanging="360"/>
      </w:pPr>
      <w:rPr>
        <w:rFonts w:ascii="Courier New" w:hAnsi="Courier New" w:cs="Courier New" w:hint="default"/>
      </w:rPr>
    </w:lvl>
    <w:lvl w:ilvl="5" w:tplc="04150005" w:tentative="1">
      <w:start w:val="1"/>
      <w:numFmt w:val="bullet"/>
      <w:lvlText w:val=""/>
      <w:lvlJc w:val="left"/>
      <w:pPr>
        <w:ind w:left="4720" w:hanging="360"/>
      </w:pPr>
      <w:rPr>
        <w:rFonts w:ascii="Wingdings" w:hAnsi="Wingdings" w:hint="default"/>
      </w:rPr>
    </w:lvl>
    <w:lvl w:ilvl="6" w:tplc="04150001" w:tentative="1">
      <w:start w:val="1"/>
      <w:numFmt w:val="bullet"/>
      <w:lvlText w:val=""/>
      <w:lvlJc w:val="left"/>
      <w:pPr>
        <w:ind w:left="5440" w:hanging="360"/>
      </w:pPr>
      <w:rPr>
        <w:rFonts w:ascii="Symbol" w:hAnsi="Symbol" w:hint="default"/>
      </w:rPr>
    </w:lvl>
    <w:lvl w:ilvl="7" w:tplc="04150003" w:tentative="1">
      <w:start w:val="1"/>
      <w:numFmt w:val="bullet"/>
      <w:lvlText w:val="o"/>
      <w:lvlJc w:val="left"/>
      <w:pPr>
        <w:ind w:left="6160" w:hanging="360"/>
      </w:pPr>
      <w:rPr>
        <w:rFonts w:ascii="Courier New" w:hAnsi="Courier New" w:cs="Courier New" w:hint="default"/>
      </w:rPr>
    </w:lvl>
    <w:lvl w:ilvl="8" w:tplc="04150005" w:tentative="1">
      <w:start w:val="1"/>
      <w:numFmt w:val="bullet"/>
      <w:lvlText w:val=""/>
      <w:lvlJc w:val="left"/>
      <w:pPr>
        <w:ind w:left="6880" w:hanging="360"/>
      </w:pPr>
      <w:rPr>
        <w:rFonts w:ascii="Wingdings" w:hAnsi="Wingdings" w:hint="default"/>
      </w:rPr>
    </w:lvl>
  </w:abstractNum>
  <w:abstractNum w:abstractNumId="52">
    <w:nsid w:val="43107921"/>
    <w:multiLevelType w:val="hybridMultilevel"/>
    <w:tmpl w:val="8C7AA4B4"/>
    <w:lvl w:ilvl="0" w:tplc="AE849A0E">
      <w:start w:val="1"/>
      <w:numFmt w:val="bullet"/>
      <w:lvlText w:val=""/>
      <w:lvlJc w:val="left"/>
      <w:pPr>
        <w:ind w:left="2612" w:hanging="360"/>
      </w:pPr>
      <w:rPr>
        <w:rFonts w:ascii="Symbol" w:hAnsi="Symbol" w:hint="default"/>
      </w:rPr>
    </w:lvl>
    <w:lvl w:ilvl="1" w:tplc="04150003" w:tentative="1">
      <w:start w:val="1"/>
      <w:numFmt w:val="bullet"/>
      <w:lvlText w:val="o"/>
      <w:lvlJc w:val="left"/>
      <w:pPr>
        <w:ind w:left="3332" w:hanging="360"/>
      </w:pPr>
      <w:rPr>
        <w:rFonts w:ascii="Courier New" w:hAnsi="Courier New" w:cs="Courier New" w:hint="default"/>
      </w:rPr>
    </w:lvl>
    <w:lvl w:ilvl="2" w:tplc="04150005" w:tentative="1">
      <w:start w:val="1"/>
      <w:numFmt w:val="bullet"/>
      <w:lvlText w:val=""/>
      <w:lvlJc w:val="left"/>
      <w:pPr>
        <w:ind w:left="4052" w:hanging="360"/>
      </w:pPr>
      <w:rPr>
        <w:rFonts w:ascii="Wingdings" w:hAnsi="Wingdings" w:hint="default"/>
      </w:rPr>
    </w:lvl>
    <w:lvl w:ilvl="3" w:tplc="04150001" w:tentative="1">
      <w:start w:val="1"/>
      <w:numFmt w:val="bullet"/>
      <w:lvlText w:val=""/>
      <w:lvlJc w:val="left"/>
      <w:pPr>
        <w:ind w:left="4772" w:hanging="360"/>
      </w:pPr>
      <w:rPr>
        <w:rFonts w:ascii="Symbol" w:hAnsi="Symbol" w:hint="default"/>
      </w:rPr>
    </w:lvl>
    <w:lvl w:ilvl="4" w:tplc="04150003" w:tentative="1">
      <w:start w:val="1"/>
      <w:numFmt w:val="bullet"/>
      <w:lvlText w:val="o"/>
      <w:lvlJc w:val="left"/>
      <w:pPr>
        <w:ind w:left="5492" w:hanging="360"/>
      </w:pPr>
      <w:rPr>
        <w:rFonts w:ascii="Courier New" w:hAnsi="Courier New" w:cs="Courier New" w:hint="default"/>
      </w:rPr>
    </w:lvl>
    <w:lvl w:ilvl="5" w:tplc="04150005" w:tentative="1">
      <w:start w:val="1"/>
      <w:numFmt w:val="bullet"/>
      <w:lvlText w:val=""/>
      <w:lvlJc w:val="left"/>
      <w:pPr>
        <w:ind w:left="6212" w:hanging="360"/>
      </w:pPr>
      <w:rPr>
        <w:rFonts w:ascii="Wingdings" w:hAnsi="Wingdings" w:hint="default"/>
      </w:rPr>
    </w:lvl>
    <w:lvl w:ilvl="6" w:tplc="04150001" w:tentative="1">
      <w:start w:val="1"/>
      <w:numFmt w:val="bullet"/>
      <w:lvlText w:val=""/>
      <w:lvlJc w:val="left"/>
      <w:pPr>
        <w:ind w:left="6932" w:hanging="360"/>
      </w:pPr>
      <w:rPr>
        <w:rFonts w:ascii="Symbol" w:hAnsi="Symbol" w:hint="default"/>
      </w:rPr>
    </w:lvl>
    <w:lvl w:ilvl="7" w:tplc="04150003" w:tentative="1">
      <w:start w:val="1"/>
      <w:numFmt w:val="bullet"/>
      <w:lvlText w:val="o"/>
      <w:lvlJc w:val="left"/>
      <w:pPr>
        <w:ind w:left="7652" w:hanging="360"/>
      </w:pPr>
      <w:rPr>
        <w:rFonts w:ascii="Courier New" w:hAnsi="Courier New" w:cs="Courier New" w:hint="default"/>
      </w:rPr>
    </w:lvl>
    <w:lvl w:ilvl="8" w:tplc="04150005" w:tentative="1">
      <w:start w:val="1"/>
      <w:numFmt w:val="bullet"/>
      <w:lvlText w:val=""/>
      <w:lvlJc w:val="left"/>
      <w:pPr>
        <w:ind w:left="8372" w:hanging="360"/>
      </w:pPr>
      <w:rPr>
        <w:rFonts w:ascii="Wingdings" w:hAnsi="Wingdings" w:hint="default"/>
      </w:rPr>
    </w:lvl>
  </w:abstractNum>
  <w:abstractNum w:abstractNumId="53">
    <w:nsid w:val="44B50729"/>
    <w:multiLevelType w:val="hybridMultilevel"/>
    <w:tmpl w:val="60F28A3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nsid w:val="459771A5"/>
    <w:multiLevelType w:val="hybridMultilevel"/>
    <w:tmpl w:val="459CDE4E"/>
    <w:lvl w:ilvl="0" w:tplc="AE849A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nsid w:val="48E658A9"/>
    <w:multiLevelType w:val="hybridMultilevel"/>
    <w:tmpl w:val="47446F54"/>
    <w:lvl w:ilvl="0" w:tplc="9C1C82B0">
      <w:start w:val="1"/>
      <w:numFmt w:val="bullet"/>
      <w:lvlText w:val=""/>
      <w:lvlJc w:val="left"/>
      <w:pPr>
        <w:tabs>
          <w:tab w:val="num" w:pos="720"/>
        </w:tabs>
        <w:ind w:left="720" w:hanging="360"/>
      </w:pPr>
      <w:rPr>
        <w:rFonts w:ascii="Symbol" w:hAnsi="Symbol" w:hint="default"/>
        <w:sz w:val="16"/>
        <w:szCs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6">
    <w:nsid w:val="4BB93B29"/>
    <w:multiLevelType w:val="multilevel"/>
    <w:tmpl w:val="EB525BEC"/>
    <w:lvl w:ilvl="0">
      <w:start w:val="1"/>
      <w:numFmt w:val="decimal"/>
      <w:lvlText w:val="%1."/>
      <w:lvlJc w:val="left"/>
      <w:pPr>
        <w:ind w:left="360" w:hanging="360"/>
      </w:pPr>
      <w:rPr>
        <w:b/>
        <w:i w:val="0"/>
        <w:color w:val="auto"/>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7">
    <w:nsid w:val="506F0775"/>
    <w:multiLevelType w:val="hybridMultilevel"/>
    <w:tmpl w:val="0ACA57C6"/>
    <w:lvl w:ilvl="0" w:tplc="00000004">
      <w:numFmt w:val="bullet"/>
      <w:lvlText w:val="-"/>
      <w:lvlJc w:val="left"/>
      <w:pPr>
        <w:ind w:left="1146" w:hanging="360"/>
      </w:pPr>
      <w:rPr>
        <w:rFonts w:ascii="Times New Roman" w:hAnsi="Times New Roman" w:cs="Times New Roman"/>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58">
    <w:nsid w:val="5106253C"/>
    <w:multiLevelType w:val="hybridMultilevel"/>
    <w:tmpl w:val="525AA9D6"/>
    <w:lvl w:ilvl="0" w:tplc="58DA09F4">
      <w:start w:val="1"/>
      <w:numFmt w:val="bullet"/>
      <w:lvlText w:val=""/>
      <w:lvlJc w:val="left"/>
      <w:pPr>
        <w:ind w:left="720" w:hanging="360"/>
      </w:pPr>
      <w:rPr>
        <w:rFonts w:ascii="Symbol" w:hAnsi="Symbol" w:hint="default"/>
      </w:rPr>
    </w:lvl>
    <w:lvl w:ilvl="1" w:tplc="260E4552">
      <w:start w:val="1"/>
      <w:numFmt w:val="decimal"/>
      <w:lvlText w:val="%2."/>
      <w:lvlJc w:val="left"/>
      <w:pPr>
        <w:ind w:left="1440" w:hanging="360"/>
      </w:pPr>
      <w:rPr>
        <w:rFonts w:hint="default"/>
        <w:b/>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nsid w:val="51EB76BD"/>
    <w:multiLevelType w:val="multilevel"/>
    <w:tmpl w:val="3372104A"/>
    <w:lvl w:ilvl="0">
      <w:start w:val="13"/>
      <w:numFmt w:val="decimal"/>
      <w:lvlText w:val="%1.0"/>
      <w:lvlJc w:val="left"/>
      <w:pPr>
        <w:ind w:left="2988" w:hanging="720"/>
      </w:pPr>
      <w:rPr>
        <w:rFonts w:hint="default"/>
      </w:rPr>
    </w:lvl>
    <w:lvl w:ilvl="1">
      <w:start w:val="1"/>
      <w:numFmt w:val="decimal"/>
      <w:lvlText w:val="%1.%2"/>
      <w:lvlJc w:val="left"/>
      <w:pPr>
        <w:ind w:left="3696" w:hanging="720"/>
      </w:pPr>
      <w:rPr>
        <w:rFonts w:hint="default"/>
      </w:rPr>
    </w:lvl>
    <w:lvl w:ilvl="2">
      <w:start w:val="1"/>
      <w:numFmt w:val="decimal"/>
      <w:lvlText w:val="%1.%2.%3"/>
      <w:lvlJc w:val="left"/>
      <w:pPr>
        <w:ind w:left="4404" w:hanging="720"/>
      </w:pPr>
      <w:rPr>
        <w:rFonts w:hint="default"/>
      </w:rPr>
    </w:lvl>
    <w:lvl w:ilvl="3">
      <w:start w:val="1"/>
      <w:numFmt w:val="decimal"/>
      <w:lvlText w:val="%1.%2.%3.%4"/>
      <w:lvlJc w:val="left"/>
      <w:pPr>
        <w:ind w:left="5472" w:hanging="1080"/>
      </w:pPr>
      <w:rPr>
        <w:rFonts w:hint="default"/>
      </w:rPr>
    </w:lvl>
    <w:lvl w:ilvl="4">
      <w:start w:val="1"/>
      <w:numFmt w:val="decimal"/>
      <w:lvlText w:val="%1.%2.%3.%4.%5"/>
      <w:lvlJc w:val="left"/>
      <w:pPr>
        <w:ind w:left="6540" w:hanging="1440"/>
      </w:pPr>
      <w:rPr>
        <w:rFonts w:hint="default"/>
      </w:rPr>
    </w:lvl>
    <w:lvl w:ilvl="5">
      <w:start w:val="1"/>
      <w:numFmt w:val="decimal"/>
      <w:lvlText w:val="%1.%2.%3.%4.%5.%6"/>
      <w:lvlJc w:val="left"/>
      <w:pPr>
        <w:ind w:left="7248" w:hanging="1440"/>
      </w:pPr>
      <w:rPr>
        <w:rFonts w:hint="default"/>
      </w:rPr>
    </w:lvl>
    <w:lvl w:ilvl="6">
      <w:start w:val="1"/>
      <w:numFmt w:val="decimal"/>
      <w:lvlText w:val="%1.%2.%3.%4.%5.%6.%7"/>
      <w:lvlJc w:val="left"/>
      <w:pPr>
        <w:ind w:left="8316" w:hanging="1800"/>
      </w:pPr>
      <w:rPr>
        <w:rFonts w:hint="default"/>
      </w:rPr>
    </w:lvl>
    <w:lvl w:ilvl="7">
      <w:start w:val="1"/>
      <w:numFmt w:val="decimal"/>
      <w:lvlText w:val="%1.%2.%3.%4.%5.%6.%7.%8"/>
      <w:lvlJc w:val="left"/>
      <w:pPr>
        <w:ind w:left="9384" w:hanging="2160"/>
      </w:pPr>
      <w:rPr>
        <w:rFonts w:hint="default"/>
      </w:rPr>
    </w:lvl>
    <w:lvl w:ilvl="8">
      <w:start w:val="1"/>
      <w:numFmt w:val="decimal"/>
      <w:lvlText w:val="%1.%2.%3.%4.%5.%6.%7.%8.%9"/>
      <w:lvlJc w:val="left"/>
      <w:pPr>
        <w:ind w:left="10092" w:hanging="2160"/>
      </w:pPr>
      <w:rPr>
        <w:rFonts w:hint="default"/>
      </w:rPr>
    </w:lvl>
  </w:abstractNum>
  <w:abstractNum w:abstractNumId="60">
    <w:nsid w:val="530E01DD"/>
    <w:multiLevelType w:val="hybridMultilevel"/>
    <w:tmpl w:val="6DF81FA8"/>
    <w:lvl w:ilvl="0" w:tplc="AE849A0E">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1">
    <w:nsid w:val="55F865FF"/>
    <w:multiLevelType w:val="hybridMultilevel"/>
    <w:tmpl w:val="8A0EAE02"/>
    <w:lvl w:ilvl="0" w:tplc="C228100A">
      <w:start w:val="1"/>
      <w:numFmt w:val="bullet"/>
      <w:lvlText w:val=""/>
      <w:lvlJc w:val="left"/>
      <w:pPr>
        <w:ind w:left="1211" w:hanging="360"/>
      </w:pPr>
      <w:rPr>
        <w:rFonts w:ascii="Symbol" w:hAnsi="Symbol" w:hint="default"/>
        <w:sz w:val="20"/>
        <w:szCs w:val="20"/>
      </w:rPr>
    </w:lvl>
    <w:lvl w:ilvl="1" w:tplc="04150003" w:tentative="1">
      <w:start w:val="1"/>
      <w:numFmt w:val="bullet"/>
      <w:lvlText w:val="o"/>
      <w:lvlJc w:val="left"/>
      <w:pPr>
        <w:ind w:left="1931" w:hanging="360"/>
      </w:pPr>
      <w:rPr>
        <w:rFonts w:ascii="Courier New" w:hAnsi="Courier New" w:cs="Courier New" w:hint="default"/>
      </w:rPr>
    </w:lvl>
    <w:lvl w:ilvl="2" w:tplc="04150005" w:tentative="1">
      <w:start w:val="1"/>
      <w:numFmt w:val="bullet"/>
      <w:lvlText w:val=""/>
      <w:lvlJc w:val="left"/>
      <w:pPr>
        <w:ind w:left="2651" w:hanging="360"/>
      </w:pPr>
      <w:rPr>
        <w:rFonts w:ascii="Wingdings" w:hAnsi="Wingdings" w:hint="default"/>
      </w:rPr>
    </w:lvl>
    <w:lvl w:ilvl="3" w:tplc="04150001" w:tentative="1">
      <w:start w:val="1"/>
      <w:numFmt w:val="bullet"/>
      <w:lvlText w:val=""/>
      <w:lvlJc w:val="left"/>
      <w:pPr>
        <w:ind w:left="3371" w:hanging="360"/>
      </w:pPr>
      <w:rPr>
        <w:rFonts w:ascii="Symbol" w:hAnsi="Symbol" w:hint="default"/>
      </w:rPr>
    </w:lvl>
    <w:lvl w:ilvl="4" w:tplc="04150003" w:tentative="1">
      <w:start w:val="1"/>
      <w:numFmt w:val="bullet"/>
      <w:lvlText w:val="o"/>
      <w:lvlJc w:val="left"/>
      <w:pPr>
        <w:ind w:left="4091" w:hanging="360"/>
      </w:pPr>
      <w:rPr>
        <w:rFonts w:ascii="Courier New" w:hAnsi="Courier New" w:cs="Courier New" w:hint="default"/>
      </w:rPr>
    </w:lvl>
    <w:lvl w:ilvl="5" w:tplc="04150005" w:tentative="1">
      <w:start w:val="1"/>
      <w:numFmt w:val="bullet"/>
      <w:lvlText w:val=""/>
      <w:lvlJc w:val="left"/>
      <w:pPr>
        <w:ind w:left="4811" w:hanging="360"/>
      </w:pPr>
      <w:rPr>
        <w:rFonts w:ascii="Wingdings" w:hAnsi="Wingdings" w:hint="default"/>
      </w:rPr>
    </w:lvl>
    <w:lvl w:ilvl="6" w:tplc="04150001" w:tentative="1">
      <w:start w:val="1"/>
      <w:numFmt w:val="bullet"/>
      <w:lvlText w:val=""/>
      <w:lvlJc w:val="left"/>
      <w:pPr>
        <w:ind w:left="5531" w:hanging="360"/>
      </w:pPr>
      <w:rPr>
        <w:rFonts w:ascii="Symbol" w:hAnsi="Symbol" w:hint="default"/>
      </w:rPr>
    </w:lvl>
    <w:lvl w:ilvl="7" w:tplc="04150003" w:tentative="1">
      <w:start w:val="1"/>
      <w:numFmt w:val="bullet"/>
      <w:lvlText w:val="o"/>
      <w:lvlJc w:val="left"/>
      <w:pPr>
        <w:ind w:left="6251" w:hanging="360"/>
      </w:pPr>
      <w:rPr>
        <w:rFonts w:ascii="Courier New" w:hAnsi="Courier New" w:cs="Courier New" w:hint="default"/>
      </w:rPr>
    </w:lvl>
    <w:lvl w:ilvl="8" w:tplc="04150005" w:tentative="1">
      <w:start w:val="1"/>
      <w:numFmt w:val="bullet"/>
      <w:lvlText w:val=""/>
      <w:lvlJc w:val="left"/>
      <w:pPr>
        <w:ind w:left="6971" w:hanging="360"/>
      </w:pPr>
      <w:rPr>
        <w:rFonts w:ascii="Wingdings" w:hAnsi="Wingdings" w:hint="default"/>
      </w:rPr>
    </w:lvl>
  </w:abstractNum>
  <w:abstractNum w:abstractNumId="62">
    <w:nsid w:val="57337878"/>
    <w:multiLevelType w:val="multilevel"/>
    <w:tmpl w:val="E604BB36"/>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63">
    <w:nsid w:val="592A618F"/>
    <w:multiLevelType w:val="hybridMultilevel"/>
    <w:tmpl w:val="EB8CE796"/>
    <w:lvl w:ilvl="0" w:tplc="C228100A">
      <w:start w:val="1"/>
      <w:numFmt w:val="bullet"/>
      <w:lvlText w:val=""/>
      <w:lvlJc w:val="left"/>
      <w:pPr>
        <w:ind w:left="2520" w:hanging="360"/>
      </w:pPr>
      <w:rPr>
        <w:rFonts w:ascii="Symbol" w:hAnsi="Symbol" w:hint="default"/>
      </w:rPr>
    </w:lvl>
    <w:lvl w:ilvl="1" w:tplc="04150003" w:tentative="1">
      <w:start w:val="1"/>
      <w:numFmt w:val="bullet"/>
      <w:lvlText w:val="o"/>
      <w:lvlJc w:val="left"/>
      <w:pPr>
        <w:ind w:left="3240" w:hanging="360"/>
      </w:pPr>
      <w:rPr>
        <w:rFonts w:ascii="Courier New" w:hAnsi="Courier New" w:cs="Courier New" w:hint="default"/>
      </w:rPr>
    </w:lvl>
    <w:lvl w:ilvl="2" w:tplc="04150005" w:tentative="1">
      <w:start w:val="1"/>
      <w:numFmt w:val="bullet"/>
      <w:lvlText w:val=""/>
      <w:lvlJc w:val="left"/>
      <w:pPr>
        <w:ind w:left="3960" w:hanging="360"/>
      </w:pPr>
      <w:rPr>
        <w:rFonts w:ascii="Wingdings" w:hAnsi="Wingdings" w:hint="default"/>
      </w:rPr>
    </w:lvl>
    <w:lvl w:ilvl="3" w:tplc="04150001" w:tentative="1">
      <w:start w:val="1"/>
      <w:numFmt w:val="bullet"/>
      <w:lvlText w:val=""/>
      <w:lvlJc w:val="left"/>
      <w:pPr>
        <w:ind w:left="4680" w:hanging="360"/>
      </w:pPr>
      <w:rPr>
        <w:rFonts w:ascii="Symbol" w:hAnsi="Symbol" w:hint="default"/>
      </w:rPr>
    </w:lvl>
    <w:lvl w:ilvl="4" w:tplc="04150003" w:tentative="1">
      <w:start w:val="1"/>
      <w:numFmt w:val="bullet"/>
      <w:lvlText w:val="o"/>
      <w:lvlJc w:val="left"/>
      <w:pPr>
        <w:ind w:left="5400" w:hanging="360"/>
      </w:pPr>
      <w:rPr>
        <w:rFonts w:ascii="Courier New" w:hAnsi="Courier New" w:cs="Courier New" w:hint="default"/>
      </w:rPr>
    </w:lvl>
    <w:lvl w:ilvl="5" w:tplc="04150005" w:tentative="1">
      <w:start w:val="1"/>
      <w:numFmt w:val="bullet"/>
      <w:lvlText w:val=""/>
      <w:lvlJc w:val="left"/>
      <w:pPr>
        <w:ind w:left="6120" w:hanging="360"/>
      </w:pPr>
      <w:rPr>
        <w:rFonts w:ascii="Wingdings" w:hAnsi="Wingdings" w:hint="default"/>
      </w:rPr>
    </w:lvl>
    <w:lvl w:ilvl="6" w:tplc="04150001" w:tentative="1">
      <w:start w:val="1"/>
      <w:numFmt w:val="bullet"/>
      <w:lvlText w:val=""/>
      <w:lvlJc w:val="left"/>
      <w:pPr>
        <w:ind w:left="6840" w:hanging="360"/>
      </w:pPr>
      <w:rPr>
        <w:rFonts w:ascii="Symbol" w:hAnsi="Symbol" w:hint="default"/>
      </w:rPr>
    </w:lvl>
    <w:lvl w:ilvl="7" w:tplc="04150003" w:tentative="1">
      <w:start w:val="1"/>
      <w:numFmt w:val="bullet"/>
      <w:lvlText w:val="o"/>
      <w:lvlJc w:val="left"/>
      <w:pPr>
        <w:ind w:left="7560" w:hanging="360"/>
      </w:pPr>
      <w:rPr>
        <w:rFonts w:ascii="Courier New" w:hAnsi="Courier New" w:cs="Courier New" w:hint="default"/>
      </w:rPr>
    </w:lvl>
    <w:lvl w:ilvl="8" w:tplc="04150005" w:tentative="1">
      <w:start w:val="1"/>
      <w:numFmt w:val="bullet"/>
      <w:lvlText w:val=""/>
      <w:lvlJc w:val="left"/>
      <w:pPr>
        <w:ind w:left="8280" w:hanging="360"/>
      </w:pPr>
      <w:rPr>
        <w:rFonts w:ascii="Wingdings" w:hAnsi="Wingdings" w:hint="default"/>
      </w:rPr>
    </w:lvl>
  </w:abstractNum>
  <w:abstractNum w:abstractNumId="64">
    <w:nsid w:val="5A843BFF"/>
    <w:multiLevelType w:val="hybridMultilevel"/>
    <w:tmpl w:val="86748D6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5C185C36"/>
    <w:multiLevelType w:val="hybridMultilevel"/>
    <w:tmpl w:val="BC22D894"/>
    <w:lvl w:ilvl="0" w:tplc="AE849A0E">
      <w:start w:val="1"/>
      <w:numFmt w:val="bullet"/>
      <w:lvlText w:val=""/>
      <w:lvlJc w:val="left"/>
      <w:pPr>
        <w:ind w:left="1603" w:hanging="360"/>
      </w:pPr>
      <w:rPr>
        <w:rFonts w:ascii="Symbol" w:hAnsi="Symbol" w:hint="default"/>
      </w:rPr>
    </w:lvl>
    <w:lvl w:ilvl="1" w:tplc="04150003" w:tentative="1">
      <w:start w:val="1"/>
      <w:numFmt w:val="bullet"/>
      <w:lvlText w:val="o"/>
      <w:lvlJc w:val="left"/>
      <w:pPr>
        <w:ind w:left="2323" w:hanging="360"/>
      </w:pPr>
      <w:rPr>
        <w:rFonts w:ascii="Courier New" w:hAnsi="Courier New" w:cs="Courier New" w:hint="default"/>
      </w:rPr>
    </w:lvl>
    <w:lvl w:ilvl="2" w:tplc="04150005" w:tentative="1">
      <w:start w:val="1"/>
      <w:numFmt w:val="bullet"/>
      <w:lvlText w:val=""/>
      <w:lvlJc w:val="left"/>
      <w:pPr>
        <w:ind w:left="3043" w:hanging="360"/>
      </w:pPr>
      <w:rPr>
        <w:rFonts w:ascii="Wingdings" w:hAnsi="Wingdings" w:hint="default"/>
      </w:rPr>
    </w:lvl>
    <w:lvl w:ilvl="3" w:tplc="04150001" w:tentative="1">
      <w:start w:val="1"/>
      <w:numFmt w:val="bullet"/>
      <w:lvlText w:val=""/>
      <w:lvlJc w:val="left"/>
      <w:pPr>
        <w:ind w:left="3763" w:hanging="360"/>
      </w:pPr>
      <w:rPr>
        <w:rFonts w:ascii="Symbol" w:hAnsi="Symbol" w:hint="default"/>
      </w:rPr>
    </w:lvl>
    <w:lvl w:ilvl="4" w:tplc="04150003" w:tentative="1">
      <w:start w:val="1"/>
      <w:numFmt w:val="bullet"/>
      <w:lvlText w:val="o"/>
      <w:lvlJc w:val="left"/>
      <w:pPr>
        <w:ind w:left="4483" w:hanging="360"/>
      </w:pPr>
      <w:rPr>
        <w:rFonts w:ascii="Courier New" w:hAnsi="Courier New" w:cs="Courier New" w:hint="default"/>
      </w:rPr>
    </w:lvl>
    <w:lvl w:ilvl="5" w:tplc="04150005" w:tentative="1">
      <w:start w:val="1"/>
      <w:numFmt w:val="bullet"/>
      <w:lvlText w:val=""/>
      <w:lvlJc w:val="left"/>
      <w:pPr>
        <w:ind w:left="5203" w:hanging="360"/>
      </w:pPr>
      <w:rPr>
        <w:rFonts w:ascii="Wingdings" w:hAnsi="Wingdings" w:hint="default"/>
      </w:rPr>
    </w:lvl>
    <w:lvl w:ilvl="6" w:tplc="04150001" w:tentative="1">
      <w:start w:val="1"/>
      <w:numFmt w:val="bullet"/>
      <w:lvlText w:val=""/>
      <w:lvlJc w:val="left"/>
      <w:pPr>
        <w:ind w:left="5923" w:hanging="360"/>
      </w:pPr>
      <w:rPr>
        <w:rFonts w:ascii="Symbol" w:hAnsi="Symbol" w:hint="default"/>
      </w:rPr>
    </w:lvl>
    <w:lvl w:ilvl="7" w:tplc="04150003" w:tentative="1">
      <w:start w:val="1"/>
      <w:numFmt w:val="bullet"/>
      <w:lvlText w:val="o"/>
      <w:lvlJc w:val="left"/>
      <w:pPr>
        <w:ind w:left="6643" w:hanging="360"/>
      </w:pPr>
      <w:rPr>
        <w:rFonts w:ascii="Courier New" w:hAnsi="Courier New" w:cs="Courier New" w:hint="default"/>
      </w:rPr>
    </w:lvl>
    <w:lvl w:ilvl="8" w:tplc="04150005" w:tentative="1">
      <w:start w:val="1"/>
      <w:numFmt w:val="bullet"/>
      <w:lvlText w:val=""/>
      <w:lvlJc w:val="left"/>
      <w:pPr>
        <w:ind w:left="7363" w:hanging="360"/>
      </w:pPr>
      <w:rPr>
        <w:rFonts w:ascii="Wingdings" w:hAnsi="Wingdings" w:hint="default"/>
      </w:rPr>
    </w:lvl>
  </w:abstractNum>
  <w:abstractNum w:abstractNumId="66">
    <w:nsid w:val="5D5A7E8F"/>
    <w:multiLevelType w:val="hybridMultilevel"/>
    <w:tmpl w:val="F73A2362"/>
    <w:lvl w:ilvl="0" w:tplc="AE849A0E">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nsid w:val="62657668"/>
    <w:multiLevelType w:val="hybridMultilevel"/>
    <w:tmpl w:val="6E6E1038"/>
    <w:lvl w:ilvl="0" w:tplc="AE849A0E">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68">
    <w:nsid w:val="63225EAC"/>
    <w:multiLevelType w:val="hybridMultilevel"/>
    <w:tmpl w:val="9454030C"/>
    <w:lvl w:ilvl="0" w:tplc="9C1C82B0">
      <w:start w:val="1"/>
      <w:numFmt w:val="bullet"/>
      <w:lvlText w:val=""/>
      <w:lvlJc w:val="left"/>
      <w:pPr>
        <w:tabs>
          <w:tab w:val="num" w:pos="720"/>
        </w:tabs>
        <w:ind w:left="720" w:hanging="360"/>
      </w:pPr>
      <w:rPr>
        <w:rFonts w:ascii="Symbol" w:hAnsi="Symbol" w:hint="default"/>
        <w:sz w:val="16"/>
        <w:szCs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9">
    <w:nsid w:val="66FD44AB"/>
    <w:multiLevelType w:val="hybridMultilevel"/>
    <w:tmpl w:val="1654D1DA"/>
    <w:lvl w:ilvl="0" w:tplc="AE849A0E">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70">
    <w:nsid w:val="67B5633A"/>
    <w:multiLevelType w:val="multilevel"/>
    <w:tmpl w:val="FC62027C"/>
    <w:lvl w:ilvl="0">
      <w:start w:val="1"/>
      <w:numFmt w:val="decimal"/>
      <w:lvlText w:val="%1."/>
      <w:lvlJc w:val="left"/>
      <w:pPr>
        <w:tabs>
          <w:tab w:val="num" w:pos="810"/>
        </w:tabs>
        <w:ind w:left="810" w:hanging="450"/>
      </w:pPr>
      <w:rPr>
        <w:rFonts w:hint="default"/>
      </w:rPr>
    </w:lvl>
    <w:lvl w:ilvl="1">
      <w:start w:val="1"/>
      <w:numFmt w:val="decimal"/>
      <w:isLgl/>
      <w:lvlText w:val="%2.%2"/>
      <w:lvlJc w:val="left"/>
      <w:pPr>
        <w:tabs>
          <w:tab w:val="num" w:pos="851"/>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71">
    <w:nsid w:val="6B7C4DB4"/>
    <w:multiLevelType w:val="multilevel"/>
    <w:tmpl w:val="0756B428"/>
    <w:lvl w:ilvl="0">
      <w:start w:val="1"/>
      <w:numFmt w:val="decimal"/>
      <w:lvlText w:val="%1"/>
      <w:lvlJc w:val="left"/>
      <w:pPr>
        <w:tabs>
          <w:tab w:val="num" w:pos="360"/>
        </w:tabs>
        <w:ind w:left="360" w:hanging="360"/>
      </w:pPr>
      <w:rPr>
        <w:rFonts w:hint="default"/>
      </w:rPr>
    </w:lvl>
    <w:lvl w:ilvl="1">
      <w:start w:val="2"/>
      <w:numFmt w:val="decimal"/>
      <w:lvlText w:val="%1.%2"/>
      <w:lvlJc w:val="left"/>
      <w:pPr>
        <w:tabs>
          <w:tab w:val="num" w:pos="851"/>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4680"/>
        </w:tabs>
        <w:ind w:left="4680" w:hanging="1800"/>
      </w:pPr>
      <w:rPr>
        <w:rFonts w:hint="default"/>
      </w:rPr>
    </w:lvl>
  </w:abstractNum>
  <w:abstractNum w:abstractNumId="72">
    <w:nsid w:val="6C2E6A3F"/>
    <w:multiLevelType w:val="hybridMultilevel"/>
    <w:tmpl w:val="95264592"/>
    <w:lvl w:ilvl="0" w:tplc="AE849A0E">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73">
    <w:nsid w:val="6E6F5FAB"/>
    <w:multiLevelType w:val="multilevel"/>
    <w:tmpl w:val="D3062592"/>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851"/>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4680"/>
        </w:tabs>
        <w:ind w:left="4680" w:hanging="1800"/>
      </w:pPr>
      <w:rPr>
        <w:rFonts w:hint="default"/>
      </w:rPr>
    </w:lvl>
  </w:abstractNum>
  <w:abstractNum w:abstractNumId="74">
    <w:nsid w:val="71286DB9"/>
    <w:multiLevelType w:val="multilevel"/>
    <w:tmpl w:val="8BA6E61C"/>
    <w:lvl w:ilvl="0">
      <w:start w:val="1"/>
      <w:numFmt w:val="decimal"/>
      <w:lvlText w:val="%1."/>
      <w:lvlJc w:val="left"/>
      <w:pPr>
        <w:tabs>
          <w:tab w:val="num" w:pos="876"/>
        </w:tabs>
        <w:ind w:left="876" w:hanging="360"/>
      </w:pPr>
      <w:rPr>
        <w:b/>
      </w:rPr>
    </w:lvl>
    <w:lvl w:ilvl="1">
      <w:start w:val="18"/>
      <w:numFmt w:val="decimal"/>
      <w:lvlText w:val="%2"/>
      <w:lvlJc w:val="left"/>
      <w:pPr>
        <w:tabs>
          <w:tab w:val="num" w:pos="1716"/>
        </w:tabs>
        <w:ind w:left="1716" w:hanging="480"/>
      </w:pPr>
    </w:lvl>
    <w:lvl w:ilvl="2">
      <w:start w:val="1"/>
      <w:numFmt w:val="bullet"/>
      <w:lvlText w:val=""/>
      <w:lvlJc w:val="left"/>
      <w:pPr>
        <w:tabs>
          <w:tab w:val="num" w:pos="2496"/>
        </w:tabs>
        <w:ind w:left="2496" w:hanging="360"/>
      </w:pPr>
      <w:rPr>
        <w:rFonts w:ascii="Symbol" w:hAnsi="Symbol" w:hint="default"/>
      </w:rPr>
    </w:lvl>
    <w:lvl w:ilvl="3">
      <w:start w:val="1"/>
      <w:numFmt w:val="decimal"/>
      <w:lvlText w:val="%4."/>
      <w:lvlJc w:val="left"/>
      <w:pPr>
        <w:tabs>
          <w:tab w:val="num" w:pos="452"/>
        </w:tabs>
        <w:ind w:left="452" w:hanging="360"/>
      </w:pPr>
      <w:rPr>
        <w:b/>
        <w:sz w:val="24"/>
      </w:rPr>
    </w:lvl>
    <w:lvl w:ilvl="4">
      <w:start w:val="1"/>
      <w:numFmt w:val="lowerLetter"/>
      <w:lvlText w:val="%5."/>
      <w:lvlJc w:val="left"/>
      <w:pPr>
        <w:tabs>
          <w:tab w:val="num" w:pos="3756"/>
        </w:tabs>
        <w:ind w:left="3756" w:hanging="360"/>
      </w:pPr>
    </w:lvl>
    <w:lvl w:ilvl="5">
      <w:start w:val="1"/>
      <w:numFmt w:val="lowerRoman"/>
      <w:lvlText w:val="%6."/>
      <w:lvlJc w:val="right"/>
      <w:pPr>
        <w:tabs>
          <w:tab w:val="num" w:pos="4476"/>
        </w:tabs>
        <w:ind w:left="4476" w:hanging="180"/>
      </w:pPr>
    </w:lvl>
    <w:lvl w:ilvl="6">
      <w:start w:val="1"/>
      <w:numFmt w:val="decimal"/>
      <w:lvlText w:val="%7."/>
      <w:lvlJc w:val="left"/>
      <w:pPr>
        <w:tabs>
          <w:tab w:val="num" w:pos="594"/>
        </w:tabs>
        <w:ind w:left="594" w:hanging="360"/>
      </w:pPr>
    </w:lvl>
    <w:lvl w:ilvl="7">
      <w:start w:val="1"/>
      <w:numFmt w:val="lowerLetter"/>
      <w:lvlText w:val="%8."/>
      <w:lvlJc w:val="left"/>
      <w:pPr>
        <w:tabs>
          <w:tab w:val="num" w:pos="5916"/>
        </w:tabs>
        <w:ind w:left="5916" w:hanging="360"/>
      </w:pPr>
    </w:lvl>
    <w:lvl w:ilvl="8">
      <w:start w:val="1"/>
      <w:numFmt w:val="lowerRoman"/>
      <w:lvlText w:val="%9."/>
      <w:lvlJc w:val="right"/>
      <w:pPr>
        <w:tabs>
          <w:tab w:val="num" w:pos="6636"/>
        </w:tabs>
        <w:ind w:left="6636" w:hanging="180"/>
      </w:pPr>
    </w:lvl>
  </w:abstractNum>
  <w:abstractNum w:abstractNumId="75">
    <w:nsid w:val="71A7514F"/>
    <w:multiLevelType w:val="hybridMultilevel"/>
    <w:tmpl w:val="1488F5B2"/>
    <w:lvl w:ilvl="0" w:tplc="0415000F">
      <w:start w:val="1"/>
      <w:numFmt w:val="decimal"/>
      <w:lvlText w:val="%1."/>
      <w:lvlJc w:val="left"/>
      <w:pPr>
        <w:ind w:left="2520" w:hanging="360"/>
      </w:pPr>
    </w:lvl>
    <w:lvl w:ilvl="1" w:tplc="04150019" w:tentative="1">
      <w:start w:val="1"/>
      <w:numFmt w:val="lowerLetter"/>
      <w:lvlText w:val="%2."/>
      <w:lvlJc w:val="left"/>
      <w:pPr>
        <w:ind w:left="3240" w:hanging="360"/>
      </w:pPr>
    </w:lvl>
    <w:lvl w:ilvl="2" w:tplc="0415001B" w:tentative="1">
      <w:start w:val="1"/>
      <w:numFmt w:val="lowerRoman"/>
      <w:lvlText w:val="%3."/>
      <w:lvlJc w:val="right"/>
      <w:pPr>
        <w:ind w:left="3960" w:hanging="180"/>
      </w:pPr>
    </w:lvl>
    <w:lvl w:ilvl="3" w:tplc="0415000F" w:tentative="1">
      <w:start w:val="1"/>
      <w:numFmt w:val="decimal"/>
      <w:lvlText w:val="%4."/>
      <w:lvlJc w:val="left"/>
      <w:pPr>
        <w:ind w:left="4680" w:hanging="360"/>
      </w:pPr>
    </w:lvl>
    <w:lvl w:ilvl="4" w:tplc="04150019" w:tentative="1">
      <w:start w:val="1"/>
      <w:numFmt w:val="lowerLetter"/>
      <w:lvlText w:val="%5."/>
      <w:lvlJc w:val="left"/>
      <w:pPr>
        <w:ind w:left="5400" w:hanging="360"/>
      </w:pPr>
    </w:lvl>
    <w:lvl w:ilvl="5" w:tplc="0415001B" w:tentative="1">
      <w:start w:val="1"/>
      <w:numFmt w:val="lowerRoman"/>
      <w:lvlText w:val="%6."/>
      <w:lvlJc w:val="right"/>
      <w:pPr>
        <w:ind w:left="6120" w:hanging="180"/>
      </w:pPr>
    </w:lvl>
    <w:lvl w:ilvl="6" w:tplc="0415000F" w:tentative="1">
      <w:start w:val="1"/>
      <w:numFmt w:val="decimal"/>
      <w:lvlText w:val="%7."/>
      <w:lvlJc w:val="left"/>
      <w:pPr>
        <w:ind w:left="6840" w:hanging="360"/>
      </w:pPr>
    </w:lvl>
    <w:lvl w:ilvl="7" w:tplc="04150019" w:tentative="1">
      <w:start w:val="1"/>
      <w:numFmt w:val="lowerLetter"/>
      <w:lvlText w:val="%8."/>
      <w:lvlJc w:val="left"/>
      <w:pPr>
        <w:ind w:left="7560" w:hanging="360"/>
      </w:pPr>
    </w:lvl>
    <w:lvl w:ilvl="8" w:tplc="0415001B" w:tentative="1">
      <w:start w:val="1"/>
      <w:numFmt w:val="lowerRoman"/>
      <w:lvlText w:val="%9."/>
      <w:lvlJc w:val="right"/>
      <w:pPr>
        <w:ind w:left="8280" w:hanging="180"/>
      </w:pPr>
    </w:lvl>
  </w:abstractNum>
  <w:abstractNum w:abstractNumId="76">
    <w:nsid w:val="735310B5"/>
    <w:multiLevelType w:val="hybridMultilevel"/>
    <w:tmpl w:val="5ABC6D28"/>
    <w:lvl w:ilvl="0" w:tplc="C228100A">
      <w:start w:val="1"/>
      <w:numFmt w:val="bullet"/>
      <w:lvlText w:val=""/>
      <w:lvlJc w:val="left"/>
      <w:pPr>
        <w:ind w:left="1789" w:hanging="360"/>
      </w:pPr>
      <w:rPr>
        <w:rFonts w:ascii="Symbol" w:hAnsi="Symbol" w:hint="default"/>
      </w:rPr>
    </w:lvl>
    <w:lvl w:ilvl="1" w:tplc="04150003" w:tentative="1">
      <w:start w:val="1"/>
      <w:numFmt w:val="bullet"/>
      <w:lvlText w:val="o"/>
      <w:lvlJc w:val="left"/>
      <w:pPr>
        <w:ind w:left="2509" w:hanging="360"/>
      </w:pPr>
      <w:rPr>
        <w:rFonts w:ascii="Courier New" w:hAnsi="Courier New" w:cs="Courier New" w:hint="default"/>
      </w:rPr>
    </w:lvl>
    <w:lvl w:ilvl="2" w:tplc="04150005" w:tentative="1">
      <w:start w:val="1"/>
      <w:numFmt w:val="bullet"/>
      <w:lvlText w:val=""/>
      <w:lvlJc w:val="left"/>
      <w:pPr>
        <w:ind w:left="3229" w:hanging="360"/>
      </w:pPr>
      <w:rPr>
        <w:rFonts w:ascii="Wingdings" w:hAnsi="Wingdings" w:hint="default"/>
      </w:rPr>
    </w:lvl>
    <w:lvl w:ilvl="3" w:tplc="04150001" w:tentative="1">
      <w:start w:val="1"/>
      <w:numFmt w:val="bullet"/>
      <w:lvlText w:val=""/>
      <w:lvlJc w:val="left"/>
      <w:pPr>
        <w:ind w:left="3949" w:hanging="360"/>
      </w:pPr>
      <w:rPr>
        <w:rFonts w:ascii="Symbol" w:hAnsi="Symbol" w:hint="default"/>
      </w:rPr>
    </w:lvl>
    <w:lvl w:ilvl="4" w:tplc="04150003" w:tentative="1">
      <w:start w:val="1"/>
      <w:numFmt w:val="bullet"/>
      <w:lvlText w:val="o"/>
      <w:lvlJc w:val="left"/>
      <w:pPr>
        <w:ind w:left="4669" w:hanging="360"/>
      </w:pPr>
      <w:rPr>
        <w:rFonts w:ascii="Courier New" w:hAnsi="Courier New" w:cs="Courier New" w:hint="default"/>
      </w:rPr>
    </w:lvl>
    <w:lvl w:ilvl="5" w:tplc="04150005" w:tentative="1">
      <w:start w:val="1"/>
      <w:numFmt w:val="bullet"/>
      <w:lvlText w:val=""/>
      <w:lvlJc w:val="left"/>
      <w:pPr>
        <w:ind w:left="5389" w:hanging="360"/>
      </w:pPr>
      <w:rPr>
        <w:rFonts w:ascii="Wingdings" w:hAnsi="Wingdings" w:hint="default"/>
      </w:rPr>
    </w:lvl>
    <w:lvl w:ilvl="6" w:tplc="04150001" w:tentative="1">
      <w:start w:val="1"/>
      <w:numFmt w:val="bullet"/>
      <w:lvlText w:val=""/>
      <w:lvlJc w:val="left"/>
      <w:pPr>
        <w:ind w:left="6109" w:hanging="360"/>
      </w:pPr>
      <w:rPr>
        <w:rFonts w:ascii="Symbol" w:hAnsi="Symbol" w:hint="default"/>
      </w:rPr>
    </w:lvl>
    <w:lvl w:ilvl="7" w:tplc="04150003" w:tentative="1">
      <w:start w:val="1"/>
      <w:numFmt w:val="bullet"/>
      <w:lvlText w:val="o"/>
      <w:lvlJc w:val="left"/>
      <w:pPr>
        <w:ind w:left="6829" w:hanging="360"/>
      </w:pPr>
      <w:rPr>
        <w:rFonts w:ascii="Courier New" w:hAnsi="Courier New" w:cs="Courier New" w:hint="default"/>
      </w:rPr>
    </w:lvl>
    <w:lvl w:ilvl="8" w:tplc="04150005" w:tentative="1">
      <w:start w:val="1"/>
      <w:numFmt w:val="bullet"/>
      <w:lvlText w:val=""/>
      <w:lvlJc w:val="left"/>
      <w:pPr>
        <w:ind w:left="7549" w:hanging="360"/>
      </w:pPr>
      <w:rPr>
        <w:rFonts w:ascii="Wingdings" w:hAnsi="Wingdings" w:hint="default"/>
      </w:rPr>
    </w:lvl>
  </w:abstractNum>
  <w:abstractNum w:abstractNumId="77">
    <w:nsid w:val="735D1076"/>
    <w:multiLevelType w:val="multilevel"/>
    <w:tmpl w:val="4826662C"/>
    <w:lvl w:ilvl="0">
      <w:start w:val="7"/>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8">
    <w:nsid w:val="736E17D1"/>
    <w:multiLevelType w:val="hybridMultilevel"/>
    <w:tmpl w:val="A65A4D8A"/>
    <w:lvl w:ilvl="0" w:tplc="5DDE874A">
      <w:start w:val="1"/>
      <w:numFmt w:val="bullet"/>
      <w:lvlText w:val=""/>
      <w:lvlJc w:val="left"/>
      <w:pPr>
        <w:tabs>
          <w:tab w:val="num" w:pos="1080"/>
        </w:tabs>
        <w:ind w:left="1040" w:hanging="320"/>
      </w:pPr>
      <w:rPr>
        <w:rFonts w:ascii="Symbol" w:hAnsi="Symbol" w:hint="default"/>
        <w:sz w:val="16"/>
        <w:szCs w:val="16"/>
      </w:rPr>
    </w:lvl>
    <w:lvl w:ilvl="1" w:tplc="04150003" w:tentative="1">
      <w:start w:val="1"/>
      <w:numFmt w:val="bullet"/>
      <w:lvlText w:val="o"/>
      <w:lvlJc w:val="left"/>
      <w:pPr>
        <w:tabs>
          <w:tab w:val="num" w:pos="1800"/>
        </w:tabs>
        <w:ind w:left="1800" w:hanging="360"/>
      </w:pPr>
      <w:rPr>
        <w:rFonts w:ascii="Courier New" w:hAnsi="Courier New" w:cs="Courier New" w:hint="default"/>
      </w:rPr>
    </w:lvl>
    <w:lvl w:ilvl="2" w:tplc="04150005" w:tentative="1">
      <w:start w:val="1"/>
      <w:numFmt w:val="bullet"/>
      <w:lvlText w:val=""/>
      <w:lvlJc w:val="left"/>
      <w:pPr>
        <w:tabs>
          <w:tab w:val="num" w:pos="2520"/>
        </w:tabs>
        <w:ind w:left="2520" w:hanging="360"/>
      </w:pPr>
      <w:rPr>
        <w:rFonts w:ascii="Wingdings" w:hAnsi="Wingdings" w:hint="default"/>
      </w:rPr>
    </w:lvl>
    <w:lvl w:ilvl="3" w:tplc="04150001" w:tentative="1">
      <w:start w:val="1"/>
      <w:numFmt w:val="bullet"/>
      <w:lvlText w:val=""/>
      <w:lvlJc w:val="left"/>
      <w:pPr>
        <w:tabs>
          <w:tab w:val="num" w:pos="3240"/>
        </w:tabs>
        <w:ind w:left="3240" w:hanging="360"/>
      </w:pPr>
      <w:rPr>
        <w:rFonts w:ascii="Symbol" w:hAnsi="Symbol" w:hint="default"/>
      </w:rPr>
    </w:lvl>
    <w:lvl w:ilvl="4" w:tplc="04150003" w:tentative="1">
      <w:start w:val="1"/>
      <w:numFmt w:val="bullet"/>
      <w:lvlText w:val="o"/>
      <w:lvlJc w:val="left"/>
      <w:pPr>
        <w:tabs>
          <w:tab w:val="num" w:pos="3960"/>
        </w:tabs>
        <w:ind w:left="3960" w:hanging="360"/>
      </w:pPr>
      <w:rPr>
        <w:rFonts w:ascii="Courier New" w:hAnsi="Courier New" w:cs="Courier New" w:hint="default"/>
      </w:rPr>
    </w:lvl>
    <w:lvl w:ilvl="5" w:tplc="04150005" w:tentative="1">
      <w:start w:val="1"/>
      <w:numFmt w:val="bullet"/>
      <w:lvlText w:val=""/>
      <w:lvlJc w:val="left"/>
      <w:pPr>
        <w:tabs>
          <w:tab w:val="num" w:pos="4680"/>
        </w:tabs>
        <w:ind w:left="4680" w:hanging="360"/>
      </w:pPr>
      <w:rPr>
        <w:rFonts w:ascii="Wingdings" w:hAnsi="Wingdings" w:hint="default"/>
      </w:rPr>
    </w:lvl>
    <w:lvl w:ilvl="6" w:tplc="04150001" w:tentative="1">
      <w:start w:val="1"/>
      <w:numFmt w:val="bullet"/>
      <w:lvlText w:val=""/>
      <w:lvlJc w:val="left"/>
      <w:pPr>
        <w:tabs>
          <w:tab w:val="num" w:pos="5400"/>
        </w:tabs>
        <w:ind w:left="5400" w:hanging="360"/>
      </w:pPr>
      <w:rPr>
        <w:rFonts w:ascii="Symbol" w:hAnsi="Symbol" w:hint="default"/>
      </w:rPr>
    </w:lvl>
    <w:lvl w:ilvl="7" w:tplc="04150003" w:tentative="1">
      <w:start w:val="1"/>
      <w:numFmt w:val="bullet"/>
      <w:lvlText w:val="o"/>
      <w:lvlJc w:val="left"/>
      <w:pPr>
        <w:tabs>
          <w:tab w:val="num" w:pos="6120"/>
        </w:tabs>
        <w:ind w:left="6120" w:hanging="360"/>
      </w:pPr>
      <w:rPr>
        <w:rFonts w:ascii="Courier New" w:hAnsi="Courier New" w:cs="Courier New" w:hint="default"/>
      </w:rPr>
    </w:lvl>
    <w:lvl w:ilvl="8" w:tplc="04150005" w:tentative="1">
      <w:start w:val="1"/>
      <w:numFmt w:val="bullet"/>
      <w:lvlText w:val=""/>
      <w:lvlJc w:val="left"/>
      <w:pPr>
        <w:tabs>
          <w:tab w:val="num" w:pos="6840"/>
        </w:tabs>
        <w:ind w:left="6840" w:hanging="360"/>
      </w:pPr>
      <w:rPr>
        <w:rFonts w:ascii="Wingdings" w:hAnsi="Wingdings" w:hint="default"/>
      </w:rPr>
    </w:lvl>
  </w:abstractNum>
  <w:abstractNum w:abstractNumId="79">
    <w:nsid w:val="73DA36EB"/>
    <w:multiLevelType w:val="hybridMultilevel"/>
    <w:tmpl w:val="1EFCECD4"/>
    <w:lvl w:ilvl="0" w:tplc="00000004">
      <w:numFmt w:val="bullet"/>
      <w:lvlText w:val="-"/>
      <w:lvlJc w:val="left"/>
      <w:pPr>
        <w:ind w:left="1152" w:hanging="360"/>
      </w:pPr>
      <w:rPr>
        <w:rFonts w:ascii="Times New Roman" w:hAnsi="Times New Roman" w:cs="Times New Roman"/>
      </w:rPr>
    </w:lvl>
    <w:lvl w:ilvl="1" w:tplc="04150003" w:tentative="1">
      <w:start w:val="1"/>
      <w:numFmt w:val="bullet"/>
      <w:lvlText w:val="o"/>
      <w:lvlJc w:val="left"/>
      <w:pPr>
        <w:ind w:left="1872" w:hanging="360"/>
      </w:pPr>
      <w:rPr>
        <w:rFonts w:ascii="Courier New" w:hAnsi="Courier New" w:cs="Courier New" w:hint="default"/>
      </w:rPr>
    </w:lvl>
    <w:lvl w:ilvl="2" w:tplc="04150005" w:tentative="1">
      <w:start w:val="1"/>
      <w:numFmt w:val="bullet"/>
      <w:lvlText w:val=""/>
      <w:lvlJc w:val="left"/>
      <w:pPr>
        <w:ind w:left="2592" w:hanging="360"/>
      </w:pPr>
      <w:rPr>
        <w:rFonts w:ascii="Wingdings" w:hAnsi="Wingdings" w:hint="default"/>
      </w:rPr>
    </w:lvl>
    <w:lvl w:ilvl="3" w:tplc="04150001" w:tentative="1">
      <w:start w:val="1"/>
      <w:numFmt w:val="bullet"/>
      <w:lvlText w:val=""/>
      <w:lvlJc w:val="left"/>
      <w:pPr>
        <w:ind w:left="3312" w:hanging="360"/>
      </w:pPr>
      <w:rPr>
        <w:rFonts w:ascii="Symbol" w:hAnsi="Symbol" w:hint="default"/>
      </w:rPr>
    </w:lvl>
    <w:lvl w:ilvl="4" w:tplc="04150003" w:tentative="1">
      <w:start w:val="1"/>
      <w:numFmt w:val="bullet"/>
      <w:lvlText w:val="o"/>
      <w:lvlJc w:val="left"/>
      <w:pPr>
        <w:ind w:left="4032" w:hanging="360"/>
      </w:pPr>
      <w:rPr>
        <w:rFonts w:ascii="Courier New" w:hAnsi="Courier New" w:cs="Courier New" w:hint="default"/>
      </w:rPr>
    </w:lvl>
    <w:lvl w:ilvl="5" w:tplc="04150005" w:tentative="1">
      <w:start w:val="1"/>
      <w:numFmt w:val="bullet"/>
      <w:lvlText w:val=""/>
      <w:lvlJc w:val="left"/>
      <w:pPr>
        <w:ind w:left="4752" w:hanging="360"/>
      </w:pPr>
      <w:rPr>
        <w:rFonts w:ascii="Wingdings" w:hAnsi="Wingdings" w:hint="default"/>
      </w:rPr>
    </w:lvl>
    <w:lvl w:ilvl="6" w:tplc="04150001" w:tentative="1">
      <w:start w:val="1"/>
      <w:numFmt w:val="bullet"/>
      <w:lvlText w:val=""/>
      <w:lvlJc w:val="left"/>
      <w:pPr>
        <w:ind w:left="5472" w:hanging="360"/>
      </w:pPr>
      <w:rPr>
        <w:rFonts w:ascii="Symbol" w:hAnsi="Symbol" w:hint="default"/>
      </w:rPr>
    </w:lvl>
    <w:lvl w:ilvl="7" w:tplc="04150003" w:tentative="1">
      <w:start w:val="1"/>
      <w:numFmt w:val="bullet"/>
      <w:lvlText w:val="o"/>
      <w:lvlJc w:val="left"/>
      <w:pPr>
        <w:ind w:left="6192" w:hanging="360"/>
      </w:pPr>
      <w:rPr>
        <w:rFonts w:ascii="Courier New" w:hAnsi="Courier New" w:cs="Courier New" w:hint="default"/>
      </w:rPr>
    </w:lvl>
    <w:lvl w:ilvl="8" w:tplc="04150005" w:tentative="1">
      <w:start w:val="1"/>
      <w:numFmt w:val="bullet"/>
      <w:lvlText w:val=""/>
      <w:lvlJc w:val="left"/>
      <w:pPr>
        <w:ind w:left="6912" w:hanging="360"/>
      </w:pPr>
      <w:rPr>
        <w:rFonts w:ascii="Wingdings" w:hAnsi="Wingdings" w:hint="default"/>
      </w:rPr>
    </w:lvl>
  </w:abstractNum>
  <w:abstractNum w:abstractNumId="80">
    <w:nsid w:val="75F32F56"/>
    <w:multiLevelType w:val="hybridMultilevel"/>
    <w:tmpl w:val="7E0C3648"/>
    <w:lvl w:ilvl="0" w:tplc="00000004">
      <w:numFmt w:val="bullet"/>
      <w:lvlText w:val="-"/>
      <w:lvlJc w:val="left"/>
      <w:pPr>
        <w:ind w:left="1152" w:hanging="360"/>
      </w:pPr>
      <w:rPr>
        <w:rFonts w:ascii="Times New Roman" w:hAnsi="Times New Roman" w:cs="Times New Roman"/>
      </w:rPr>
    </w:lvl>
    <w:lvl w:ilvl="1" w:tplc="04150003" w:tentative="1">
      <w:start w:val="1"/>
      <w:numFmt w:val="bullet"/>
      <w:lvlText w:val="o"/>
      <w:lvlJc w:val="left"/>
      <w:pPr>
        <w:ind w:left="1872" w:hanging="360"/>
      </w:pPr>
      <w:rPr>
        <w:rFonts w:ascii="Courier New" w:hAnsi="Courier New" w:cs="Courier New" w:hint="default"/>
      </w:rPr>
    </w:lvl>
    <w:lvl w:ilvl="2" w:tplc="04150005" w:tentative="1">
      <w:start w:val="1"/>
      <w:numFmt w:val="bullet"/>
      <w:lvlText w:val=""/>
      <w:lvlJc w:val="left"/>
      <w:pPr>
        <w:ind w:left="2592" w:hanging="360"/>
      </w:pPr>
      <w:rPr>
        <w:rFonts w:ascii="Wingdings" w:hAnsi="Wingdings" w:hint="default"/>
      </w:rPr>
    </w:lvl>
    <w:lvl w:ilvl="3" w:tplc="04150001" w:tentative="1">
      <w:start w:val="1"/>
      <w:numFmt w:val="bullet"/>
      <w:lvlText w:val=""/>
      <w:lvlJc w:val="left"/>
      <w:pPr>
        <w:ind w:left="3312" w:hanging="360"/>
      </w:pPr>
      <w:rPr>
        <w:rFonts w:ascii="Symbol" w:hAnsi="Symbol" w:hint="default"/>
      </w:rPr>
    </w:lvl>
    <w:lvl w:ilvl="4" w:tplc="04150003" w:tentative="1">
      <w:start w:val="1"/>
      <w:numFmt w:val="bullet"/>
      <w:lvlText w:val="o"/>
      <w:lvlJc w:val="left"/>
      <w:pPr>
        <w:ind w:left="4032" w:hanging="360"/>
      </w:pPr>
      <w:rPr>
        <w:rFonts w:ascii="Courier New" w:hAnsi="Courier New" w:cs="Courier New" w:hint="default"/>
      </w:rPr>
    </w:lvl>
    <w:lvl w:ilvl="5" w:tplc="04150005" w:tentative="1">
      <w:start w:val="1"/>
      <w:numFmt w:val="bullet"/>
      <w:lvlText w:val=""/>
      <w:lvlJc w:val="left"/>
      <w:pPr>
        <w:ind w:left="4752" w:hanging="360"/>
      </w:pPr>
      <w:rPr>
        <w:rFonts w:ascii="Wingdings" w:hAnsi="Wingdings" w:hint="default"/>
      </w:rPr>
    </w:lvl>
    <w:lvl w:ilvl="6" w:tplc="04150001" w:tentative="1">
      <w:start w:val="1"/>
      <w:numFmt w:val="bullet"/>
      <w:lvlText w:val=""/>
      <w:lvlJc w:val="left"/>
      <w:pPr>
        <w:ind w:left="5472" w:hanging="360"/>
      </w:pPr>
      <w:rPr>
        <w:rFonts w:ascii="Symbol" w:hAnsi="Symbol" w:hint="default"/>
      </w:rPr>
    </w:lvl>
    <w:lvl w:ilvl="7" w:tplc="04150003" w:tentative="1">
      <w:start w:val="1"/>
      <w:numFmt w:val="bullet"/>
      <w:lvlText w:val="o"/>
      <w:lvlJc w:val="left"/>
      <w:pPr>
        <w:ind w:left="6192" w:hanging="360"/>
      </w:pPr>
      <w:rPr>
        <w:rFonts w:ascii="Courier New" w:hAnsi="Courier New" w:cs="Courier New" w:hint="default"/>
      </w:rPr>
    </w:lvl>
    <w:lvl w:ilvl="8" w:tplc="04150005" w:tentative="1">
      <w:start w:val="1"/>
      <w:numFmt w:val="bullet"/>
      <w:lvlText w:val=""/>
      <w:lvlJc w:val="left"/>
      <w:pPr>
        <w:ind w:left="6912" w:hanging="360"/>
      </w:pPr>
      <w:rPr>
        <w:rFonts w:ascii="Wingdings" w:hAnsi="Wingdings" w:hint="default"/>
      </w:rPr>
    </w:lvl>
  </w:abstractNum>
  <w:abstractNum w:abstractNumId="81">
    <w:nsid w:val="76F30C6A"/>
    <w:multiLevelType w:val="hybridMultilevel"/>
    <w:tmpl w:val="FDDEECE0"/>
    <w:lvl w:ilvl="0" w:tplc="AE849A0E">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82">
    <w:nsid w:val="79A054E3"/>
    <w:multiLevelType w:val="singleLevel"/>
    <w:tmpl w:val="5FC0C984"/>
    <w:lvl w:ilvl="0">
      <w:start w:val="1"/>
      <w:numFmt w:val="bullet"/>
      <w:lvlText w:val="-"/>
      <w:lvlJc w:val="left"/>
      <w:pPr>
        <w:tabs>
          <w:tab w:val="num" w:pos="1063"/>
        </w:tabs>
        <w:ind w:left="1063" w:hanging="360"/>
      </w:pPr>
      <w:rPr>
        <w:rFonts w:hint="default"/>
      </w:rPr>
    </w:lvl>
  </w:abstractNum>
  <w:abstractNum w:abstractNumId="83">
    <w:nsid w:val="79ED5E65"/>
    <w:multiLevelType w:val="hybridMultilevel"/>
    <w:tmpl w:val="1D6C064A"/>
    <w:lvl w:ilvl="0" w:tplc="C228100A">
      <w:start w:val="1"/>
      <w:numFmt w:val="bullet"/>
      <w:lvlText w:val=""/>
      <w:lvlJc w:val="left"/>
      <w:pPr>
        <w:tabs>
          <w:tab w:val="num" w:pos="720"/>
        </w:tabs>
        <w:ind w:left="720" w:hanging="360"/>
      </w:pPr>
      <w:rPr>
        <w:rFonts w:ascii="Symbol" w:hAnsi="Symbol" w:hint="default"/>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4">
    <w:nsid w:val="7D033F9E"/>
    <w:multiLevelType w:val="hybridMultilevel"/>
    <w:tmpl w:val="597427C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nsid w:val="7D213201"/>
    <w:multiLevelType w:val="hybridMultilevel"/>
    <w:tmpl w:val="33663B42"/>
    <w:lvl w:ilvl="0" w:tplc="00000004">
      <w:numFmt w:val="bullet"/>
      <w:lvlText w:val="-"/>
      <w:lvlJc w:val="left"/>
      <w:pPr>
        <w:ind w:left="1428" w:hanging="360"/>
      </w:pPr>
      <w:rPr>
        <w:rFonts w:ascii="Times New Roman" w:hAnsi="Times New Roman" w:cs="Times New Roman"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86">
    <w:nsid w:val="7DB26266"/>
    <w:multiLevelType w:val="multilevel"/>
    <w:tmpl w:val="7E3AF09E"/>
    <w:lvl w:ilvl="0">
      <w:start w:val="3"/>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87">
    <w:nsid w:val="7E376579"/>
    <w:multiLevelType w:val="hybridMultilevel"/>
    <w:tmpl w:val="27A4013C"/>
    <w:lvl w:ilvl="0" w:tplc="9C1C82B0">
      <w:start w:val="1"/>
      <w:numFmt w:val="bullet"/>
      <w:lvlText w:val=""/>
      <w:lvlJc w:val="left"/>
      <w:pPr>
        <w:tabs>
          <w:tab w:val="num" w:pos="720"/>
        </w:tabs>
        <w:ind w:left="720" w:hanging="360"/>
      </w:pPr>
      <w:rPr>
        <w:rFonts w:ascii="Symbol" w:hAnsi="Symbol" w:hint="default"/>
        <w:sz w:val="16"/>
        <w:szCs w:val="16"/>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8">
    <w:nsid w:val="7F842E26"/>
    <w:multiLevelType w:val="multilevel"/>
    <w:tmpl w:val="C102EE1A"/>
    <w:lvl w:ilvl="0">
      <w:start w:val="1"/>
      <w:numFmt w:val="decimal"/>
      <w:lvlText w:val="%1."/>
      <w:lvlJc w:val="left"/>
      <w:pPr>
        <w:ind w:left="720" w:hanging="360"/>
      </w:pPr>
      <w:rPr>
        <w:rFonts w:hint="default"/>
      </w:rPr>
    </w:lvl>
    <w:lvl w:ilvl="1">
      <w:start w:val="1"/>
      <w:numFmt w:val="decimal"/>
      <w:isLgl/>
      <w:lvlText w:val="%1.%2"/>
      <w:lvlJc w:val="left"/>
      <w:pPr>
        <w:ind w:left="990" w:hanging="630"/>
      </w:pPr>
      <w:rPr>
        <w:rFonts w:hint="default"/>
      </w:rPr>
    </w:lvl>
    <w:lvl w:ilvl="2">
      <w:start w:val="1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abstractNumId w:val="3"/>
  </w:num>
  <w:num w:numId="2">
    <w:abstractNumId w:val="10"/>
  </w:num>
  <w:num w:numId="3">
    <w:abstractNumId w:val="57"/>
  </w:num>
  <w:num w:numId="4">
    <w:abstractNumId w:val="46"/>
  </w:num>
  <w:num w:numId="5">
    <w:abstractNumId w:val="80"/>
  </w:num>
  <w:num w:numId="6">
    <w:abstractNumId w:val="33"/>
  </w:num>
  <w:num w:numId="7">
    <w:abstractNumId w:val="79"/>
  </w:num>
  <w:num w:numId="8">
    <w:abstractNumId w:val="29"/>
  </w:num>
  <w:num w:numId="9">
    <w:abstractNumId w:val="25"/>
  </w:num>
  <w:num w:numId="10">
    <w:abstractNumId w:val="56"/>
  </w:num>
  <w:num w:numId="11">
    <w:abstractNumId w:val="9"/>
  </w:num>
  <w:num w:numId="12">
    <w:abstractNumId w:val="51"/>
  </w:num>
  <w:num w:numId="13">
    <w:abstractNumId w:val="27"/>
  </w:num>
  <w:num w:numId="14">
    <w:abstractNumId w:val="43"/>
  </w:num>
  <w:num w:numId="15">
    <w:abstractNumId w:val="61"/>
  </w:num>
  <w:num w:numId="16">
    <w:abstractNumId w:val="50"/>
  </w:num>
  <w:num w:numId="17">
    <w:abstractNumId w:val="76"/>
  </w:num>
  <w:num w:numId="18">
    <w:abstractNumId w:val="18"/>
  </w:num>
  <w:num w:numId="19">
    <w:abstractNumId w:val="48"/>
  </w:num>
  <w:num w:numId="20">
    <w:abstractNumId w:val="63"/>
  </w:num>
  <w:num w:numId="21">
    <w:abstractNumId w:val="59"/>
  </w:num>
  <w:num w:numId="22">
    <w:abstractNumId w:val="21"/>
  </w:num>
  <w:num w:numId="23">
    <w:abstractNumId w:val="44"/>
  </w:num>
  <w:num w:numId="24">
    <w:abstractNumId w:val="54"/>
  </w:num>
  <w:num w:numId="25">
    <w:abstractNumId w:val="24"/>
  </w:num>
  <w:num w:numId="26">
    <w:abstractNumId w:val="52"/>
  </w:num>
  <w:num w:numId="27">
    <w:abstractNumId w:val="74"/>
  </w:num>
  <w:num w:numId="28">
    <w:abstractNumId w:val="82"/>
  </w:num>
  <w:num w:numId="29">
    <w:abstractNumId w:val="0"/>
    <w:lvlOverride w:ilvl="0">
      <w:lvl w:ilvl="0">
        <w:start w:val="65535"/>
        <w:numFmt w:val="bullet"/>
        <w:lvlText w:val="•"/>
        <w:legacy w:legacy="1" w:legacySpace="0" w:legacyIndent="442"/>
        <w:lvlJc w:val="left"/>
        <w:rPr>
          <w:rFonts w:ascii="Arial" w:hAnsi="Arial" w:cs="Arial" w:hint="default"/>
        </w:rPr>
      </w:lvl>
    </w:lvlOverride>
  </w:num>
  <w:num w:numId="30">
    <w:abstractNumId w:val="0"/>
    <w:lvlOverride w:ilvl="0">
      <w:lvl w:ilvl="0">
        <w:start w:val="65535"/>
        <w:numFmt w:val="bullet"/>
        <w:lvlText w:val="•"/>
        <w:legacy w:legacy="1" w:legacySpace="0" w:legacyIndent="346"/>
        <w:lvlJc w:val="left"/>
        <w:rPr>
          <w:rFonts w:ascii="Times New Roman" w:hAnsi="Times New Roman" w:cs="Times New Roman" w:hint="default"/>
        </w:rPr>
      </w:lvl>
    </w:lvlOverride>
  </w:num>
  <w:num w:numId="31">
    <w:abstractNumId w:val="55"/>
  </w:num>
  <w:num w:numId="32">
    <w:abstractNumId w:val="38"/>
  </w:num>
  <w:num w:numId="33">
    <w:abstractNumId w:val="47"/>
  </w:num>
  <w:num w:numId="34">
    <w:abstractNumId w:val="78"/>
  </w:num>
  <w:num w:numId="35">
    <w:abstractNumId w:val="71"/>
  </w:num>
  <w:num w:numId="36">
    <w:abstractNumId w:val="73"/>
  </w:num>
  <w:num w:numId="37">
    <w:abstractNumId w:val="87"/>
  </w:num>
  <w:num w:numId="38">
    <w:abstractNumId w:val="68"/>
  </w:num>
  <w:num w:numId="39">
    <w:abstractNumId w:val="26"/>
  </w:num>
  <w:num w:numId="40">
    <w:abstractNumId w:val="70"/>
  </w:num>
  <w:num w:numId="41">
    <w:abstractNumId w:val="39"/>
  </w:num>
  <w:num w:numId="42">
    <w:abstractNumId w:val="32"/>
  </w:num>
  <w:num w:numId="43">
    <w:abstractNumId w:val="62"/>
  </w:num>
  <w:num w:numId="44">
    <w:abstractNumId w:val="1"/>
  </w:num>
  <w:num w:numId="45">
    <w:abstractNumId w:val="84"/>
  </w:num>
  <w:num w:numId="46">
    <w:abstractNumId w:val="37"/>
  </w:num>
  <w:num w:numId="47">
    <w:abstractNumId w:val="53"/>
  </w:num>
  <w:num w:numId="48">
    <w:abstractNumId w:val="19"/>
  </w:num>
  <w:num w:numId="49">
    <w:abstractNumId w:val="66"/>
  </w:num>
  <w:num w:numId="50">
    <w:abstractNumId w:val="81"/>
  </w:num>
  <w:num w:numId="51">
    <w:abstractNumId w:val="88"/>
  </w:num>
  <w:num w:numId="52">
    <w:abstractNumId w:val="41"/>
  </w:num>
  <w:num w:numId="53">
    <w:abstractNumId w:val="69"/>
  </w:num>
  <w:num w:numId="54">
    <w:abstractNumId w:val="67"/>
  </w:num>
  <w:num w:numId="55">
    <w:abstractNumId w:val="36"/>
  </w:num>
  <w:num w:numId="56">
    <w:abstractNumId w:val="60"/>
  </w:num>
  <w:num w:numId="57">
    <w:abstractNumId w:val="72"/>
  </w:num>
  <w:num w:numId="58">
    <w:abstractNumId w:val="85"/>
  </w:num>
  <w:num w:numId="59">
    <w:abstractNumId w:val="77"/>
  </w:num>
  <w:num w:numId="60">
    <w:abstractNumId w:val="83"/>
  </w:num>
  <w:num w:numId="61">
    <w:abstractNumId w:val="40"/>
  </w:num>
  <w:num w:numId="62">
    <w:abstractNumId w:val="20"/>
  </w:num>
  <w:num w:numId="63">
    <w:abstractNumId w:val="58"/>
  </w:num>
  <w:num w:numId="64">
    <w:abstractNumId w:val="42"/>
  </w:num>
  <w:num w:numId="65">
    <w:abstractNumId w:val="22"/>
  </w:num>
  <w:num w:numId="66">
    <w:abstractNumId w:val="30"/>
  </w:num>
  <w:num w:numId="67">
    <w:abstractNumId w:val="35"/>
  </w:num>
  <w:num w:numId="68">
    <w:abstractNumId w:val="28"/>
  </w:num>
  <w:num w:numId="69">
    <w:abstractNumId w:val="23"/>
  </w:num>
  <w:num w:numId="70">
    <w:abstractNumId w:val="65"/>
  </w:num>
  <w:num w:numId="71">
    <w:abstractNumId w:val="31"/>
  </w:num>
  <w:num w:numId="72">
    <w:abstractNumId w:val="45"/>
  </w:num>
  <w:num w:numId="73">
    <w:abstractNumId w:val="64"/>
  </w:num>
  <w:num w:numId="74">
    <w:abstractNumId w:val="75"/>
  </w:num>
  <w:num w:numId="75">
    <w:abstractNumId w:val="49"/>
  </w:num>
  <w:num w:numId="76">
    <w:abstractNumId w:val="34"/>
  </w:num>
  <w:num w:numId="77">
    <w:abstractNumId w:val="86"/>
  </w:num>
  <w:numIdMacAtCleanup w:val="6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defaultTabStop w:val="708"/>
  <w:hyphenationZone w:val="425"/>
  <w:drawingGridHorizontalSpacing w:val="100"/>
  <w:displayHorizontalDrawingGridEvery w:val="2"/>
  <w:characterSpacingControl w:val="doNotCompress"/>
  <w:hdrShapeDefaults>
    <o:shapedefaults v:ext="edit" spidmax="125953"/>
  </w:hdrShapeDefaults>
  <w:footnotePr>
    <w:footnote w:id="-1"/>
    <w:footnote w:id="0"/>
  </w:footnotePr>
  <w:endnotePr>
    <w:endnote w:id="-1"/>
    <w:endnote w:id="0"/>
  </w:endnotePr>
  <w:compat/>
  <w:rsids>
    <w:rsidRoot w:val="00923D62"/>
    <w:rsid w:val="00000210"/>
    <w:rsid w:val="000035D9"/>
    <w:rsid w:val="000045F8"/>
    <w:rsid w:val="00004743"/>
    <w:rsid w:val="000051D3"/>
    <w:rsid w:val="00005E88"/>
    <w:rsid w:val="00005EE5"/>
    <w:rsid w:val="00006737"/>
    <w:rsid w:val="00006839"/>
    <w:rsid w:val="00010454"/>
    <w:rsid w:val="000109D8"/>
    <w:rsid w:val="0001111C"/>
    <w:rsid w:val="00011B0F"/>
    <w:rsid w:val="000130BF"/>
    <w:rsid w:val="00014E35"/>
    <w:rsid w:val="0001638C"/>
    <w:rsid w:val="000164D1"/>
    <w:rsid w:val="00020321"/>
    <w:rsid w:val="00020A20"/>
    <w:rsid w:val="00021557"/>
    <w:rsid w:val="00022CEB"/>
    <w:rsid w:val="00023CB4"/>
    <w:rsid w:val="000246F8"/>
    <w:rsid w:val="000260A5"/>
    <w:rsid w:val="00026147"/>
    <w:rsid w:val="00026F1D"/>
    <w:rsid w:val="00030158"/>
    <w:rsid w:val="0003124E"/>
    <w:rsid w:val="00034EC2"/>
    <w:rsid w:val="00041C73"/>
    <w:rsid w:val="000422D4"/>
    <w:rsid w:val="00042FAE"/>
    <w:rsid w:val="00043F58"/>
    <w:rsid w:val="000451EB"/>
    <w:rsid w:val="000470C9"/>
    <w:rsid w:val="000501A5"/>
    <w:rsid w:val="000515AE"/>
    <w:rsid w:val="0005283F"/>
    <w:rsid w:val="00053070"/>
    <w:rsid w:val="00061944"/>
    <w:rsid w:val="00062C75"/>
    <w:rsid w:val="000632F2"/>
    <w:rsid w:val="000655B8"/>
    <w:rsid w:val="0006708F"/>
    <w:rsid w:val="00071471"/>
    <w:rsid w:val="00072327"/>
    <w:rsid w:val="00072E8F"/>
    <w:rsid w:val="000743A7"/>
    <w:rsid w:val="000743EC"/>
    <w:rsid w:val="0007443A"/>
    <w:rsid w:val="00074DAB"/>
    <w:rsid w:val="000757B9"/>
    <w:rsid w:val="00075A13"/>
    <w:rsid w:val="000763E0"/>
    <w:rsid w:val="000810AA"/>
    <w:rsid w:val="00081606"/>
    <w:rsid w:val="00082B49"/>
    <w:rsid w:val="000835AF"/>
    <w:rsid w:val="00085266"/>
    <w:rsid w:val="00086627"/>
    <w:rsid w:val="000876E9"/>
    <w:rsid w:val="00092AC6"/>
    <w:rsid w:val="00092E94"/>
    <w:rsid w:val="0009486A"/>
    <w:rsid w:val="000955C8"/>
    <w:rsid w:val="000967F2"/>
    <w:rsid w:val="00097704"/>
    <w:rsid w:val="00097AD9"/>
    <w:rsid w:val="000A0909"/>
    <w:rsid w:val="000A0D00"/>
    <w:rsid w:val="000A1A1A"/>
    <w:rsid w:val="000A1BCF"/>
    <w:rsid w:val="000A1C6D"/>
    <w:rsid w:val="000A2059"/>
    <w:rsid w:val="000A4FB3"/>
    <w:rsid w:val="000A5541"/>
    <w:rsid w:val="000A5BCF"/>
    <w:rsid w:val="000A6A9A"/>
    <w:rsid w:val="000A6F51"/>
    <w:rsid w:val="000A71E2"/>
    <w:rsid w:val="000B0639"/>
    <w:rsid w:val="000B10C5"/>
    <w:rsid w:val="000B10F1"/>
    <w:rsid w:val="000B38CD"/>
    <w:rsid w:val="000B47B9"/>
    <w:rsid w:val="000B4BE4"/>
    <w:rsid w:val="000C078E"/>
    <w:rsid w:val="000C1CC0"/>
    <w:rsid w:val="000C327E"/>
    <w:rsid w:val="000C3ACE"/>
    <w:rsid w:val="000C453C"/>
    <w:rsid w:val="000C4590"/>
    <w:rsid w:val="000C5E85"/>
    <w:rsid w:val="000D3928"/>
    <w:rsid w:val="000D3EA9"/>
    <w:rsid w:val="000D49D7"/>
    <w:rsid w:val="000D4A74"/>
    <w:rsid w:val="000D596B"/>
    <w:rsid w:val="000D6222"/>
    <w:rsid w:val="000D7410"/>
    <w:rsid w:val="000E07DD"/>
    <w:rsid w:val="000E0DCF"/>
    <w:rsid w:val="000E214A"/>
    <w:rsid w:val="000E490F"/>
    <w:rsid w:val="000E6007"/>
    <w:rsid w:val="000E76FE"/>
    <w:rsid w:val="000F0F09"/>
    <w:rsid w:val="000F55AD"/>
    <w:rsid w:val="000F63DE"/>
    <w:rsid w:val="000F676B"/>
    <w:rsid w:val="000F6F29"/>
    <w:rsid w:val="000F7855"/>
    <w:rsid w:val="000F7B1F"/>
    <w:rsid w:val="001011A8"/>
    <w:rsid w:val="00102D2B"/>
    <w:rsid w:val="0010390B"/>
    <w:rsid w:val="00103E52"/>
    <w:rsid w:val="00104718"/>
    <w:rsid w:val="001053FB"/>
    <w:rsid w:val="00105417"/>
    <w:rsid w:val="001065C6"/>
    <w:rsid w:val="0010776A"/>
    <w:rsid w:val="001115C0"/>
    <w:rsid w:val="00112525"/>
    <w:rsid w:val="00112547"/>
    <w:rsid w:val="00112A81"/>
    <w:rsid w:val="00112CA3"/>
    <w:rsid w:val="001131B7"/>
    <w:rsid w:val="00113488"/>
    <w:rsid w:val="001139EC"/>
    <w:rsid w:val="00113D53"/>
    <w:rsid w:val="001149DB"/>
    <w:rsid w:val="00115F39"/>
    <w:rsid w:val="0011645C"/>
    <w:rsid w:val="0011739F"/>
    <w:rsid w:val="00121026"/>
    <w:rsid w:val="001233A6"/>
    <w:rsid w:val="001245AD"/>
    <w:rsid w:val="0012594D"/>
    <w:rsid w:val="001260E9"/>
    <w:rsid w:val="001302DF"/>
    <w:rsid w:val="00130FD4"/>
    <w:rsid w:val="00131F1F"/>
    <w:rsid w:val="0013207B"/>
    <w:rsid w:val="00134167"/>
    <w:rsid w:val="00134C7E"/>
    <w:rsid w:val="00135C32"/>
    <w:rsid w:val="001364DB"/>
    <w:rsid w:val="00136896"/>
    <w:rsid w:val="001400E9"/>
    <w:rsid w:val="00141248"/>
    <w:rsid w:val="001413A7"/>
    <w:rsid w:val="001429A7"/>
    <w:rsid w:val="00143C48"/>
    <w:rsid w:val="001446CC"/>
    <w:rsid w:val="00145763"/>
    <w:rsid w:val="001467BB"/>
    <w:rsid w:val="001519A9"/>
    <w:rsid w:val="00151F1D"/>
    <w:rsid w:val="00151F7E"/>
    <w:rsid w:val="001540E6"/>
    <w:rsid w:val="001566D3"/>
    <w:rsid w:val="00156936"/>
    <w:rsid w:val="00157243"/>
    <w:rsid w:val="00160FD7"/>
    <w:rsid w:val="001614E7"/>
    <w:rsid w:val="00161783"/>
    <w:rsid w:val="00162FAD"/>
    <w:rsid w:val="00163244"/>
    <w:rsid w:val="00163D5A"/>
    <w:rsid w:val="001642C3"/>
    <w:rsid w:val="001644A8"/>
    <w:rsid w:val="00166C17"/>
    <w:rsid w:val="00170DFE"/>
    <w:rsid w:val="0017111E"/>
    <w:rsid w:val="0017573A"/>
    <w:rsid w:val="00175AE1"/>
    <w:rsid w:val="001764F3"/>
    <w:rsid w:val="0017654C"/>
    <w:rsid w:val="00177357"/>
    <w:rsid w:val="00177B03"/>
    <w:rsid w:val="00177B83"/>
    <w:rsid w:val="001807A6"/>
    <w:rsid w:val="00183F90"/>
    <w:rsid w:val="00184B94"/>
    <w:rsid w:val="00184C89"/>
    <w:rsid w:val="001901C0"/>
    <w:rsid w:val="0019086E"/>
    <w:rsid w:val="00191AFD"/>
    <w:rsid w:val="00193836"/>
    <w:rsid w:val="00195030"/>
    <w:rsid w:val="00197772"/>
    <w:rsid w:val="0019798C"/>
    <w:rsid w:val="001A1B49"/>
    <w:rsid w:val="001A2ABD"/>
    <w:rsid w:val="001A3532"/>
    <w:rsid w:val="001A39C5"/>
    <w:rsid w:val="001A51CF"/>
    <w:rsid w:val="001A5A6D"/>
    <w:rsid w:val="001A7149"/>
    <w:rsid w:val="001B1099"/>
    <w:rsid w:val="001B1C7D"/>
    <w:rsid w:val="001B1DEF"/>
    <w:rsid w:val="001B3277"/>
    <w:rsid w:val="001B629A"/>
    <w:rsid w:val="001B669D"/>
    <w:rsid w:val="001C2BBF"/>
    <w:rsid w:val="001C2D83"/>
    <w:rsid w:val="001C353F"/>
    <w:rsid w:val="001C4716"/>
    <w:rsid w:val="001C640B"/>
    <w:rsid w:val="001C695B"/>
    <w:rsid w:val="001C7F2A"/>
    <w:rsid w:val="001D0428"/>
    <w:rsid w:val="001D23B9"/>
    <w:rsid w:val="001D3295"/>
    <w:rsid w:val="001D33D2"/>
    <w:rsid w:val="001D4D8B"/>
    <w:rsid w:val="001D55D9"/>
    <w:rsid w:val="001D67AC"/>
    <w:rsid w:val="001E1759"/>
    <w:rsid w:val="001E47A4"/>
    <w:rsid w:val="001E4D12"/>
    <w:rsid w:val="001E5DA2"/>
    <w:rsid w:val="001E7419"/>
    <w:rsid w:val="001E77BA"/>
    <w:rsid w:val="001F0403"/>
    <w:rsid w:val="001F14EE"/>
    <w:rsid w:val="001F22C8"/>
    <w:rsid w:val="001F24EB"/>
    <w:rsid w:val="001F252C"/>
    <w:rsid w:val="001F28CA"/>
    <w:rsid w:val="001F2F85"/>
    <w:rsid w:val="001F3F99"/>
    <w:rsid w:val="001F55CF"/>
    <w:rsid w:val="001F56DF"/>
    <w:rsid w:val="001F60A2"/>
    <w:rsid w:val="001F7773"/>
    <w:rsid w:val="001F778A"/>
    <w:rsid w:val="00202BFA"/>
    <w:rsid w:val="002039FB"/>
    <w:rsid w:val="00204FCC"/>
    <w:rsid w:val="00205098"/>
    <w:rsid w:val="002054DE"/>
    <w:rsid w:val="00205FE4"/>
    <w:rsid w:val="00206355"/>
    <w:rsid w:val="00206B94"/>
    <w:rsid w:val="0021073C"/>
    <w:rsid w:val="002123E4"/>
    <w:rsid w:val="00215A22"/>
    <w:rsid w:val="00215F6D"/>
    <w:rsid w:val="00220612"/>
    <w:rsid w:val="00220C7F"/>
    <w:rsid w:val="0022151F"/>
    <w:rsid w:val="00221EC2"/>
    <w:rsid w:val="002228F0"/>
    <w:rsid w:val="00222BCA"/>
    <w:rsid w:val="002252B6"/>
    <w:rsid w:val="002260B6"/>
    <w:rsid w:val="00226CF6"/>
    <w:rsid w:val="002275A7"/>
    <w:rsid w:val="0023048D"/>
    <w:rsid w:val="002313BF"/>
    <w:rsid w:val="00231D31"/>
    <w:rsid w:val="00232BEB"/>
    <w:rsid w:val="00233C2F"/>
    <w:rsid w:val="002348A8"/>
    <w:rsid w:val="00234B37"/>
    <w:rsid w:val="0023507E"/>
    <w:rsid w:val="0023567E"/>
    <w:rsid w:val="002358BE"/>
    <w:rsid w:val="00235CE1"/>
    <w:rsid w:val="0023638D"/>
    <w:rsid w:val="002363F7"/>
    <w:rsid w:val="0023685E"/>
    <w:rsid w:val="00236E57"/>
    <w:rsid w:val="0023761B"/>
    <w:rsid w:val="00237706"/>
    <w:rsid w:val="00242CD2"/>
    <w:rsid w:val="002430E9"/>
    <w:rsid w:val="00243606"/>
    <w:rsid w:val="0024459B"/>
    <w:rsid w:val="00244F57"/>
    <w:rsid w:val="0024554F"/>
    <w:rsid w:val="0024584F"/>
    <w:rsid w:val="00245879"/>
    <w:rsid w:val="00245AAF"/>
    <w:rsid w:val="00245AE9"/>
    <w:rsid w:val="002469F7"/>
    <w:rsid w:val="00250430"/>
    <w:rsid w:val="0025164B"/>
    <w:rsid w:val="002533AB"/>
    <w:rsid w:val="0025481D"/>
    <w:rsid w:val="00254A54"/>
    <w:rsid w:val="00255B7E"/>
    <w:rsid w:val="0025744B"/>
    <w:rsid w:val="0026236E"/>
    <w:rsid w:val="00266889"/>
    <w:rsid w:val="00266DDD"/>
    <w:rsid w:val="00267231"/>
    <w:rsid w:val="002702F3"/>
    <w:rsid w:val="00271D08"/>
    <w:rsid w:val="0027464C"/>
    <w:rsid w:val="00274DC8"/>
    <w:rsid w:val="00275120"/>
    <w:rsid w:val="0027535B"/>
    <w:rsid w:val="0027729F"/>
    <w:rsid w:val="002773A2"/>
    <w:rsid w:val="00277D35"/>
    <w:rsid w:val="002801B4"/>
    <w:rsid w:val="00280D0B"/>
    <w:rsid w:val="00281846"/>
    <w:rsid w:val="00282A44"/>
    <w:rsid w:val="00282F78"/>
    <w:rsid w:val="0028396C"/>
    <w:rsid w:val="00283E4D"/>
    <w:rsid w:val="00285D20"/>
    <w:rsid w:val="00286403"/>
    <w:rsid w:val="002867D1"/>
    <w:rsid w:val="0028711E"/>
    <w:rsid w:val="002906A3"/>
    <w:rsid w:val="002906C8"/>
    <w:rsid w:val="00290DDF"/>
    <w:rsid w:val="00292B55"/>
    <w:rsid w:val="00292D79"/>
    <w:rsid w:val="0029336B"/>
    <w:rsid w:val="00293C51"/>
    <w:rsid w:val="0029412F"/>
    <w:rsid w:val="002942B9"/>
    <w:rsid w:val="002953D7"/>
    <w:rsid w:val="0029572B"/>
    <w:rsid w:val="00295AAC"/>
    <w:rsid w:val="00297C21"/>
    <w:rsid w:val="00297E96"/>
    <w:rsid w:val="002A0635"/>
    <w:rsid w:val="002A254B"/>
    <w:rsid w:val="002A3B7E"/>
    <w:rsid w:val="002A3DCD"/>
    <w:rsid w:val="002A3DF0"/>
    <w:rsid w:val="002A6A69"/>
    <w:rsid w:val="002A74EF"/>
    <w:rsid w:val="002A79CA"/>
    <w:rsid w:val="002B12A5"/>
    <w:rsid w:val="002B16DC"/>
    <w:rsid w:val="002B1881"/>
    <w:rsid w:val="002B18B3"/>
    <w:rsid w:val="002B1B78"/>
    <w:rsid w:val="002B2484"/>
    <w:rsid w:val="002B3066"/>
    <w:rsid w:val="002C158A"/>
    <w:rsid w:val="002C23CC"/>
    <w:rsid w:val="002C2DD5"/>
    <w:rsid w:val="002C3030"/>
    <w:rsid w:val="002C39BB"/>
    <w:rsid w:val="002C45AA"/>
    <w:rsid w:val="002C4883"/>
    <w:rsid w:val="002C4E3B"/>
    <w:rsid w:val="002C5018"/>
    <w:rsid w:val="002C7554"/>
    <w:rsid w:val="002D0B5B"/>
    <w:rsid w:val="002D0CBD"/>
    <w:rsid w:val="002D1054"/>
    <w:rsid w:val="002D222E"/>
    <w:rsid w:val="002D3942"/>
    <w:rsid w:val="002D4FE7"/>
    <w:rsid w:val="002D51A0"/>
    <w:rsid w:val="002D5466"/>
    <w:rsid w:val="002D5769"/>
    <w:rsid w:val="002D7089"/>
    <w:rsid w:val="002D73A0"/>
    <w:rsid w:val="002E08BF"/>
    <w:rsid w:val="002E3758"/>
    <w:rsid w:val="002E3FA0"/>
    <w:rsid w:val="002E69EE"/>
    <w:rsid w:val="002E6D2F"/>
    <w:rsid w:val="002F08DF"/>
    <w:rsid w:val="002F0E13"/>
    <w:rsid w:val="002F1CEE"/>
    <w:rsid w:val="002F289D"/>
    <w:rsid w:val="002F3464"/>
    <w:rsid w:val="002F3C08"/>
    <w:rsid w:val="002F4E04"/>
    <w:rsid w:val="002F570A"/>
    <w:rsid w:val="002F72A0"/>
    <w:rsid w:val="00303050"/>
    <w:rsid w:val="00306284"/>
    <w:rsid w:val="00307D18"/>
    <w:rsid w:val="00307F9F"/>
    <w:rsid w:val="003113A0"/>
    <w:rsid w:val="003123AC"/>
    <w:rsid w:val="00312F73"/>
    <w:rsid w:val="003132F0"/>
    <w:rsid w:val="003168C5"/>
    <w:rsid w:val="00320404"/>
    <w:rsid w:val="00320D17"/>
    <w:rsid w:val="00320FCA"/>
    <w:rsid w:val="00321C71"/>
    <w:rsid w:val="00321E77"/>
    <w:rsid w:val="003229D6"/>
    <w:rsid w:val="0032483D"/>
    <w:rsid w:val="003273FE"/>
    <w:rsid w:val="00327585"/>
    <w:rsid w:val="00327D82"/>
    <w:rsid w:val="00331D78"/>
    <w:rsid w:val="003334C1"/>
    <w:rsid w:val="003356F8"/>
    <w:rsid w:val="00335782"/>
    <w:rsid w:val="00335874"/>
    <w:rsid w:val="00335E9B"/>
    <w:rsid w:val="0033761D"/>
    <w:rsid w:val="00340E49"/>
    <w:rsid w:val="00344942"/>
    <w:rsid w:val="0034509F"/>
    <w:rsid w:val="00345AD0"/>
    <w:rsid w:val="003468F6"/>
    <w:rsid w:val="00347629"/>
    <w:rsid w:val="00347E52"/>
    <w:rsid w:val="00350088"/>
    <w:rsid w:val="0035199F"/>
    <w:rsid w:val="00354D3F"/>
    <w:rsid w:val="0035529D"/>
    <w:rsid w:val="00355EC2"/>
    <w:rsid w:val="00357F31"/>
    <w:rsid w:val="003620E7"/>
    <w:rsid w:val="0036423C"/>
    <w:rsid w:val="003659B9"/>
    <w:rsid w:val="003673AD"/>
    <w:rsid w:val="003702A3"/>
    <w:rsid w:val="003708AF"/>
    <w:rsid w:val="00370FD0"/>
    <w:rsid w:val="00371238"/>
    <w:rsid w:val="003717A3"/>
    <w:rsid w:val="00371B92"/>
    <w:rsid w:val="003720AA"/>
    <w:rsid w:val="00372C87"/>
    <w:rsid w:val="00373919"/>
    <w:rsid w:val="00375915"/>
    <w:rsid w:val="00375D93"/>
    <w:rsid w:val="00377984"/>
    <w:rsid w:val="00377AF8"/>
    <w:rsid w:val="00381535"/>
    <w:rsid w:val="0038564F"/>
    <w:rsid w:val="00385C6C"/>
    <w:rsid w:val="00387A9D"/>
    <w:rsid w:val="0039217D"/>
    <w:rsid w:val="00392A34"/>
    <w:rsid w:val="00393730"/>
    <w:rsid w:val="00394832"/>
    <w:rsid w:val="00397B6F"/>
    <w:rsid w:val="003A0AB6"/>
    <w:rsid w:val="003A0F53"/>
    <w:rsid w:val="003A2D3B"/>
    <w:rsid w:val="003A3A5E"/>
    <w:rsid w:val="003A410F"/>
    <w:rsid w:val="003A5859"/>
    <w:rsid w:val="003A6DDD"/>
    <w:rsid w:val="003A7298"/>
    <w:rsid w:val="003A750B"/>
    <w:rsid w:val="003B04A4"/>
    <w:rsid w:val="003B1E65"/>
    <w:rsid w:val="003B3616"/>
    <w:rsid w:val="003B3E43"/>
    <w:rsid w:val="003B5E20"/>
    <w:rsid w:val="003B69CA"/>
    <w:rsid w:val="003B6ABC"/>
    <w:rsid w:val="003B6AFC"/>
    <w:rsid w:val="003B7F81"/>
    <w:rsid w:val="003C0667"/>
    <w:rsid w:val="003C0979"/>
    <w:rsid w:val="003C3297"/>
    <w:rsid w:val="003C58FA"/>
    <w:rsid w:val="003C6508"/>
    <w:rsid w:val="003C6D01"/>
    <w:rsid w:val="003C6F4A"/>
    <w:rsid w:val="003C7788"/>
    <w:rsid w:val="003D10A5"/>
    <w:rsid w:val="003D1656"/>
    <w:rsid w:val="003D2F8D"/>
    <w:rsid w:val="003D32A5"/>
    <w:rsid w:val="003D3A69"/>
    <w:rsid w:val="003D4696"/>
    <w:rsid w:val="003D52D3"/>
    <w:rsid w:val="003D6A41"/>
    <w:rsid w:val="003E35F5"/>
    <w:rsid w:val="003E3E19"/>
    <w:rsid w:val="003E6505"/>
    <w:rsid w:val="003E6E7A"/>
    <w:rsid w:val="003E72B6"/>
    <w:rsid w:val="003E7617"/>
    <w:rsid w:val="003E7B77"/>
    <w:rsid w:val="003F0027"/>
    <w:rsid w:val="003F27E7"/>
    <w:rsid w:val="003F2F6A"/>
    <w:rsid w:val="003F4B31"/>
    <w:rsid w:val="003F6198"/>
    <w:rsid w:val="003F6D73"/>
    <w:rsid w:val="003F7F04"/>
    <w:rsid w:val="0040051C"/>
    <w:rsid w:val="00401180"/>
    <w:rsid w:val="00402EF0"/>
    <w:rsid w:val="00402F4B"/>
    <w:rsid w:val="00403262"/>
    <w:rsid w:val="00403412"/>
    <w:rsid w:val="00403475"/>
    <w:rsid w:val="00403E94"/>
    <w:rsid w:val="00404B31"/>
    <w:rsid w:val="00405448"/>
    <w:rsid w:val="00405537"/>
    <w:rsid w:val="00405F51"/>
    <w:rsid w:val="00406A0E"/>
    <w:rsid w:val="00407A7D"/>
    <w:rsid w:val="00407AEF"/>
    <w:rsid w:val="00407D3A"/>
    <w:rsid w:val="00410F0E"/>
    <w:rsid w:val="00412405"/>
    <w:rsid w:val="00412C7A"/>
    <w:rsid w:val="00412EBF"/>
    <w:rsid w:val="00413576"/>
    <w:rsid w:val="00413F9C"/>
    <w:rsid w:val="004146D6"/>
    <w:rsid w:val="00415206"/>
    <w:rsid w:val="00415269"/>
    <w:rsid w:val="00415AB2"/>
    <w:rsid w:val="00415D12"/>
    <w:rsid w:val="00415F3F"/>
    <w:rsid w:val="004179CB"/>
    <w:rsid w:val="0042018E"/>
    <w:rsid w:val="00421A02"/>
    <w:rsid w:val="00421F95"/>
    <w:rsid w:val="00422288"/>
    <w:rsid w:val="00422B16"/>
    <w:rsid w:val="00423522"/>
    <w:rsid w:val="00423C98"/>
    <w:rsid w:val="00423DF2"/>
    <w:rsid w:val="00425779"/>
    <w:rsid w:val="00425F93"/>
    <w:rsid w:val="004267B7"/>
    <w:rsid w:val="00427260"/>
    <w:rsid w:val="004275E0"/>
    <w:rsid w:val="004279D8"/>
    <w:rsid w:val="00430DE8"/>
    <w:rsid w:val="004315F2"/>
    <w:rsid w:val="004320F6"/>
    <w:rsid w:val="004326E0"/>
    <w:rsid w:val="0043388E"/>
    <w:rsid w:val="00434C88"/>
    <w:rsid w:val="004356EE"/>
    <w:rsid w:val="004360A8"/>
    <w:rsid w:val="004374B7"/>
    <w:rsid w:val="00442542"/>
    <w:rsid w:val="0044355F"/>
    <w:rsid w:val="00443EC7"/>
    <w:rsid w:val="00446B5C"/>
    <w:rsid w:val="004474F1"/>
    <w:rsid w:val="00451728"/>
    <w:rsid w:val="00451EDB"/>
    <w:rsid w:val="00453BAF"/>
    <w:rsid w:val="00454031"/>
    <w:rsid w:val="00454555"/>
    <w:rsid w:val="00454818"/>
    <w:rsid w:val="00455177"/>
    <w:rsid w:val="00455406"/>
    <w:rsid w:val="0045713C"/>
    <w:rsid w:val="004577DA"/>
    <w:rsid w:val="00457BA5"/>
    <w:rsid w:val="004606E3"/>
    <w:rsid w:val="00460F1A"/>
    <w:rsid w:val="00465FF1"/>
    <w:rsid w:val="004672E5"/>
    <w:rsid w:val="0047030B"/>
    <w:rsid w:val="00470EC6"/>
    <w:rsid w:val="00472BEB"/>
    <w:rsid w:val="00473FB7"/>
    <w:rsid w:val="00474241"/>
    <w:rsid w:val="00474E43"/>
    <w:rsid w:val="004766F0"/>
    <w:rsid w:val="00476B41"/>
    <w:rsid w:val="00480447"/>
    <w:rsid w:val="0048089A"/>
    <w:rsid w:val="00480E1D"/>
    <w:rsid w:val="004823E9"/>
    <w:rsid w:val="004827AC"/>
    <w:rsid w:val="004830B6"/>
    <w:rsid w:val="00483536"/>
    <w:rsid w:val="00483F51"/>
    <w:rsid w:val="00484ACC"/>
    <w:rsid w:val="00485106"/>
    <w:rsid w:val="00485286"/>
    <w:rsid w:val="004852EB"/>
    <w:rsid w:val="004853AE"/>
    <w:rsid w:val="0048570F"/>
    <w:rsid w:val="00485831"/>
    <w:rsid w:val="00485A0D"/>
    <w:rsid w:val="00487659"/>
    <w:rsid w:val="00487D84"/>
    <w:rsid w:val="00487FB1"/>
    <w:rsid w:val="00490045"/>
    <w:rsid w:val="004901A6"/>
    <w:rsid w:val="00490D2F"/>
    <w:rsid w:val="004918C0"/>
    <w:rsid w:val="004930A8"/>
    <w:rsid w:val="00493AFA"/>
    <w:rsid w:val="004946F9"/>
    <w:rsid w:val="004954BA"/>
    <w:rsid w:val="004964BC"/>
    <w:rsid w:val="00497411"/>
    <w:rsid w:val="004A152E"/>
    <w:rsid w:val="004A17D3"/>
    <w:rsid w:val="004A1B0A"/>
    <w:rsid w:val="004A3380"/>
    <w:rsid w:val="004A3E40"/>
    <w:rsid w:val="004A6226"/>
    <w:rsid w:val="004A7AAA"/>
    <w:rsid w:val="004A7ED0"/>
    <w:rsid w:val="004B00B7"/>
    <w:rsid w:val="004B0C55"/>
    <w:rsid w:val="004B2DBF"/>
    <w:rsid w:val="004B326B"/>
    <w:rsid w:val="004B35F1"/>
    <w:rsid w:val="004B3C7C"/>
    <w:rsid w:val="004B40EA"/>
    <w:rsid w:val="004B44F5"/>
    <w:rsid w:val="004B4842"/>
    <w:rsid w:val="004B5158"/>
    <w:rsid w:val="004B572D"/>
    <w:rsid w:val="004B7925"/>
    <w:rsid w:val="004C01D0"/>
    <w:rsid w:val="004C0E17"/>
    <w:rsid w:val="004C2855"/>
    <w:rsid w:val="004C5BCF"/>
    <w:rsid w:val="004C5E8C"/>
    <w:rsid w:val="004C6FCC"/>
    <w:rsid w:val="004C7722"/>
    <w:rsid w:val="004D22DB"/>
    <w:rsid w:val="004D4B8B"/>
    <w:rsid w:val="004D4CA4"/>
    <w:rsid w:val="004D6A79"/>
    <w:rsid w:val="004D731F"/>
    <w:rsid w:val="004E0B1B"/>
    <w:rsid w:val="004E13F1"/>
    <w:rsid w:val="004E1520"/>
    <w:rsid w:val="004E256D"/>
    <w:rsid w:val="004E26D3"/>
    <w:rsid w:val="004E29F2"/>
    <w:rsid w:val="004E31C0"/>
    <w:rsid w:val="004E402F"/>
    <w:rsid w:val="004E6267"/>
    <w:rsid w:val="004E69E3"/>
    <w:rsid w:val="004E6D80"/>
    <w:rsid w:val="004E6FD7"/>
    <w:rsid w:val="004E76CE"/>
    <w:rsid w:val="004E7CF8"/>
    <w:rsid w:val="004F0C9B"/>
    <w:rsid w:val="004F1222"/>
    <w:rsid w:val="004F1523"/>
    <w:rsid w:val="004F2484"/>
    <w:rsid w:val="004F3464"/>
    <w:rsid w:val="004F3EC6"/>
    <w:rsid w:val="004F6152"/>
    <w:rsid w:val="004F6938"/>
    <w:rsid w:val="004F79DD"/>
    <w:rsid w:val="004F7CE5"/>
    <w:rsid w:val="00501537"/>
    <w:rsid w:val="00501801"/>
    <w:rsid w:val="00503EC3"/>
    <w:rsid w:val="00504124"/>
    <w:rsid w:val="005055DE"/>
    <w:rsid w:val="0050713B"/>
    <w:rsid w:val="0050736C"/>
    <w:rsid w:val="00507A1F"/>
    <w:rsid w:val="005104B8"/>
    <w:rsid w:val="00511B91"/>
    <w:rsid w:val="00511D7B"/>
    <w:rsid w:val="00513348"/>
    <w:rsid w:val="005134FC"/>
    <w:rsid w:val="00513A27"/>
    <w:rsid w:val="005147DF"/>
    <w:rsid w:val="00516529"/>
    <w:rsid w:val="00516634"/>
    <w:rsid w:val="0051710E"/>
    <w:rsid w:val="0052064E"/>
    <w:rsid w:val="00520CE2"/>
    <w:rsid w:val="0052162C"/>
    <w:rsid w:val="00522344"/>
    <w:rsid w:val="00524A11"/>
    <w:rsid w:val="005251D3"/>
    <w:rsid w:val="00525F06"/>
    <w:rsid w:val="00525FB3"/>
    <w:rsid w:val="005262EF"/>
    <w:rsid w:val="00527639"/>
    <w:rsid w:val="00530885"/>
    <w:rsid w:val="00531216"/>
    <w:rsid w:val="00531821"/>
    <w:rsid w:val="00532074"/>
    <w:rsid w:val="0053219D"/>
    <w:rsid w:val="00532C71"/>
    <w:rsid w:val="005345EA"/>
    <w:rsid w:val="005351E7"/>
    <w:rsid w:val="005355B4"/>
    <w:rsid w:val="005357B8"/>
    <w:rsid w:val="005359C7"/>
    <w:rsid w:val="00537B8F"/>
    <w:rsid w:val="0054043F"/>
    <w:rsid w:val="0054058D"/>
    <w:rsid w:val="005438AF"/>
    <w:rsid w:val="005439DA"/>
    <w:rsid w:val="00546110"/>
    <w:rsid w:val="00547F72"/>
    <w:rsid w:val="00550072"/>
    <w:rsid w:val="005506D5"/>
    <w:rsid w:val="005518B8"/>
    <w:rsid w:val="00551A6B"/>
    <w:rsid w:val="00551CBE"/>
    <w:rsid w:val="00554607"/>
    <w:rsid w:val="00554DEB"/>
    <w:rsid w:val="00555BA0"/>
    <w:rsid w:val="005560D2"/>
    <w:rsid w:val="0055610F"/>
    <w:rsid w:val="00556C15"/>
    <w:rsid w:val="005576CC"/>
    <w:rsid w:val="00560403"/>
    <w:rsid w:val="00561597"/>
    <w:rsid w:val="0056172F"/>
    <w:rsid w:val="005637CF"/>
    <w:rsid w:val="00563EC5"/>
    <w:rsid w:val="0056621E"/>
    <w:rsid w:val="0056644D"/>
    <w:rsid w:val="005672C0"/>
    <w:rsid w:val="00570CDA"/>
    <w:rsid w:val="005712C0"/>
    <w:rsid w:val="0057166A"/>
    <w:rsid w:val="00571C59"/>
    <w:rsid w:val="00571C76"/>
    <w:rsid w:val="00572CCD"/>
    <w:rsid w:val="00573831"/>
    <w:rsid w:val="00574F6B"/>
    <w:rsid w:val="0057689F"/>
    <w:rsid w:val="005768DD"/>
    <w:rsid w:val="00577C5A"/>
    <w:rsid w:val="00580383"/>
    <w:rsid w:val="00580781"/>
    <w:rsid w:val="005809FF"/>
    <w:rsid w:val="0058109B"/>
    <w:rsid w:val="0058119C"/>
    <w:rsid w:val="00581AB0"/>
    <w:rsid w:val="005822A5"/>
    <w:rsid w:val="0058258B"/>
    <w:rsid w:val="0058287A"/>
    <w:rsid w:val="00582BEF"/>
    <w:rsid w:val="00583156"/>
    <w:rsid w:val="00586923"/>
    <w:rsid w:val="005906AC"/>
    <w:rsid w:val="00590FD2"/>
    <w:rsid w:val="00592218"/>
    <w:rsid w:val="00592ED4"/>
    <w:rsid w:val="005938AD"/>
    <w:rsid w:val="005A1507"/>
    <w:rsid w:val="005A1DA5"/>
    <w:rsid w:val="005A1FA8"/>
    <w:rsid w:val="005A5E9A"/>
    <w:rsid w:val="005A5EBA"/>
    <w:rsid w:val="005A6211"/>
    <w:rsid w:val="005A792C"/>
    <w:rsid w:val="005B1917"/>
    <w:rsid w:val="005B3C2C"/>
    <w:rsid w:val="005B734E"/>
    <w:rsid w:val="005C068D"/>
    <w:rsid w:val="005C24FA"/>
    <w:rsid w:val="005C30FA"/>
    <w:rsid w:val="005C416B"/>
    <w:rsid w:val="005C4619"/>
    <w:rsid w:val="005C6FAB"/>
    <w:rsid w:val="005D012F"/>
    <w:rsid w:val="005D09A3"/>
    <w:rsid w:val="005D0DD9"/>
    <w:rsid w:val="005D1BDD"/>
    <w:rsid w:val="005D2730"/>
    <w:rsid w:val="005D2CDB"/>
    <w:rsid w:val="005D3045"/>
    <w:rsid w:val="005D3414"/>
    <w:rsid w:val="005D5D5B"/>
    <w:rsid w:val="005D7AC5"/>
    <w:rsid w:val="005E02EC"/>
    <w:rsid w:val="005E10E3"/>
    <w:rsid w:val="005E1D51"/>
    <w:rsid w:val="005E1ED1"/>
    <w:rsid w:val="005E29BD"/>
    <w:rsid w:val="005E2B2A"/>
    <w:rsid w:val="005E2D8E"/>
    <w:rsid w:val="005E3556"/>
    <w:rsid w:val="005E3F2D"/>
    <w:rsid w:val="005E5931"/>
    <w:rsid w:val="005E5CC4"/>
    <w:rsid w:val="005E5E56"/>
    <w:rsid w:val="005E6143"/>
    <w:rsid w:val="005E6E39"/>
    <w:rsid w:val="005F17A3"/>
    <w:rsid w:val="005F3416"/>
    <w:rsid w:val="005F3870"/>
    <w:rsid w:val="005F4DC1"/>
    <w:rsid w:val="005F4F54"/>
    <w:rsid w:val="005F5790"/>
    <w:rsid w:val="005F5CBC"/>
    <w:rsid w:val="005F7278"/>
    <w:rsid w:val="005F7FBB"/>
    <w:rsid w:val="0060107F"/>
    <w:rsid w:val="00601B59"/>
    <w:rsid w:val="0060282D"/>
    <w:rsid w:val="006036D9"/>
    <w:rsid w:val="00606EBA"/>
    <w:rsid w:val="006101E9"/>
    <w:rsid w:val="00611A55"/>
    <w:rsid w:val="0061288B"/>
    <w:rsid w:val="00612A71"/>
    <w:rsid w:val="00612E9D"/>
    <w:rsid w:val="00612FC2"/>
    <w:rsid w:val="006138CC"/>
    <w:rsid w:val="00615328"/>
    <w:rsid w:val="00615530"/>
    <w:rsid w:val="006172C2"/>
    <w:rsid w:val="00617500"/>
    <w:rsid w:val="00617CA5"/>
    <w:rsid w:val="006214B5"/>
    <w:rsid w:val="0062196A"/>
    <w:rsid w:val="00623392"/>
    <w:rsid w:val="00625D4D"/>
    <w:rsid w:val="00630068"/>
    <w:rsid w:val="00630C46"/>
    <w:rsid w:val="0063134E"/>
    <w:rsid w:val="006332F4"/>
    <w:rsid w:val="006334BE"/>
    <w:rsid w:val="0063517F"/>
    <w:rsid w:val="00635F41"/>
    <w:rsid w:val="0063639C"/>
    <w:rsid w:val="006377A2"/>
    <w:rsid w:val="006409C5"/>
    <w:rsid w:val="0064232E"/>
    <w:rsid w:val="00642A50"/>
    <w:rsid w:val="006437AB"/>
    <w:rsid w:val="0064495E"/>
    <w:rsid w:val="00647DC0"/>
    <w:rsid w:val="00650A0A"/>
    <w:rsid w:val="00650E25"/>
    <w:rsid w:val="00651C98"/>
    <w:rsid w:val="00652605"/>
    <w:rsid w:val="006535D2"/>
    <w:rsid w:val="00654619"/>
    <w:rsid w:val="00655723"/>
    <w:rsid w:val="00656B5E"/>
    <w:rsid w:val="00656DBB"/>
    <w:rsid w:val="00656E6A"/>
    <w:rsid w:val="006571C3"/>
    <w:rsid w:val="006575BC"/>
    <w:rsid w:val="00660470"/>
    <w:rsid w:val="006607E3"/>
    <w:rsid w:val="006638F1"/>
    <w:rsid w:val="0066609C"/>
    <w:rsid w:val="00666B61"/>
    <w:rsid w:val="00666CBF"/>
    <w:rsid w:val="00670068"/>
    <w:rsid w:val="006703AA"/>
    <w:rsid w:val="00671606"/>
    <w:rsid w:val="006726B8"/>
    <w:rsid w:val="00672E23"/>
    <w:rsid w:val="00673192"/>
    <w:rsid w:val="00675B3F"/>
    <w:rsid w:val="00675B74"/>
    <w:rsid w:val="00675E91"/>
    <w:rsid w:val="006776DB"/>
    <w:rsid w:val="00680515"/>
    <w:rsid w:val="00681E93"/>
    <w:rsid w:val="0068231B"/>
    <w:rsid w:val="00682CB3"/>
    <w:rsid w:val="00683BB6"/>
    <w:rsid w:val="00685051"/>
    <w:rsid w:val="006858CA"/>
    <w:rsid w:val="00685B9B"/>
    <w:rsid w:val="00686273"/>
    <w:rsid w:val="0068639B"/>
    <w:rsid w:val="00686BCE"/>
    <w:rsid w:val="006902E3"/>
    <w:rsid w:val="00691980"/>
    <w:rsid w:val="006937A1"/>
    <w:rsid w:val="0069512D"/>
    <w:rsid w:val="006965DA"/>
    <w:rsid w:val="00697E90"/>
    <w:rsid w:val="006A2BE9"/>
    <w:rsid w:val="006A2D11"/>
    <w:rsid w:val="006A4836"/>
    <w:rsid w:val="006A4D08"/>
    <w:rsid w:val="006A5724"/>
    <w:rsid w:val="006A5F2D"/>
    <w:rsid w:val="006A7043"/>
    <w:rsid w:val="006A731F"/>
    <w:rsid w:val="006A7D0D"/>
    <w:rsid w:val="006B0F6C"/>
    <w:rsid w:val="006B16A6"/>
    <w:rsid w:val="006B1A89"/>
    <w:rsid w:val="006B20D5"/>
    <w:rsid w:val="006B3321"/>
    <w:rsid w:val="006B57E8"/>
    <w:rsid w:val="006B5DDD"/>
    <w:rsid w:val="006B6EA8"/>
    <w:rsid w:val="006C034E"/>
    <w:rsid w:val="006C0963"/>
    <w:rsid w:val="006C0F18"/>
    <w:rsid w:val="006C0F43"/>
    <w:rsid w:val="006C10AB"/>
    <w:rsid w:val="006C3889"/>
    <w:rsid w:val="006C3C0C"/>
    <w:rsid w:val="006C45E2"/>
    <w:rsid w:val="006C57E2"/>
    <w:rsid w:val="006C726D"/>
    <w:rsid w:val="006C75C6"/>
    <w:rsid w:val="006D0442"/>
    <w:rsid w:val="006D221B"/>
    <w:rsid w:val="006D410C"/>
    <w:rsid w:val="006D5050"/>
    <w:rsid w:val="006D5248"/>
    <w:rsid w:val="006D66C5"/>
    <w:rsid w:val="006D745B"/>
    <w:rsid w:val="006D750C"/>
    <w:rsid w:val="006E080B"/>
    <w:rsid w:val="006E09A9"/>
    <w:rsid w:val="006E1FAA"/>
    <w:rsid w:val="006E370F"/>
    <w:rsid w:val="006E4612"/>
    <w:rsid w:val="006E5DE4"/>
    <w:rsid w:val="006E6A2A"/>
    <w:rsid w:val="006F036D"/>
    <w:rsid w:val="006F0508"/>
    <w:rsid w:val="006F08BA"/>
    <w:rsid w:val="006F2BCB"/>
    <w:rsid w:val="006F373E"/>
    <w:rsid w:val="006F379F"/>
    <w:rsid w:val="006F4870"/>
    <w:rsid w:val="006F4C7F"/>
    <w:rsid w:val="006F59D1"/>
    <w:rsid w:val="006F5CEF"/>
    <w:rsid w:val="006F5D8F"/>
    <w:rsid w:val="006F7680"/>
    <w:rsid w:val="00703E2B"/>
    <w:rsid w:val="007045B7"/>
    <w:rsid w:val="00704993"/>
    <w:rsid w:val="00704EE9"/>
    <w:rsid w:val="00706406"/>
    <w:rsid w:val="00707E3F"/>
    <w:rsid w:val="007100D8"/>
    <w:rsid w:val="00710152"/>
    <w:rsid w:val="007101CB"/>
    <w:rsid w:val="00711EE9"/>
    <w:rsid w:val="00712419"/>
    <w:rsid w:val="00714CBC"/>
    <w:rsid w:val="00714D61"/>
    <w:rsid w:val="00715C7E"/>
    <w:rsid w:val="007179E3"/>
    <w:rsid w:val="0072173A"/>
    <w:rsid w:val="00721D8C"/>
    <w:rsid w:val="00722CC3"/>
    <w:rsid w:val="007231EE"/>
    <w:rsid w:val="00723F42"/>
    <w:rsid w:val="007244EC"/>
    <w:rsid w:val="0072464A"/>
    <w:rsid w:val="00724D51"/>
    <w:rsid w:val="00725451"/>
    <w:rsid w:val="00725E77"/>
    <w:rsid w:val="0072644E"/>
    <w:rsid w:val="00727645"/>
    <w:rsid w:val="00727651"/>
    <w:rsid w:val="007309AF"/>
    <w:rsid w:val="007322A0"/>
    <w:rsid w:val="0073296E"/>
    <w:rsid w:val="00732C02"/>
    <w:rsid w:val="00733676"/>
    <w:rsid w:val="00734877"/>
    <w:rsid w:val="007353FD"/>
    <w:rsid w:val="007354E6"/>
    <w:rsid w:val="0073627C"/>
    <w:rsid w:val="007373E9"/>
    <w:rsid w:val="00743906"/>
    <w:rsid w:val="007439B8"/>
    <w:rsid w:val="00743EED"/>
    <w:rsid w:val="00743EF8"/>
    <w:rsid w:val="00746987"/>
    <w:rsid w:val="00750C8A"/>
    <w:rsid w:val="007511B0"/>
    <w:rsid w:val="007518C3"/>
    <w:rsid w:val="00755D51"/>
    <w:rsid w:val="007562E3"/>
    <w:rsid w:val="00756414"/>
    <w:rsid w:val="007569C0"/>
    <w:rsid w:val="007573C7"/>
    <w:rsid w:val="00760C80"/>
    <w:rsid w:val="00761C6E"/>
    <w:rsid w:val="00761F85"/>
    <w:rsid w:val="0076238F"/>
    <w:rsid w:val="007623F0"/>
    <w:rsid w:val="00765160"/>
    <w:rsid w:val="00765BDF"/>
    <w:rsid w:val="00765C95"/>
    <w:rsid w:val="00766C0D"/>
    <w:rsid w:val="00770585"/>
    <w:rsid w:val="007722A0"/>
    <w:rsid w:val="00772F65"/>
    <w:rsid w:val="007734D2"/>
    <w:rsid w:val="00773522"/>
    <w:rsid w:val="007763F6"/>
    <w:rsid w:val="007777F5"/>
    <w:rsid w:val="00780E5C"/>
    <w:rsid w:val="00781F5C"/>
    <w:rsid w:val="00782AFA"/>
    <w:rsid w:val="00784498"/>
    <w:rsid w:val="007847B9"/>
    <w:rsid w:val="0078559D"/>
    <w:rsid w:val="007861B8"/>
    <w:rsid w:val="007866A1"/>
    <w:rsid w:val="00786E89"/>
    <w:rsid w:val="00787AB7"/>
    <w:rsid w:val="00792A04"/>
    <w:rsid w:val="0079488F"/>
    <w:rsid w:val="007962EB"/>
    <w:rsid w:val="00796C1C"/>
    <w:rsid w:val="007974BF"/>
    <w:rsid w:val="00797CDC"/>
    <w:rsid w:val="007A233B"/>
    <w:rsid w:val="007A3C18"/>
    <w:rsid w:val="007A3F2D"/>
    <w:rsid w:val="007A4DCA"/>
    <w:rsid w:val="007A5085"/>
    <w:rsid w:val="007A73EF"/>
    <w:rsid w:val="007B17A0"/>
    <w:rsid w:val="007B21BB"/>
    <w:rsid w:val="007B239B"/>
    <w:rsid w:val="007B6312"/>
    <w:rsid w:val="007B6425"/>
    <w:rsid w:val="007B7AF9"/>
    <w:rsid w:val="007C293E"/>
    <w:rsid w:val="007C29C0"/>
    <w:rsid w:val="007C32ED"/>
    <w:rsid w:val="007C39AD"/>
    <w:rsid w:val="007C46CE"/>
    <w:rsid w:val="007C515B"/>
    <w:rsid w:val="007C6623"/>
    <w:rsid w:val="007C7729"/>
    <w:rsid w:val="007D2490"/>
    <w:rsid w:val="007D25C1"/>
    <w:rsid w:val="007D31A9"/>
    <w:rsid w:val="007D35DA"/>
    <w:rsid w:val="007D5A6B"/>
    <w:rsid w:val="007D7D0C"/>
    <w:rsid w:val="007E084B"/>
    <w:rsid w:val="007E181A"/>
    <w:rsid w:val="007E4049"/>
    <w:rsid w:val="007E4C7A"/>
    <w:rsid w:val="007E5B2A"/>
    <w:rsid w:val="007E6C20"/>
    <w:rsid w:val="007F1130"/>
    <w:rsid w:val="007F319D"/>
    <w:rsid w:val="007F44EA"/>
    <w:rsid w:val="007F4584"/>
    <w:rsid w:val="007F4CF6"/>
    <w:rsid w:val="007F4F47"/>
    <w:rsid w:val="007F6BA5"/>
    <w:rsid w:val="007F71FD"/>
    <w:rsid w:val="00800515"/>
    <w:rsid w:val="00802180"/>
    <w:rsid w:val="00802182"/>
    <w:rsid w:val="0080364B"/>
    <w:rsid w:val="0080510B"/>
    <w:rsid w:val="00805B57"/>
    <w:rsid w:val="00807AEF"/>
    <w:rsid w:val="00807E41"/>
    <w:rsid w:val="00807EA2"/>
    <w:rsid w:val="00807F0F"/>
    <w:rsid w:val="008100AF"/>
    <w:rsid w:val="0081168E"/>
    <w:rsid w:val="00813FCE"/>
    <w:rsid w:val="00815312"/>
    <w:rsid w:val="008153A7"/>
    <w:rsid w:val="008159B8"/>
    <w:rsid w:val="00817F42"/>
    <w:rsid w:val="0082111C"/>
    <w:rsid w:val="008217AE"/>
    <w:rsid w:val="00821F54"/>
    <w:rsid w:val="00825389"/>
    <w:rsid w:val="00827B25"/>
    <w:rsid w:val="00832FC0"/>
    <w:rsid w:val="00833547"/>
    <w:rsid w:val="00834149"/>
    <w:rsid w:val="00834C2F"/>
    <w:rsid w:val="008352BD"/>
    <w:rsid w:val="008367E3"/>
    <w:rsid w:val="008369F0"/>
    <w:rsid w:val="0083773C"/>
    <w:rsid w:val="0084132D"/>
    <w:rsid w:val="00842326"/>
    <w:rsid w:val="00842F24"/>
    <w:rsid w:val="0084349B"/>
    <w:rsid w:val="00844355"/>
    <w:rsid w:val="008445F7"/>
    <w:rsid w:val="0084551D"/>
    <w:rsid w:val="00845B82"/>
    <w:rsid w:val="00846A3C"/>
    <w:rsid w:val="0084753C"/>
    <w:rsid w:val="00847E8A"/>
    <w:rsid w:val="008512C5"/>
    <w:rsid w:val="008515C6"/>
    <w:rsid w:val="00851665"/>
    <w:rsid w:val="00851795"/>
    <w:rsid w:val="00853056"/>
    <w:rsid w:val="00853BDF"/>
    <w:rsid w:val="00854421"/>
    <w:rsid w:val="00854991"/>
    <w:rsid w:val="00854DEE"/>
    <w:rsid w:val="00855D4F"/>
    <w:rsid w:val="00861CC9"/>
    <w:rsid w:val="0086246A"/>
    <w:rsid w:val="00862D59"/>
    <w:rsid w:val="00863BDF"/>
    <w:rsid w:val="008650B3"/>
    <w:rsid w:val="008653BD"/>
    <w:rsid w:val="00865505"/>
    <w:rsid w:val="00865EBF"/>
    <w:rsid w:val="00866014"/>
    <w:rsid w:val="00866B61"/>
    <w:rsid w:val="00866C76"/>
    <w:rsid w:val="00867758"/>
    <w:rsid w:val="00870513"/>
    <w:rsid w:val="00870F2E"/>
    <w:rsid w:val="008717EF"/>
    <w:rsid w:val="008728F9"/>
    <w:rsid w:val="008729B9"/>
    <w:rsid w:val="00872C50"/>
    <w:rsid w:val="00873D55"/>
    <w:rsid w:val="00873D88"/>
    <w:rsid w:val="00875C15"/>
    <w:rsid w:val="00876224"/>
    <w:rsid w:val="008779AD"/>
    <w:rsid w:val="00883549"/>
    <w:rsid w:val="008836F4"/>
    <w:rsid w:val="008845E9"/>
    <w:rsid w:val="00885644"/>
    <w:rsid w:val="008863D3"/>
    <w:rsid w:val="00886B03"/>
    <w:rsid w:val="00887602"/>
    <w:rsid w:val="00891249"/>
    <w:rsid w:val="00891A0D"/>
    <w:rsid w:val="00891EA2"/>
    <w:rsid w:val="00891F29"/>
    <w:rsid w:val="00894371"/>
    <w:rsid w:val="008944EE"/>
    <w:rsid w:val="008955A0"/>
    <w:rsid w:val="00895EB1"/>
    <w:rsid w:val="008962E4"/>
    <w:rsid w:val="00897F95"/>
    <w:rsid w:val="008A02C7"/>
    <w:rsid w:val="008A0707"/>
    <w:rsid w:val="008A3F41"/>
    <w:rsid w:val="008A57B5"/>
    <w:rsid w:val="008A5AE5"/>
    <w:rsid w:val="008A5CF0"/>
    <w:rsid w:val="008A60FB"/>
    <w:rsid w:val="008A6757"/>
    <w:rsid w:val="008B1A2F"/>
    <w:rsid w:val="008B225F"/>
    <w:rsid w:val="008B44F5"/>
    <w:rsid w:val="008B463C"/>
    <w:rsid w:val="008B4EAE"/>
    <w:rsid w:val="008B5DBF"/>
    <w:rsid w:val="008B6DE3"/>
    <w:rsid w:val="008B7EEE"/>
    <w:rsid w:val="008C11BC"/>
    <w:rsid w:val="008C2045"/>
    <w:rsid w:val="008C29F6"/>
    <w:rsid w:val="008C4AC6"/>
    <w:rsid w:val="008D08AC"/>
    <w:rsid w:val="008D34EE"/>
    <w:rsid w:val="008D4E2E"/>
    <w:rsid w:val="008D4F91"/>
    <w:rsid w:val="008E1B65"/>
    <w:rsid w:val="008E31A0"/>
    <w:rsid w:val="008E4C09"/>
    <w:rsid w:val="008E5337"/>
    <w:rsid w:val="008E592B"/>
    <w:rsid w:val="008E6050"/>
    <w:rsid w:val="008E661D"/>
    <w:rsid w:val="008F1A3F"/>
    <w:rsid w:val="008F3168"/>
    <w:rsid w:val="008F3384"/>
    <w:rsid w:val="008F4074"/>
    <w:rsid w:val="008F5605"/>
    <w:rsid w:val="0090007B"/>
    <w:rsid w:val="00900790"/>
    <w:rsid w:val="0090192E"/>
    <w:rsid w:val="009022A9"/>
    <w:rsid w:val="00903354"/>
    <w:rsid w:val="0090568D"/>
    <w:rsid w:val="00905ACB"/>
    <w:rsid w:val="00907AEE"/>
    <w:rsid w:val="00907B6C"/>
    <w:rsid w:val="00907BA9"/>
    <w:rsid w:val="009111CB"/>
    <w:rsid w:val="0091436F"/>
    <w:rsid w:val="00914564"/>
    <w:rsid w:val="00916A48"/>
    <w:rsid w:val="0091718B"/>
    <w:rsid w:val="00917448"/>
    <w:rsid w:val="0092178D"/>
    <w:rsid w:val="00922D02"/>
    <w:rsid w:val="00923688"/>
    <w:rsid w:val="00923B6E"/>
    <w:rsid w:val="00923D62"/>
    <w:rsid w:val="009241C6"/>
    <w:rsid w:val="00924AAB"/>
    <w:rsid w:val="00931FDD"/>
    <w:rsid w:val="00934C43"/>
    <w:rsid w:val="00935938"/>
    <w:rsid w:val="00935B6D"/>
    <w:rsid w:val="00936159"/>
    <w:rsid w:val="00936B6A"/>
    <w:rsid w:val="0093769E"/>
    <w:rsid w:val="00937B04"/>
    <w:rsid w:val="00940F57"/>
    <w:rsid w:val="00940F84"/>
    <w:rsid w:val="00941D43"/>
    <w:rsid w:val="009427B0"/>
    <w:rsid w:val="00943A75"/>
    <w:rsid w:val="009460F6"/>
    <w:rsid w:val="00946998"/>
    <w:rsid w:val="0094702E"/>
    <w:rsid w:val="009477B2"/>
    <w:rsid w:val="00950717"/>
    <w:rsid w:val="009515D1"/>
    <w:rsid w:val="0095171E"/>
    <w:rsid w:val="00952BCA"/>
    <w:rsid w:val="009546D2"/>
    <w:rsid w:val="00954736"/>
    <w:rsid w:val="0095733D"/>
    <w:rsid w:val="00957D20"/>
    <w:rsid w:val="00960A43"/>
    <w:rsid w:val="00961171"/>
    <w:rsid w:val="009616DD"/>
    <w:rsid w:val="0096401B"/>
    <w:rsid w:val="00964021"/>
    <w:rsid w:val="0096405A"/>
    <w:rsid w:val="00970F9F"/>
    <w:rsid w:val="00971B99"/>
    <w:rsid w:val="00974170"/>
    <w:rsid w:val="00974CAA"/>
    <w:rsid w:val="009754AB"/>
    <w:rsid w:val="00975627"/>
    <w:rsid w:val="00977273"/>
    <w:rsid w:val="009776F9"/>
    <w:rsid w:val="009778BD"/>
    <w:rsid w:val="00980219"/>
    <w:rsid w:val="00980C16"/>
    <w:rsid w:val="00981C9B"/>
    <w:rsid w:val="009841DE"/>
    <w:rsid w:val="00985561"/>
    <w:rsid w:val="00986F92"/>
    <w:rsid w:val="0098727C"/>
    <w:rsid w:val="009908B6"/>
    <w:rsid w:val="009919C4"/>
    <w:rsid w:val="00992656"/>
    <w:rsid w:val="009967C2"/>
    <w:rsid w:val="009A1C7E"/>
    <w:rsid w:val="009A252C"/>
    <w:rsid w:val="009A28D9"/>
    <w:rsid w:val="009A33ED"/>
    <w:rsid w:val="009A3832"/>
    <w:rsid w:val="009A41EA"/>
    <w:rsid w:val="009A4493"/>
    <w:rsid w:val="009A56D2"/>
    <w:rsid w:val="009A6B57"/>
    <w:rsid w:val="009A7533"/>
    <w:rsid w:val="009B1EEA"/>
    <w:rsid w:val="009B244A"/>
    <w:rsid w:val="009B2D7F"/>
    <w:rsid w:val="009B30A0"/>
    <w:rsid w:val="009B3234"/>
    <w:rsid w:val="009B36F1"/>
    <w:rsid w:val="009B662E"/>
    <w:rsid w:val="009B6CF9"/>
    <w:rsid w:val="009C019B"/>
    <w:rsid w:val="009C2E90"/>
    <w:rsid w:val="009C311C"/>
    <w:rsid w:val="009C3B6D"/>
    <w:rsid w:val="009C3D9D"/>
    <w:rsid w:val="009C4840"/>
    <w:rsid w:val="009C5398"/>
    <w:rsid w:val="009D06FA"/>
    <w:rsid w:val="009D162B"/>
    <w:rsid w:val="009D2490"/>
    <w:rsid w:val="009D3B21"/>
    <w:rsid w:val="009D3F60"/>
    <w:rsid w:val="009D6DE6"/>
    <w:rsid w:val="009E0B45"/>
    <w:rsid w:val="009E1458"/>
    <w:rsid w:val="009E1CF6"/>
    <w:rsid w:val="009E1E01"/>
    <w:rsid w:val="009E2001"/>
    <w:rsid w:val="009E2CE5"/>
    <w:rsid w:val="009E5707"/>
    <w:rsid w:val="009E57CA"/>
    <w:rsid w:val="009E71F8"/>
    <w:rsid w:val="009E7A97"/>
    <w:rsid w:val="009F0F7B"/>
    <w:rsid w:val="009F1B3B"/>
    <w:rsid w:val="009F3A02"/>
    <w:rsid w:val="009F4F70"/>
    <w:rsid w:val="009F6720"/>
    <w:rsid w:val="009F7B34"/>
    <w:rsid w:val="009F7B80"/>
    <w:rsid w:val="00A0326F"/>
    <w:rsid w:val="00A049DA"/>
    <w:rsid w:val="00A04D57"/>
    <w:rsid w:val="00A067A4"/>
    <w:rsid w:val="00A10180"/>
    <w:rsid w:val="00A108A4"/>
    <w:rsid w:val="00A12A77"/>
    <w:rsid w:val="00A142A1"/>
    <w:rsid w:val="00A14983"/>
    <w:rsid w:val="00A15535"/>
    <w:rsid w:val="00A15677"/>
    <w:rsid w:val="00A16102"/>
    <w:rsid w:val="00A16D3C"/>
    <w:rsid w:val="00A16D66"/>
    <w:rsid w:val="00A17004"/>
    <w:rsid w:val="00A20DD3"/>
    <w:rsid w:val="00A229FE"/>
    <w:rsid w:val="00A22CF7"/>
    <w:rsid w:val="00A24673"/>
    <w:rsid w:val="00A24E24"/>
    <w:rsid w:val="00A261E4"/>
    <w:rsid w:val="00A267D8"/>
    <w:rsid w:val="00A27DD6"/>
    <w:rsid w:val="00A3379C"/>
    <w:rsid w:val="00A34D27"/>
    <w:rsid w:val="00A357BC"/>
    <w:rsid w:val="00A36E73"/>
    <w:rsid w:val="00A36E92"/>
    <w:rsid w:val="00A36F0A"/>
    <w:rsid w:val="00A401A9"/>
    <w:rsid w:val="00A41C21"/>
    <w:rsid w:val="00A427EE"/>
    <w:rsid w:val="00A45054"/>
    <w:rsid w:val="00A45CBE"/>
    <w:rsid w:val="00A46850"/>
    <w:rsid w:val="00A46A35"/>
    <w:rsid w:val="00A472B3"/>
    <w:rsid w:val="00A51CEB"/>
    <w:rsid w:val="00A51D38"/>
    <w:rsid w:val="00A536E8"/>
    <w:rsid w:val="00A560BD"/>
    <w:rsid w:val="00A616E9"/>
    <w:rsid w:val="00A618D3"/>
    <w:rsid w:val="00A6373A"/>
    <w:rsid w:val="00A64DF1"/>
    <w:rsid w:val="00A65265"/>
    <w:rsid w:val="00A665BD"/>
    <w:rsid w:val="00A70FA5"/>
    <w:rsid w:val="00A72289"/>
    <w:rsid w:val="00A733B4"/>
    <w:rsid w:val="00A74353"/>
    <w:rsid w:val="00A76F3D"/>
    <w:rsid w:val="00A8128E"/>
    <w:rsid w:val="00A81F70"/>
    <w:rsid w:val="00A821E1"/>
    <w:rsid w:val="00A83CE7"/>
    <w:rsid w:val="00A86407"/>
    <w:rsid w:val="00A865C6"/>
    <w:rsid w:val="00A86A4B"/>
    <w:rsid w:val="00A87301"/>
    <w:rsid w:val="00A8744A"/>
    <w:rsid w:val="00A914EE"/>
    <w:rsid w:val="00A9176D"/>
    <w:rsid w:val="00A91830"/>
    <w:rsid w:val="00A92D24"/>
    <w:rsid w:val="00A9337A"/>
    <w:rsid w:val="00A95310"/>
    <w:rsid w:val="00A957E7"/>
    <w:rsid w:val="00A95851"/>
    <w:rsid w:val="00A966BD"/>
    <w:rsid w:val="00A97344"/>
    <w:rsid w:val="00AA0BDF"/>
    <w:rsid w:val="00AA1993"/>
    <w:rsid w:val="00AA2ABB"/>
    <w:rsid w:val="00AA304F"/>
    <w:rsid w:val="00AA3325"/>
    <w:rsid w:val="00AA4ECA"/>
    <w:rsid w:val="00AA5820"/>
    <w:rsid w:val="00AA5F61"/>
    <w:rsid w:val="00AA762F"/>
    <w:rsid w:val="00AB030E"/>
    <w:rsid w:val="00AB1224"/>
    <w:rsid w:val="00AB1297"/>
    <w:rsid w:val="00AB14DC"/>
    <w:rsid w:val="00AB1C75"/>
    <w:rsid w:val="00AB3D0E"/>
    <w:rsid w:val="00AB45BB"/>
    <w:rsid w:val="00AB7940"/>
    <w:rsid w:val="00AB7A16"/>
    <w:rsid w:val="00AC16D6"/>
    <w:rsid w:val="00AC323F"/>
    <w:rsid w:val="00AC35C2"/>
    <w:rsid w:val="00AC46E2"/>
    <w:rsid w:val="00AC5BCA"/>
    <w:rsid w:val="00AC6404"/>
    <w:rsid w:val="00AC66B1"/>
    <w:rsid w:val="00AC7AD4"/>
    <w:rsid w:val="00AC7D02"/>
    <w:rsid w:val="00AD14B4"/>
    <w:rsid w:val="00AD177A"/>
    <w:rsid w:val="00AD29E1"/>
    <w:rsid w:val="00AD3F51"/>
    <w:rsid w:val="00AD4163"/>
    <w:rsid w:val="00AD4B2B"/>
    <w:rsid w:val="00AD59AB"/>
    <w:rsid w:val="00AD65C0"/>
    <w:rsid w:val="00AD6920"/>
    <w:rsid w:val="00AD7F09"/>
    <w:rsid w:val="00AE0C9D"/>
    <w:rsid w:val="00AE43F9"/>
    <w:rsid w:val="00AE55F3"/>
    <w:rsid w:val="00AE5E29"/>
    <w:rsid w:val="00AE6DE0"/>
    <w:rsid w:val="00AE79CB"/>
    <w:rsid w:val="00AE7A85"/>
    <w:rsid w:val="00AE7B12"/>
    <w:rsid w:val="00AF0204"/>
    <w:rsid w:val="00AF0A46"/>
    <w:rsid w:val="00AF5B17"/>
    <w:rsid w:val="00AF5D62"/>
    <w:rsid w:val="00AF6D47"/>
    <w:rsid w:val="00B02863"/>
    <w:rsid w:val="00B04349"/>
    <w:rsid w:val="00B04F21"/>
    <w:rsid w:val="00B051B2"/>
    <w:rsid w:val="00B07C9D"/>
    <w:rsid w:val="00B10231"/>
    <w:rsid w:val="00B10D7A"/>
    <w:rsid w:val="00B12245"/>
    <w:rsid w:val="00B129D5"/>
    <w:rsid w:val="00B12E9A"/>
    <w:rsid w:val="00B13062"/>
    <w:rsid w:val="00B1349E"/>
    <w:rsid w:val="00B13564"/>
    <w:rsid w:val="00B17993"/>
    <w:rsid w:val="00B22027"/>
    <w:rsid w:val="00B22D37"/>
    <w:rsid w:val="00B24002"/>
    <w:rsid w:val="00B24220"/>
    <w:rsid w:val="00B2497C"/>
    <w:rsid w:val="00B24B6E"/>
    <w:rsid w:val="00B26215"/>
    <w:rsid w:val="00B26AB1"/>
    <w:rsid w:val="00B275B4"/>
    <w:rsid w:val="00B27D47"/>
    <w:rsid w:val="00B30CBF"/>
    <w:rsid w:val="00B31540"/>
    <w:rsid w:val="00B326D4"/>
    <w:rsid w:val="00B330E4"/>
    <w:rsid w:val="00B34FB4"/>
    <w:rsid w:val="00B3636F"/>
    <w:rsid w:val="00B37410"/>
    <w:rsid w:val="00B374BD"/>
    <w:rsid w:val="00B401FA"/>
    <w:rsid w:val="00B40D0F"/>
    <w:rsid w:val="00B41C2B"/>
    <w:rsid w:val="00B4274C"/>
    <w:rsid w:val="00B42935"/>
    <w:rsid w:val="00B4386D"/>
    <w:rsid w:val="00B4441F"/>
    <w:rsid w:val="00B45FA2"/>
    <w:rsid w:val="00B460E1"/>
    <w:rsid w:val="00B460FC"/>
    <w:rsid w:val="00B4689D"/>
    <w:rsid w:val="00B51561"/>
    <w:rsid w:val="00B51EA1"/>
    <w:rsid w:val="00B535A1"/>
    <w:rsid w:val="00B53F44"/>
    <w:rsid w:val="00B53FA5"/>
    <w:rsid w:val="00B542FB"/>
    <w:rsid w:val="00B55CE2"/>
    <w:rsid w:val="00B55F62"/>
    <w:rsid w:val="00B566D1"/>
    <w:rsid w:val="00B57EA3"/>
    <w:rsid w:val="00B60EDC"/>
    <w:rsid w:val="00B61502"/>
    <w:rsid w:val="00B6554E"/>
    <w:rsid w:val="00B6670F"/>
    <w:rsid w:val="00B66974"/>
    <w:rsid w:val="00B66A87"/>
    <w:rsid w:val="00B70406"/>
    <w:rsid w:val="00B72596"/>
    <w:rsid w:val="00B72A78"/>
    <w:rsid w:val="00B73F8A"/>
    <w:rsid w:val="00B74C2C"/>
    <w:rsid w:val="00B75B58"/>
    <w:rsid w:val="00B76CC0"/>
    <w:rsid w:val="00B802C8"/>
    <w:rsid w:val="00B8184D"/>
    <w:rsid w:val="00B81CFE"/>
    <w:rsid w:val="00B8283D"/>
    <w:rsid w:val="00B83B03"/>
    <w:rsid w:val="00B846AC"/>
    <w:rsid w:val="00B84C22"/>
    <w:rsid w:val="00B84DE2"/>
    <w:rsid w:val="00B8758A"/>
    <w:rsid w:val="00B8799D"/>
    <w:rsid w:val="00B906EF"/>
    <w:rsid w:val="00B91CCB"/>
    <w:rsid w:val="00B92134"/>
    <w:rsid w:val="00B92C8B"/>
    <w:rsid w:val="00B93832"/>
    <w:rsid w:val="00B93A30"/>
    <w:rsid w:val="00B93EF4"/>
    <w:rsid w:val="00B9613D"/>
    <w:rsid w:val="00B96F52"/>
    <w:rsid w:val="00B97747"/>
    <w:rsid w:val="00BA0759"/>
    <w:rsid w:val="00BA38CB"/>
    <w:rsid w:val="00BA3CED"/>
    <w:rsid w:val="00BA4EAE"/>
    <w:rsid w:val="00BA50C1"/>
    <w:rsid w:val="00BA5198"/>
    <w:rsid w:val="00BA77DD"/>
    <w:rsid w:val="00BB12E3"/>
    <w:rsid w:val="00BB14D1"/>
    <w:rsid w:val="00BB199D"/>
    <w:rsid w:val="00BB1CED"/>
    <w:rsid w:val="00BB3B1B"/>
    <w:rsid w:val="00BB49D3"/>
    <w:rsid w:val="00BB57AA"/>
    <w:rsid w:val="00BB74BA"/>
    <w:rsid w:val="00BC073A"/>
    <w:rsid w:val="00BC1387"/>
    <w:rsid w:val="00BC2F6F"/>
    <w:rsid w:val="00BC3E43"/>
    <w:rsid w:val="00BC3E5D"/>
    <w:rsid w:val="00BC511B"/>
    <w:rsid w:val="00BC6364"/>
    <w:rsid w:val="00BC6527"/>
    <w:rsid w:val="00BC69AD"/>
    <w:rsid w:val="00BD5C83"/>
    <w:rsid w:val="00BD694F"/>
    <w:rsid w:val="00BE020F"/>
    <w:rsid w:val="00BE1040"/>
    <w:rsid w:val="00BE13B6"/>
    <w:rsid w:val="00BE17B1"/>
    <w:rsid w:val="00BE1EBB"/>
    <w:rsid w:val="00BE46CC"/>
    <w:rsid w:val="00BE4794"/>
    <w:rsid w:val="00BE6589"/>
    <w:rsid w:val="00BE65B5"/>
    <w:rsid w:val="00BE7487"/>
    <w:rsid w:val="00BE79C2"/>
    <w:rsid w:val="00BE7B6A"/>
    <w:rsid w:val="00BF02E9"/>
    <w:rsid w:val="00BF1032"/>
    <w:rsid w:val="00BF2D9E"/>
    <w:rsid w:val="00BF43E0"/>
    <w:rsid w:val="00BF4B6A"/>
    <w:rsid w:val="00BF503A"/>
    <w:rsid w:val="00BF66F6"/>
    <w:rsid w:val="00BF714A"/>
    <w:rsid w:val="00C0047D"/>
    <w:rsid w:val="00C01365"/>
    <w:rsid w:val="00C01A29"/>
    <w:rsid w:val="00C036E6"/>
    <w:rsid w:val="00C03E6B"/>
    <w:rsid w:val="00C04668"/>
    <w:rsid w:val="00C04E18"/>
    <w:rsid w:val="00C04F8D"/>
    <w:rsid w:val="00C069DA"/>
    <w:rsid w:val="00C10DFE"/>
    <w:rsid w:val="00C12666"/>
    <w:rsid w:val="00C13972"/>
    <w:rsid w:val="00C166D8"/>
    <w:rsid w:val="00C2082A"/>
    <w:rsid w:val="00C23439"/>
    <w:rsid w:val="00C2475E"/>
    <w:rsid w:val="00C24C37"/>
    <w:rsid w:val="00C2606C"/>
    <w:rsid w:val="00C27EDA"/>
    <w:rsid w:val="00C27FB5"/>
    <w:rsid w:val="00C31E19"/>
    <w:rsid w:val="00C32AF7"/>
    <w:rsid w:val="00C32C66"/>
    <w:rsid w:val="00C40761"/>
    <w:rsid w:val="00C417C8"/>
    <w:rsid w:val="00C42675"/>
    <w:rsid w:val="00C45CFA"/>
    <w:rsid w:val="00C5030F"/>
    <w:rsid w:val="00C51BFA"/>
    <w:rsid w:val="00C52291"/>
    <w:rsid w:val="00C5301D"/>
    <w:rsid w:val="00C53241"/>
    <w:rsid w:val="00C552DC"/>
    <w:rsid w:val="00C5604B"/>
    <w:rsid w:val="00C5677A"/>
    <w:rsid w:val="00C5688C"/>
    <w:rsid w:val="00C57B1A"/>
    <w:rsid w:val="00C609D5"/>
    <w:rsid w:val="00C61142"/>
    <w:rsid w:val="00C61816"/>
    <w:rsid w:val="00C63AA7"/>
    <w:rsid w:val="00C64E7B"/>
    <w:rsid w:val="00C6645F"/>
    <w:rsid w:val="00C706A0"/>
    <w:rsid w:val="00C714A5"/>
    <w:rsid w:val="00C7216A"/>
    <w:rsid w:val="00C74B41"/>
    <w:rsid w:val="00C74FD6"/>
    <w:rsid w:val="00C7644C"/>
    <w:rsid w:val="00C76734"/>
    <w:rsid w:val="00C77178"/>
    <w:rsid w:val="00C81685"/>
    <w:rsid w:val="00C84105"/>
    <w:rsid w:val="00C84ACB"/>
    <w:rsid w:val="00C86E26"/>
    <w:rsid w:val="00C87091"/>
    <w:rsid w:val="00C873AC"/>
    <w:rsid w:val="00C90134"/>
    <w:rsid w:val="00C90C2A"/>
    <w:rsid w:val="00C9288B"/>
    <w:rsid w:val="00C928A4"/>
    <w:rsid w:val="00C93099"/>
    <w:rsid w:val="00C942C9"/>
    <w:rsid w:val="00C9435F"/>
    <w:rsid w:val="00C94AD4"/>
    <w:rsid w:val="00C94C59"/>
    <w:rsid w:val="00C96028"/>
    <w:rsid w:val="00C9795E"/>
    <w:rsid w:val="00C97AF6"/>
    <w:rsid w:val="00CA171A"/>
    <w:rsid w:val="00CA313F"/>
    <w:rsid w:val="00CA58C0"/>
    <w:rsid w:val="00CA5E17"/>
    <w:rsid w:val="00CA6273"/>
    <w:rsid w:val="00CB0A7E"/>
    <w:rsid w:val="00CB2965"/>
    <w:rsid w:val="00CB5875"/>
    <w:rsid w:val="00CB7428"/>
    <w:rsid w:val="00CB7578"/>
    <w:rsid w:val="00CB78B6"/>
    <w:rsid w:val="00CC0EE4"/>
    <w:rsid w:val="00CC20C4"/>
    <w:rsid w:val="00CC2824"/>
    <w:rsid w:val="00CC58A0"/>
    <w:rsid w:val="00CC6E08"/>
    <w:rsid w:val="00CD0662"/>
    <w:rsid w:val="00CD15D7"/>
    <w:rsid w:val="00CD1615"/>
    <w:rsid w:val="00CD1F3B"/>
    <w:rsid w:val="00CD4105"/>
    <w:rsid w:val="00CD4462"/>
    <w:rsid w:val="00CD4543"/>
    <w:rsid w:val="00CD45AE"/>
    <w:rsid w:val="00CD4A1B"/>
    <w:rsid w:val="00CD4C7A"/>
    <w:rsid w:val="00CD70FC"/>
    <w:rsid w:val="00CE582F"/>
    <w:rsid w:val="00CE593F"/>
    <w:rsid w:val="00CF2E01"/>
    <w:rsid w:val="00CF2F3A"/>
    <w:rsid w:val="00CF4EE9"/>
    <w:rsid w:val="00CF5084"/>
    <w:rsid w:val="00CF722C"/>
    <w:rsid w:val="00CF78F4"/>
    <w:rsid w:val="00D00553"/>
    <w:rsid w:val="00D03967"/>
    <w:rsid w:val="00D03BED"/>
    <w:rsid w:val="00D043D9"/>
    <w:rsid w:val="00D05E23"/>
    <w:rsid w:val="00D066B2"/>
    <w:rsid w:val="00D069CE"/>
    <w:rsid w:val="00D109A1"/>
    <w:rsid w:val="00D11188"/>
    <w:rsid w:val="00D12ABA"/>
    <w:rsid w:val="00D150BF"/>
    <w:rsid w:val="00D164C7"/>
    <w:rsid w:val="00D208BD"/>
    <w:rsid w:val="00D23014"/>
    <w:rsid w:val="00D230EA"/>
    <w:rsid w:val="00D23618"/>
    <w:rsid w:val="00D2399B"/>
    <w:rsid w:val="00D249BF"/>
    <w:rsid w:val="00D259DB"/>
    <w:rsid w:val="00D25EC5"/>
    <w:rsid w:val="00D26887"/>
    <w:rsid w:val="00D27310"/>
    <w:rsid w:val="00D2751A"/>
    <w:rsid w:val="00D310AF"/>
    <w:rsid w:val="00D34408"/>
    <w:rsid w:val="00D3441D"/>
    <w:rsid w:val="00D34D82"/>
    <w:rsid w:val="00D36DCE"/>
    <w:rsid w:val="00D37869"/>
    <w:rsid w:val="00D4155F"/>
    <w:rsid w:val="00D41FBE"/>
    <w:rsid w:val="00D437BD"/>
    <w:rsid w:val="00D43802"/>
    <w:rsid w:val="00D453BC"/>
    <w:rsid w:val="00D47612"/>
    <w:rsid w:val="00D47630"/>
    <w:rsid w:val="00D4776F"/>
    <w:rsid w:val="00D47A22"/>
    <w:rsid w:val="00D5122F"/>
    <w:rsid w:val="00D51375"/>
    <w:rsid w:val="00D51A16"/>
    <w:rsid w:val="00D526F4"/>
    <w:rsid w:val="00D5343F"/>
    <w:rsid w:val="00D53601"/>
    <w:rsid w:val="00D53DFD"/>
    <w:rsid w:val="00D54B6D"/>
    <w:rsid w:val="00D550E9"/>
    <w:rsid w:val="00D578EE"/>
    <w:rsid w:val="00D57D16"/>
    <w:rsid w:val="00D60463"/>
    <w:rsid w:val="00D60670"/>
    <w:rsid w:val="00D616A7"/>
    <w:rsid w:val="00D62F6A"/>
    <w:rsid w:val="00D64632"/>
    <w:rsid w:val="00D652E2"/>
    <w:rsid w:val="00D65481"/>
    <w:rsid w:val="00D6610A"/>
    <w:rsid w:val="00D72ECD"/>
    <w:rsid w:val="00D73C6C"/>
    <w:rsid w:val="00D741F7"/>
    <w:rsid w:val="00D74521"/>
    <w:rsid w:val="00D75194"/>
    <w:rsid w:val="00D752A7"/>
    <w:rsid w:val="00D762F0"/>
    <w:rsid w:val="00D76412"/>
    <w:rsid w:val="00D76E80"/>
    <w:rsid w:val="00D815C5"/>
    <w:rsid w:val="00D824C9"/>
    <w:rsid w:val="00D828E7"/>
    <w:rsid w:val="00D82A4F"/>
    <w:rsid w:val="00D82E66"/>
    <w:rsid w:val="00D83188"/>
    <w:rsid w:val="00D834E4"/>
    <w:rsid w:val="00D83711"/>
    <w:rsid w:val="00D83770"/>
    <w:rsid w:val="00D83AEE"/>
    <w:rsid w:val="00D86D6C"/>
    <w:rsid w:val="00D87431"/>
    <w:rsid w:val="00D910DF"/>
    <w:rsid w:val="00D91161"/>
    <w:rsid w:val="00D9147E"/>
    <w:rsid w:val="00D931EA"/>
    <w:rsid w:val="00D93D29"/>
    <w:rsid w:val="00D946FB"/>
    <w:rsid w:val="00D9575A"/>
    <w:rsid w:val="00D95BF8"/>
    <w:rsid w:val="00D963F1"/>
    <w:rsid w:val="00D97E7F"/>
    <w:rsid w:val="00DA046E"/>
    <w:rsid w:val="00DA101E"/>
    <w:rsid w:val="00DA174F"/>
    <w:rsid w:val="00DA31F6"/>
    <w:rsid w:val="00DA4F4D"/>
    <w:rsid w:val="00DA50E8"/>
    <w:rsid w:val="00DA591E"/>
    <w:rsid w:val="00DA781A"/>
    <w:rsid w:val="00DA7955"/>
    <w:rsid w:val="00DB151D"/>
    <w:rsid w:val="00DB3680"/>
    <w:rsid w:val="00DB4349"/>
    <w:rsid w:val="00DB45C6"/>
    <w:rsid w:val="00DB7F26"/>
    <w:rsid w:val="00DC0652"/>
    <w:rsid w:val="00DC1592"/>
    <w:rsid w:val="00DC1FF5"/>
    <w:rsid w:val="00DC22FE"/>
    <w:rsid w:val="00DC3C6E"/>
    <w:rsid w:val="00DC4CBA"/>
    <w:rsid w:val="00DC721F"/>
    <w:rsid w:val="00DC7C30"/>
    <w:rsid w:val="00DD1854"/>
    <w:rsid w:val="00DD3F9A"/>
    <w:rsid w:val="00DD4E15"/>
    <w:rsid w:val="00DD6409"/>
    <w:rsid w:val="00DD777F"/>
    <w:rsid w:val="00DE1139"/>
    <w:rsid w:val="00DE3763"/>
    <w:rsid w:val="00DE5E91"/>
    <w:rsid w:val="00DE6795"/>
    <w:rsid w:val="00DF0C10"/>
    <w:rsid w:val="00DF205E"/>
    <w:rsid w:val="00DF2F78"/>
    <w:rsid w:val="00DF303E"/>
    <w:rsid w:val="00DF4AD7"/>
    <w:rsid w:val="00DF593C"/>
    <w:rsid w:val="00DF709F"/>
    <w:rsid w:val="00E006E5"/>
    <w:rsid w:val="00E01B41"/>
    <w:rsid w:val="00E025B2"/>
    <w:rsid w:val="00E032A9"/>
    <w:rsid w:val="00E0333C"/>
    <w:rsid w:val="00E03574"/>
    <w:rsid w:val="00E03667"/>
    <w:rsid w:val="00E04711"/>
    <w:rsid w:val="00E0475A"/>
    <w:rsid w:val="00E048DE"/>
    <w:rsid w:val="00E07A44"/>
    <w:rsid w:val="00E07A56"/>
    <w:rsid w:val="00E12B20"/>
    <w:rsid w:val="00E12E51"/>
    <w:rsid w:val="00E14099"/>
    <w:rsid w:val="00E149C5"/>
    <w:rsid w:val="00E149CD"/>
    <w:rsid w:val="00E1507D"/>
    <w:rsid w:val="00E15699"/>
    <w:rsid w:val="00E1612E"/>
    <w:rsid w:val="00E1789A"/>
    <w:rsid w:val="00E17C61"/>
    <w:rsid w:val="00E23B5C"/>
    <w:rsid w:val="00E24079"/>
    <w:rsid w:val="00E243EC"/>
    <w:rsid w:val="00E2636D"/>
    <w:rsid w:val="00E26FF0"/>
    <w:rsid w:val="00E3009C"/>
    <w:rsid w:val="00E300A5"/>
    <w:rsid w:val="00E30443"/>
    <w:rsid w:val="00E30D54"/>
    <w:rsid w:val="00E3137B"/>
    <w:rsid w:val="00E31B88"/>
    <w:rsid w:val="00E32318"/>
    <w:rsid w:val="00E37C03"/>
    <w:rsid w:val="00E415B2"/>
    <w:rsid w:val="00E426CE"/>
    <w:rsid w:val="00E42E95"/>
    <w:rsid w:val="00E42FD3"/>
    <w:rsid w:val="00E43FE0"/>
    <w:rsid w:val="00E4743F"/>
    <w:rsid w:val="00E47FA1"/>
    <w:rsid w:val="00E50413"/>
    <w:rsid w:val="00E50565"/>
    <w:rsid w:val="00E50E51"/>
    <w:rsid w:val="00E5222E"/>
    <w:rsid w:val="00E53BFC"/>
    <w:rsid w:val="00E54E05"/>
    <w:rsid w:val="00E57EA7"/>
    <w:rsid w:val="00E608BD"/>
    <w:rsid w:val="00E60D56"/>
    <w:rsid w:val="00E61161"/>
    <w:rsid w:val="00E62C10"/>
    <w:rsid w:val="00E62C83"/>
    <w:rsid w:val="00E63234"/>
    <w:rsid w:val="00E64188"/>
    <w:rsid w:val="00E64A3F"/>
    <w:rsid w:val="00E655BE"/>
    <w:rsid w:val="00E6663A"/>
    <w:rsid w:val="00E66B27"/>
    <w:rsid w:val="00E66C07"/>
    <w:rsid w:val="00E670E8"/>
    <w:rsid w:val="00E7037C"/>
    <w:rsid w:val="00E70E67"/>
    <w:rsid w:val="00E7186D"/>
    <w:rsid w:val="00E72ED3"/>
    <w:rsid w:val="00E7494A"/>
    <w:rsid w:val="00E74EFB"/>
    <w:rsid w:val="00E75A5F"/>
    <w:rsid w:val="00E76DDC"/>
    <w:rsid w:val="00E7799F"/>
    <w:rsid w:val="00E80519"/>
    <w:rsid w:val="00E81DCF"/>
    <w:rsid w:val="00E835DD"/>
    <w:rsid w:val="00E84261"/>
    <w:rsid w:val="00E84284"/>
    <w:rsid w:val="00E86AD8"/>
    <w:rsid w:val="00E8738A"/>
    <w:rsid w:val="00E87F07"/>
    <w:rsid w:val="00E9071B"/>
    <w:rsid w:val="00E90864"/>
    <w:rsid w:val="00E911C2"/>
    <w:rsid w:val="00E9182D"/>
    <w:rsid w:val="00E91A1E"/>
    <w:rsid w:val="00E937E2"/>
    <w:rsid w:val="00E95146"/>
    <w:rsid w:val="00E9548C"/>
    <w:rsid w:val="00EA0B5F"/>
    <w:rsid w:val="00EA12E0"/>
    <w:rsid w:val="00EA156A"/>
    <w:rsid w:val="00EA1A0B"/>
    <w:rsid w:val="00EA2B49"/>
    <w:rsid w:val="00EA31E1"/>
    <w:rsid w:val="00EA36FA"/>
    <w:rsid w:val="00EA3876"/>
    <w:rsid w:val="00EA61FE"/>
    <w:rsid w:val="00EA68F6"/>
    <w:rsid w:val="00EA7675"/>
    <w:rsid w:val="00EA7A34"/>
    <w:rsid w:val="00EA7DF4"/>
    <w:rsid w:val="00EB0222"/>
    <w:rsid w:val="00EB0CC3"/>
    <w:rsid w:val="00EB1DB3"/>
    <w:rsid w:val="00EB2C62"/>
    <w:rsid w:val="00EB3318"/>
    <w:rsid w:val="00EB3FCD"/>
    <w:rsid w:val="00EB45C0"/>
    <w:rsid w:val="00EB4C8F"/>
    <w:rsid w:val="00EB5131"/>
    <w:rsid w:val="00EB608D"/>
    <w:rsid w:val="00EB6514"/>
    <w:rsid w:val="00EB6D86"/>
    <w:rsid w:val="00EB7409"/>
    <w:rsid w:val="00EB7EB9"/>
    <w:rsid w:val="00EC229E"/>
    <w:rsid w:val="00EC3618"/>
    <w:rsid w:val="00EC7D60"/>
    <w:rsid w:val="00EC7ECE"/>
    <w:rsid w:val="00ED0407"/>
    <w:rsid w:val="00ED1B0F"/>
    <w:rsid w:val="00ED2A79"/>
    <w:rsid w:val="00ED2C79"/>
    <w:rsid w:val="00ED302A"/>
    <w:rsid w:val="00ED5384"/>
    <w:rsid w:val="00ED7FF4"/>
    <w:rsid w:val="00EE01EC"/>
    <w:rsid w:val="00EE06CE"/>
    <w:rsid w:val="00EE44D1"/>
    <w:rsid w:val="00EE5E2A"/>
    <w:rsid w:val="00EE6B19"/>
    <w:rsid w:val="00EE7F16"/>
    <w:rsid w:val="00EF1B65"/>
    <w:rsid w:val="00EF543B"/>
    <w:rsid w:val="00F005F8"/>
    <w:rsid w:val="00F0207B"/>
    <w:rsid w:val="00F02CED"/>
    <w:rsid w:val="00F04FCC"/>
    <w:rsid w:val="00F0541B"/>
    <w:rsid w:val="00F056EC"/>
    <w:rsid w:val="00F1019B"/>
    <w:rsid w:val="00F10265"/>
    <w:rsid w:val="00F1102E"/>
    <w:rsid w:val="00F12CAC"/>
    <w:rsid w:val="00F14AB6"/>
    <w:rsid w:val="00F15AEC"/>
    <w:rsid w:val="00F15BC9"/>
    <w:rsid w:val="00F163F6"/>
    <w:rsid w:val="00F170CC"/>
    <w:rsid w:val="00F1737A"/>
    <w:rsid w:val="00F177D0"/>
    <w:rsid w:val="00F2010E"/>
    <w:rsid w:val="00F20B27"/>
    <w:rsid w:val="00F21F77"/>
    <w:rsid w:val="00F27A05"/>
    <w:rsid w:val="00F27AD2"/>
    <w:rsid w:val="00F27D42"/>
    <w:rsid w:val="00F302F9"/>
    <w:rsid w:val="00F3061C"/>
    <w:rsid w:val="00F30C75"/>
    <w:rsid w:val="00F311D7"/>
    <w:rsid w:val="00F314FA"/>
    <w:rsid w:val="00F3226A"/>
    <w:rsid w:val="00F32500"/>
    <w:rsid w:val="00F33D7D"/>
    <w:rsid w:val="00F34DBF"/>
    <w:rsid w:val="00F3575F"/>
    <w:rsid w:val="00F359D4"/>
    <w:rsid w:val="00F370E2"/>
    <w:rsid w:val="00F377A6"/>
    <w:rsid w:val="00F427F0"/>
    <w:rsid w:val="00F42F3F"/>
    <w:rsid w:val="00F43B2F"/>
    <w:rsid w:val="00F449D7"/>
    <w:rsid w:val="00F46F9B"/>
    <w:rsid w:val="00F475C7"/>
    <w:rsid w:val="00F47E38"/>
    <w:rsid w:val="00F5096C"/>
    <w:rsid w:val="00F533ED"/>
    <w:rsid w:val="00F536EF"/>
    <w:rsid w:val="00F53927"/>
    <w:rsid w:val="00F53E9B"/>
    <w:rsid w:val="00F565F9"/>
    <w:rsid w:val="00F6086C"/>
    <w:rsid w:val="00F610EB"/>
    <w:rsid w:val="00F617AE"/>
    <w:rsid w:val="00F61CC7"/>
    <w:rsid w:val="00F645FE"/>
    <w:rsid w:val="00F6499A"/>
    <w:rsid w:val="00F6743B"/>
    <w:rsid w:val="00F71AEE"/>
    <w:rsid w:val="00F74DC7"/>
    <w:rsid w:val="00F75318"/>
    <w:rsid w:val="00F75F59"/>
    <w:rsid w:val="00F769F8"/>
    <w:rsid w:val="00F7708C"/>
    <w:rsid w:val="00F81932"/>
    <w:rsid w:val="00F85FA6"/>
    <w:rsid w:val="00F86089"/>
    <w:rsid w:val="00F876A2"/>
    <w:rsid w:val="00F91E04"/>
    <w:rsid w:val="00F92942"/>
    <w:rsid w:val="00F93C40"/>
    <w:rsid w:val="00F94832"/>
    <w:rsid w:val="00F94B99"/>
    <w:rsid w:val="00F95AC4"/>
    <w:rsid w:val="00F960EA"/>
    <w:rsid w:val="00F974DC"/>
    <w:rsid w:val="00FA048B"/>
    <w:rsid w:val="00FA08B2"/>
    <w:rsid w:val="00FA124E"/>
    <w:rsid w:val="00FA1A3E"/>
    <w:rsid w:val="00FA2367"/>
    <w:rsid w:val="00FA30A4"/>
    <w:rsid w:val="00FA49FA"/>
    <w:rsid w:val="00FA4EFC"/>
    <w:rsid w:val="00FA59BF"/>
    <w:rsid w:val="00FA6519"/>
    <w:rsid w:val="00FA79D0"/>
    <w:rsid w:val="00FB0660"/>
    <w:rsid w:val="00FB271B"/>
    <w:rsid w:val="00FB2777"/>
    <w:rsid w:val="00FB2D9E"/>
    <w:rsid w:val="00FB3436"/>
    <w:rsid w:val="00FB42A9"/>
    <w:rsid w:val="00FB4E6F"/>
    <w:rsid w:val="00FB6388"/>
    <w:rsid w:val="00FB6607"/>
    <w:rsid w:val="00FC0938"/>
    <w:rsid w:val="00FC1F30"/>
    <w:rsid w:val="00FC2BC0"/>
    <w:rsid w:val="00FC2E20"/>
    <w:rsid w:val="00FC4144"/>
    <w:rsid w:val="00FC4A2D"/>
    <w:rsid w:val="00FC5E4F"/>
    <w:rsid w:val="00FC7235"/>
    <w:rsid w:val="00FC7999"/>
    <w:rsid w:val="00FD0D91"/>
    <w:rsid w:val="00FD1314"/>
    <w:rsid w:val="00FD1AB9"/>
    <w:rsid w:val="00FD1D67"/>
    <w:rsid w:val="00FD24BE"/>
    <w:rsid w:val="00FD4051"/>
    <w:rsid w:val="00FD4935"/>
    <w:rsid w:val="00FD60DA"/>
    <w:rsid w:val="00FD619B"/>
    <w:rsid w:val="00FD688A"/>
    <w:rsid w:val="00FD69DB"/>
    <w:rsid w:val="00FD729F"/>
    <w:rsid w:val="00FD77FA"/>
    <w:rsid w:val="00FE04CF"/>
    <w:rsid w:val="00FE2099"/>
    <w:rsid w:val="00FE226B"/>
    <w:rsid w:val="00FE3994"/>
    <w:rsid w:val="00FE3D75"/>
    <w:rsid w:val="00FE4C8C"/>
    <w:rsid w:val="00FE66F7"/>
    <w:rsid w:val="00FE7993"/>
    <w:rsid w:val="00FF0055"/>
    <w:rsid w:val="00FF04EF"/>
    <w:rsid w:val="00FF114F"/>
    <w:rsid w:val="00FF1186"/>
    <w:rsid w:val="00FF1B39"/>
    <w:rsid w:val="00FF3BA3"/>
    <w:rsid w:val="00FF46CA"/>
    <w:rsid w:val="00FF483B"/>
    <w:rsid w:val="00FF6928"/>
    <w:rsid w:val="00FF6B5A"/>
    <w:rsid w:val="00FF738F"/>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2595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B906EF"/>
    <w:pPr>
      <w:suppressAutoHyphens/>
      <w:spacing w:after="0" w:line="240" w:lineRule="auto"/>
    </w:pPr>
    <w:rPr>
      <w:rFonts w:ascii="Times New Roman" w:eastAsia="Times New Roman" w:hAnsi="Times New Roman" w:cs="Times New Roman"/>
      <w:sz w:val="20"/>
      <w:szCs w:val="20"/>
      <w:lang w:eastAsia="ar-SA"/>
    </w:rPr>
  </w:style>
  <w:style w:type="paragraph" w:styleId="Nagwek1">
    <w:name w:val="heading 1"/>
    <w:basedOn w:val="Normalny"/>
    <w:next w:val="Normalny"/>
    <w:link w:val="Nagwek1Znak"/>
    <w:qFormat/>
    <w:rsid w:val="00923D62"/>
    <w:pPr>
      <w:keepNext/>
      <w:tabs>
        <w:tab w:val="num" w:pos="0"/>
      </w:tabs>
      <w:outlineLvl w:val="0"/>
    </w:pPr>
    <w:rPr>
      <w:b/>
      <w:sz w:val="28"/>
    </w:rPr>
  </w:style>
  <w:style w:type="paragraph" w:styleId="Nagwek2">
    <w:name w:val="heading 2"/>
    <w:basedOn w:val="Normalny"/>
    <w:next w:val="Normalny"/>
    <w:link w:val="Nagwek2Znak"/>
    <w:qFormat/>
    <w:rsid w:val="00923D62"/>
    <w:pPr>
      <w:keepNext/>
      <w:tabs>
        <w:tab w:val="num" w:pos="0"/>
      </w:tabs>
      <w:outlineLvl w:val="1"/>
    </w:pPr>
    <w:rPr>
      <w:color w:val="0000FF"/>
      <w:sz w:val="32"/>
    </w:rPr>
  </w:style>
  <w:style w:type="paragraph" w:styleId="Nagwek3">
    <w:name w:val="heading 3"/>
    <w:basedOn w:val="Normalny"/>
    <w:next w:val="Normalny"/>
    <w:link w:val="Nagwek3Znak"/>
    <w:qFormat/>
    <w:rsid w:val="00923D62"/>
    <w:pPr>
      <w:keepNext/>
      <w:tabs>
        <w:tab w:val="num" w:pos="0"/>
      </w:tabs>
      <w:outlineLvl w:val="2"/>
    </w:pPr>
    <w:rPr>
      <w:rFonts w:ascii="Arial" w:hAnsi="Arial"/>
      <w:sz w:val="24"/>
    </w:rPr>
  </w:style>
  <w:style w:type="paragraph" w:styleId="Nagwek4">
    <w:name w:val="heading 4"/>
    <w:basedOn w:val="Normalny"/>
    <w:next w:val="Normalny"/>
    <w:link w:val="Nagwek4Znak"/>
    <w:uiPriority w:val="9"/>
    <w:semiHidden/>
    <w:unhideWhenUsed/>
    <w:qFormat/>
    <w:rsid w:val="002F1CEE"/>
    <w:pPr>
      <w:keepNext/>
      <w:keepLines/>
      <w:spacing w:before="20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qFormat/>
    <w:rsid w:val="00923D62"/>
    <w:pPr>
      <w:keepNext/>
      <w:jc w:val="both"/>
      <w:outlineLvl w:val="4"/>
    </w:pPr>
    <w:rPr>
      <w:rFonts w:ascii="Arial" w:hAnsi="Arial"/>
      <w:b/>
      <w:i/>
      <w:sz w:val="28"/>
    </w:rPr>
  </w:style>
  <w:style w:type="paragraph" w:styleId="Nagwek7">
    <w:name w:val="heading 7"/>
    <w:basedOn w:val="Nagwek"/>
    <w:next w:val="Tekstpodstawowy"/>
    <w:link w:val="Nagwek7Znak"/>
    <w:qFormat/>
    <w:rsid w:val="00923D62"/>
    <w:pPr>
      <w:keepNext/>
      <w:tabs>
        <w:tab w:val="clear" w:pos="4536"/>
        <w:tab w:val="clear" w:pos="9072"/>
      </w:tabs>
      <w:spacing w:before="240" w:after="120"/>
      <w:outlineLvl w:val="6"/>
    </w:pPr>
    <w:rPr>
      <w:rFonts w:ascii="Arial" w:eastAsia="Lucida Sans Unicode" w:hAnsi="Arial" w:cs="Tahoma"/>
      <w:b/>
      <w:bCs/>
      <w:sz w:val="21"/>
      <w:szCs w:val="21"/>
    </w:rPr>
  </w:style>
  <w:style w:type="paragraph" w:styleId="Nagwek9">
    <w:name w:val="heading 9"/>
    <w:basedOn w:val="Normalny"/>
    <w:next w:val="Normalny"/>
    <w:link w:val="Nagwek9Znak"/>
    <w:uiPriority w:val="9"/>
    <w:semiHidden/>
    <w:unhideWhenUsed/>
    <w:qFormat/>
    <w:rsid w:val="00B326D4"/>
    <w:pPr>
      <w:keepNext/>
      <w:keepLines/>
      <w:spacing w:before="200"/>
      <w:outlineLvl w:val="8"/>
    </w:pPr>
    <w:rPr>
      <w:rFonts w:asciiTheme="majorHAnsi" w:eastAsiaTheme="majorEastAsia" w:hAnsiTheme="majorHAnsi" w:cstheme="majorBidi"/>
      <w:i/>
      <w:iCs/>
      <w:color w:val="404040" w:themeColor="text1" w:themeTint="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923D62"/>
    <w:pPr>
      <w:tabs>
        <w:tab w:val="center" w:pos="4536"/>
        <w:tab w:val="right" w:pos="9072"/>
      </w:tabs>
    </w:pPr>
  </w:style>
  <w:style w:type="character" w:customStyle="1" w:styleId="NagwekZnak">
    <w:name w:val="Nagłówek Znak"/>
    <w:basedOn w:val="Domylnaczcionkaakapitu"/>
    <w:link w:val="Nagwek"/>
    <w:uiPriority w:val="99"/>
    <w:rsid w:val="00923D62"/>
  </w:style>
  <w:style w:type="paragraph" w:styleId="Stopka">
    <w:name w:val="footer"/>
    <w:basedOn w:val="Normalny"/>
    <w:link w:val="StopkaZnak"/>
    <w:uiPriority w:val="99"/>
    <w:unhideWhenUsed/>
    <w:rsid w:val="00923D62"/>
    <w:pPr>
      <w:tabs>
        <w:tab w:val="center" w:pos="4536"/>
        <w:tab w:val="right" w:pos="9072"/>
      </w:tabs>
    </w:pPr>
  </w:style>
  <w:style w:type="character" w:customStyle="1" w:styleId="StopkaZnak">
    <w:name w:val="Stopka Znak"/>
    <w:basedOn w:val="Domylnaczcionkaakapitu"/>
    <w:link w:val="Stopka"/>
    <w:uiPriority w:val="99"/>
    <w:rsid w:val="00923D62"/>
  </w:style>
  <w:style w:type="paragraph" w:styleId="Tekstdymka">
    <w:name w:val="Balloon Text"/>
    <w:basedOn w:val="Normalny"/>
    <w:link w:val="TekstdymkaZnak"/>
    <w:uiPriority w:val="99"/>
    <w:semiHidden/>
    <w:unhideWhenUsed/>
    <w:rsid w:val="00923D62"/>
    <w:rPr>
      <w:rFonts w:ascii="Tahoma" w:hAnsi="Tahoma" w:cs="Tahoma"/>
      <w:sz w:val="16"/>
      <w:szCs w:val="16"/>
    </w:rPr>
  </w:style>
  <w:style w:type="character" w:customStyle="1" w:styleId="TekstdymkaZnak">
    <w:name w:val="Tekst dymka Znak"/>
    <w:basedOn w:val="Domylnaczcionkaakapitu"/>
    <w:link w:val="Tekstdymka"/>
    <w:uiPriority w:val="99"/>
    <w:semiHidden/>
    <w:rsid w:val="00923D62"/>
    <w:rPr>
      <w:rFonts w:ascii="Tahoma" w:hAnsi="Tahoma" w:cs="Tahoma"/>
      <w:sz w:val="16"/>
      <w:szCs w:val="16"/>
    </w:rPr>
  </w:style>
  <w:style w:type="character" w:customStyle="1" w:styleId="Nagwek1Znak">
    <w:name w:val="Nagłówek 1 Znak"/>
    <w:basedOn w:val="Domylnaczcionkaakapitu"/>
    <w:link w:val="Nagwek1"/>
    <w:rsid w:val="00923D62"/>
    <w:rPr>
      <w:rFonts w:ascii="Times New Roman" w:eastAsia="Times New Roman" w:hAnsi="Times New Roman" w:cs="Times New Roman"/>
      <w:b/>
      <w:sz w:val="28"/>
      <w:szCs w:val="20"/>
      <w:lang w:eastAsia="ar-SA"/>
    </w:rPr>
  </w:style>
  <w:style w:type="character" w:customStyle="1" w:styleId="Nagwek2Znak">
    <w:name w:val="Nagłówek 2 Znak"/>
    <w:basedOn w:val="Domylnaczcionkaakapitu"/>
    <w:link w:val="Nagwek2"/>
    <w:rsid w:val="00923D62"/>
    <w:rPr>
      <w:rFonts w:ascii="Times New Roman" w:eastAsia="Times New Roman" w:hAnsi="Times New Roman" w:cs="Times New Roman"/>
      <w:color w:val="0000FF"/>
      <w:sz w:val="32"/>
      <w:szCs w:val="20"/>
      <w:lang w:eastAsia="ar-SA"/>
    </w:rPr>
  </w:style>
  <w:style w:type="character" w:customStyle="1" w:styleId="Nagwek3Znak">
    <w:name w:val="Nagłówek 3 Znak"/>
    <w:basedOn w:val="Domylnaczcionkaakapitu"/>
    <w:link w:val="Nagwek3"/>
    <w:rsid w:val="00923D62"/>
    <w:rPr>
      <w:rFonts w:ascii="Arial" w:eastAsia="Times New Roman" w:hAnsi="Arial" w:cs="Times New Roman"/>
      <w:sz w:val="24"/>
      <w:szCs w:val="20"/>
      <w:lang w:eastAsia="ar-SA"/>
    </w:rPr>
  </w:style>
  <w:style w:type="character" w:customStyle="1" w:styleId="Nagwek5Znak">
    <w:name w:val="Nagłówek 5 Znak"/>
    <w:basedOn w:val="Domylnaczcionkaakapitu"/>
    <w:link w:val="Nagwek5"/>
    <w:rsid w:val="00923D62"/>
    <w:rPr>
      <w:rFonts w:ascii="Arial" w:eastAsia="Times New Roman" w:hAnsi="Arial" w:cs="Times New Roman"/>
      <w:b/>
      <w:i/>
      <w:sz w:val="28"/>
      <w:szCs w:val="20"/>
      <w:lang w:eastAsia="ar-SA"/>
    </w:rPr>
  </w:style>
  <w:style w:type="character" w:customStyle="1" w:styleId="Nagwek7Znak">
    <w:name w:val="Nagłówek 7 Znak"/>
    <w:basedOn w:val="Domylnaczcionkaakapitu"/>
    <w:link w:val="Nagwek7"/>
    <w:rsid w:val="00923D62"/>
    <w:rPr>
      <w:rFonts w:ascii="Arial" w:eastAsia="Lucida Sans Unicode" w:hAnsi="Arial" w:cs="Tahoma"/>
      <w:b/>
      <w:bCs/>
      <w:sz w:val="21"/>
      <w:szCs w:val="21"/>
      <w:lang w:eastAsia="ar-SA"/>
    </w:rPr>
  </w:style>
  <w:style w:type="paragraph" w:styleId="Tekstpodstawowy">
    <w:name w:val="Body Text"/>
    <w:basedOn w:val="Normalny"/>
    <w:link w:val="TekstpodstawowyZnak"/>
    <w:semiHidden/>
    <w:rsid w:val="00923D62"/>
    <w:rPr>
      <w:sz w:val="24"/>
    </w:rPr>
  </w:style>
  <w:style w:type="character" w:customStyle="1" w:styleId="TekstpodstawowyZnak">
    <w:name w:val="Tekst podstawowy Znak"/>
    <w:basedOn w:val="Domylnaczcionkaakapitu"/>
    <w:link w:val="Tekstpodstawowy"/>
    <w:semiHidden/>
    <w:rsid w:val="00923D62"/>
    <w:rPr>
      <w:rFonts w:ascii="Times New Roman" w:eastAsia="Times New Roman" w:hAnsi="Times New Roman" w:cs="Times New Roman"/>
      <w:sz w:val="24"/>
      <w:szCs w:val="20"/>
      <w:lang w:eastAsia="ar-SA"/>
    </w:rPr>
  </w:style>
  <w:style w:type="paragraph" w:styleId="Tekstpodstawowywcity">
    <w:name w:val="Body Text Indent"/>
    <w:basedOn w:val="Normalny"/>
    <w:link w:val="TekstpodstawowywcityZnak"/>
    <w:semiHidden/>
    <w:rsid w:val="00923D62"/>
    <w:pPr>
      <w:ind w:left="709" w:hanging="709"/>
    </w:pPr>
    <w:rPr>
      <w:sz w:val="28"/>
    </w:rPr>
  </w:style>
  <w:style w:type="character" w:customStyle="1" w:styleId="TekstpodstawowywcityZnak">
    <w:name w:val="Tekst podstawowy wcięty Znak"/>
    <w:basedOn w:val="Domylnaczcionkaakapitu"/>
    <w:link w:val="Tekstpodstawowywcity"/>
    <w:semiHidden/>
    <w:rsid w:val="00923D62"/>
    <w:rPr>
      <w:rFonts w:ascii="Times New Roman" w:eastAsia="Times New Roman" w:hAnsi="Times New Roman" w:cs="Times New Roman"/>
      <w:sz w:val="28"/>
      <w:szCs w:val="20"/>
      <w:lang w:eastAsia="ar-SA"/>
    </w:rPr>
  </w:style>
  <w:style w:type="paragraph" w:customStyle="1" w:styleId="Nagwek10">
    <w:name w:val="Nagłówek 10"/>
    <w:basedOn w:val="Nagwek"/>
    <w:next w:val="Tekstpodstawowy"/>
    <w:rsid w:val="00923D62"/>
    <w:pPr>
      <w:keepNext/>
      <w:tabs>
        <w:tab w:val="clear" w:pos="4536"/>
        <w:tab w:val="clear" w:pos="9072"/>
      </w:tabs>
      <w:spacing w:before="240" w:after="120"/>
    </w:pPr>
    <w:rPr>
      <w:rFonts w:ascii="Arial" w:eastAsia="Lucida Sans Unicode" w:hAnsi="Arial" w:cs="Tahoma"/>
      <w:b/>
      <w:bCs/>
      <w:sz w:val="21"/>
      <w:szCs w:val="21"/>
    </w:rPr>
  </w:style>
  <w:style w:type="paragraph" w:customStyle="1" w:styleId="Tekstpodstawowy21">
    <w:name w:val="Tekst podstawowy 21"/>
    <w:basedOn w:val="Normalny"/>
    <w:rsid w:val="00923D62"/>
    <w:pPr>
      <w:jc w:val="both"/>
    </w:pPr>
    <w:rPr>
      <w:rFonts w:ascii="Arial" w:hAnsi="Arial"/>
      <w:b/>
      <w:sz w:val="28"/>
    </w:rPr>
  </w:style>
  <w:style w:type="paragraph" w:customStyle="1" w:styleId="Tekstpodstawowywcity21">
    <w:name w:val="Tekst podstawowy wcięty 21"/>
    <w:basedOn w:val="Normalny"/>
    <w:rsid w:val="00923D62"/>
    <w:pPr>
      <w:ind w:left="709" w:hanging="709"/>
      <w:jc w:val="both"/>
    </w:pPr>
    <w:rPr>
      <w:sz w:val="28"/>
    </w:rPr>
  </w:style>
  <w:style w:type="paragraph" w:customStyle="1" w:styleId="Default">
    <w:name w:val="Default"/>
    <w:basedOn w:val="Normalny"/>
    <w:rsid w:val="00923D62"/>
    <w:pPr>
      <w:autoSpaceDE w:val="0"/>
    </w:pPr>
    <w:rPr>
      <w:rFonts w:ascii="Swis721CnEU" w:eastAsia="Swis721CnEU" w:hAnsi="Swis721CnEU"/>
      <w:color w:val="000000"/>
    </w:rPr>
  </w:style>
  <w:style w:type="paragraph" w:styleId="Nagwekspisutreci">
    <w:name w:val="TOC Heading"/>
    <w:basedOn w:val="Nagwek1"/>
    <w:next w:val="Normalny"/>
    <w:uiPriority w:val="39"/>
    <w:semiHidden/>
    <w:unhideWhenUsed/>
    <w:qFormat/>
    <w:rsid w:val="00923D62"/>
    <w:pPr>
      <w:keepLines/>
      <w:tabs>
        <w:tab w:val="clear" w:pos="0"/>
      </w:tabs>
      <w:suppressAutoHyphens w:val="0"/>
      <w:spacing w:before="480" w:line="276" w:lineRule="auto"/>
      <w:outlineLvl w:val="9"/>
    </w:pPr>
    <w:rPr>
      <w:rFonts w:asciiTheme="majorHAnsi" w:eastAsiaTheme="majorEastAsia" w:hAnsiTheme="majorHAnsi" w:cstheme="majorBidi"/>
      <w:bCs/>
      <w:color w:val="365F91" w:themeColor="accent1" w:themeShade="BF"/>
      <w:szCs w:val="28"/>
      <w:lang w:eastAsia="en-US"/>
    </w:rPr>
  </w:style>
  <w:style w:type="paragraph" w:styleId="Spistreci1">
    <w:name w:val="toc 1"/>
    <w:basedOn w:val="Normalny"/>
    <w:next w:val="Normalny"/>
    <w:autoRedefine/>
    <w:uiPriority w:val="39"/>
    <w:unhideWhenUsed/>
    <w:rsid w:val="00923D62"/>
    <w:pPr>
      <w:spacing w:after="100"/>
    </w:pPr>
  </w:style>
  <w:style w:type="paragraph" w:styleId="Spistreci2">
    <w:name w:val="toc 2"/>
    <w:basedOn w:val="Normalny"/>
    <w:next w:val="Normalny"/>
    <w:autoRedefine/>
    <w:uiPriority w:val="39"/>
    <w:unhideWhenUsed/>
    <w:rsid w:val="00923D62"/>
    <w:pPr>
      <w:spacing w:after="100"/>
      <w:ind w:left="200"/>
    </w:pPr>
  </w:style>
  <w:style w:type="paragraph" w:styleId="Spistreci3">
    <w:name w:val="toc 3"/>
    <w:basedOn w:val="Normalny"/>
    <w:next w:val="Normalny"/>
    <w:autoRedefine/>
    <w:uiPriority w:val="39"/>
    <w:unhideWhenUsed/>
    <w:rsid w:val="00923D62"/>
    <w:pPr>
      <w:spacing w:after="100"/>
      <w:ind w:left="400"/>
    </w:pPr>
  </w:style>
  <w:style w:type="character" w:styleId="Hipercze">
    <w:name w:val="Hyperlink"/>
    <w:basedOn w:val="Domylnaczcionkaakapitu"/>
    <w:uiPriority w:val="99"/>
    <w:unhideWhenUsed/>
    <w:rsid w:val="00923D62"/>
    <w:rPr>
      <w:color w:val="0000FF" w:themeColor="hyperlink"/>
      <w:u w:val="single"/>
    </w:rPr>
  </w:style>
  <w:style w:type="paragraph" w:styleId="Akapitzlist">
    <w:name w:val="List Paragraph"/>
    <w:basedOn w:val="Normalny"/>
    <w:uiPriority w:val="1"/>
    <w:qFormat/>
    <w:rsid w:val="00292D79"/>
    <w:pPr>
      <w:ind w:left="720"/>
      <w:contextualSpacing/>
    </w:pPr>
  </w:style>
  <w:style w:type="character" w:customStyle="1" w:styleId="znormal1">
    <w:name w:val="z_normal1"/>
    <w:basedOn w:val="Domylnaczcionkaakapitu"/>
    <w:rsid w:val="00D65481"/>
    <w:rPr>
      <w:rFonts w:ascii="Times New Roman" w:hAnsi="Times New Roman"/>
      <w:color w:val="000000"/>
      <w:spacing w:val="0"/>
      <w:w w:val="100"/>
      <w:sz w:val="22"/>
      <w:szCs w:val="14"/>
    </w:rPr>
  </w:style>
  <w:style w:type="paragraph" w:customStyle="1" w:styleId="BOMBA">
    <w:name w:val="BOMBA"/>
    <w:basedOn w:val="Normalny"/>
    <w:rsid w:val="00D65481"/>
    <w:pPr>
      <w:numPr>
        <w:numId w:val="2"/>
      </w:numPr>
      <w:tabs>
        <w:tab w:val="left" w:pos="851"/>
      </w:tabs>
      <w:autoSpaceDE w:val="0"/>
      <w:spacing w:line="360" w:lineRule="auto"/>
      <w:ind w:left="425"/>
    </w:pPr>
    <w:rPr>
      <w:color w:val="000000"/>
      <w:sz w:val="22"/>
      <w:szCs w:val="24"/>
    </w:rPr>
  </w:style>
  <w:style w:type="paragraph" w:styleId="Tytu">
    <w:name w:val="Title"/>
    <w:basedOn w:val="Normalny"/>
    <w:next w:val="Normalny"/>
    <w:link w:val="TytuZnak"/>
    <w:uiPriority w:val="10"/>
    <w:qFormat/>
    <w:rsid w:val="00B906EF"/>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basedOn w:val="Domylnaczcionkaakapitu"/>
    <w:link w:val="Tytu"/>
    <w:uiPriority w:val="10"/>
    <w:rsid w:val="00B906EF"/>
    <w:rPr>
      <w:rFonts w:asciiTheme="majorHAnsi" w:eastAsiaTheme="majorEastAsia" w:hAnsiTheme="majorHAnsi" w:cstheme="majorBidi"/>
      <w:color w:val="17365D" w:themeColor="text2" w:themeShade="BF"/>
      <w:spacing w:val="5"/>
      <w:kern w:val="28"/>
      <w:sz w:val="52"/>
      <w:szCs w:val="52"/>
      <w:lang w:eastAsia="ar-SA"/>
    </w:rPr>
  </w:style>
  <w:style w:type="paragraph" w:styleId="Podtytu">
    <w:name w:val="Subtitle"/>
    <w:basedOn w:val="Normalny"/>
    <w:next w:val="Normalny"/>
    <w:link w:val="PodtytuZnak"/>
    <w:uiPriority w:val="11"/>
    <w:qFormat/>
    <w:rsid w:val="00B906E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tytuZnak">
    <w:name w:val="Podtytuł Znak"/>
    <w:basedOn w:val="Domylnaczcionkaakapitu"/>
    <w:link w:val="Podtytu"/>
    <w:uiPriority w:val="11"/>
    <w:rsid w:val="00B906EF"/>
    <w:rPr>
      <w:rFonts w:asciiTheme="majorHAnsi" w:eastAsiaTheme="majorEastAsia" w:hAnsiTheme="majorHAnsi" w:cstheme="majorBidi"/>
      <w:i/>
      <w:iCs/>
      <w:color w:val="4F81BD" w:themeColor="accent1"/>
      <w:spacing w:val="15"/>
      <w:sz w:val="24"/>
      <w:szCs w:val="24"/>
      <w:lang w:eastAsia="ar-SA"/>
    </w:rPr>
  </w:style>
  <w:style w:type="character" w:customStyle="1" w:styleId="Nagwek9Znak">
    <w:name w:val="Nagłówek 9 Znak"/>
    <w:basedOn w:val="Domylnaczcionkaakapitu"/>
    <w:link w:val="Nagwek9"/>
    <w:uiPriority w:val="9"/>
    <w:semiHidden/>
    <w:rsid w:val="00B326D4"/>
    <w:rPr>
      <w:rFonts w:asciiTheme="majorHAnsi" w:eastAsiaTheme="majorEastAsia" w:hAnsiTheme="majorHAnsi" w:cstheme="majorBidi"/>
      <w:i/>
      <w:iCs/>
      <w:color w:val="404040" w:themeColor="text1" w:themeTint="BF"/>
      <w:sz w:val="20"/>
      <w:szCs w:val="20"/>
      <w:lang w:eastAsia="ar-SA"/>
    </w:rPr>
  </w:style>
  <w:style w:type="paragraph" w:customStyle="1" w:styleId="Nagwek20">
    <w:name w:val="Nagłówek2"/>
    <w:basedOn w:val="Normalny"/>
    <w:next w:val="Tekstpodstawowy"/>
    <w:rsid w:val="00CB5875"/>
    <w:pPr>
      <w:keepNext/>
      <w:spacing w:before="240" w:after="120"/>
    </w:pPr>
    <w:rPr>
      <w:rFonts w:ascii="Arial" w:eastAsia="Lucida Sans Unicode" w:hAnsi="Arial" w:cs="Tahoma"/>
      <w:sz w:val="28"/>
      <w:szCs w:val="28"/>
    </w:rPr>
  </w:style>
  <w:style w:type="paragraph" w:customStyle="1" w:styleId="Tekstpodstawowy22">
    <w:name w:val="Tekst podstawowy 22"/>
    <w:basedOn w:val="Normalny"/>
    <w:rsid w:val="00CB5875"/>
    <w:pPr>
      <w:jc w:val="both"/>
    </w:pPr>
    <w:rPr>
      <w:rFonts w:ascii="Arial" w:hAnsi="Arial"/>
      <w:b/>
      <w:sz w:val="28"/>
      <w:szCs w:val="24"/>
    </w:rPr>
  </w:style>
  <w:style w:type="paragraph" w:customStyle="1" w:styleId="tekst">
    <w:name w:val="tekst"/>
    <w:basedOn w:val="Normalny"/>
    <w:rsid w:val="009A7533"/>
    <w:pPr>
      <w:suppressAutoHyphens w:val="0"/>
      <w:spacing w:after="120" w:line="320" w:lineRule="exact"/>
      <w:ind w:firstLine="567"/>
      <w:jc w:val="both"/>
    </w:pPr>
    <w:rPr>
      <w:rFonts w:ascii="Arial" w:hAnsi="Arial" w:cs="Arial"/>
      <w:bCs/>
      <w:sz w:val="24"/>
      <w:lang w:eastAsia="pl-PL"/>
    </w:rPr>
  </w:style>
  <w:style w:type="paragraph" w:styleId="Tekstpodstawowy3">
    <w:name w:val="Body Text 3"/>
    <w:basedOn w:val="Normalny"/>
    <w:link w:val="Tekstpodstawowy3Znak"/>
    <w:uiPriority w:val="99"/>
    <w:unhideWhenUsed/>
    <w:rsid w:val="00513348"/>
    <w:pPr>
      <w:spacing w:after="120"/>
    </w:pPr>
    <w:rPr>
      <w:sz w:val="16"/>
      <w:szCs w:val="16"/>
    </w:rPr>
  </w:style>
  <w:style w:type="character" w:customStyle="1" w:styleId="Tekstpodstawowy3Znak">
    <w:name w:val="Tekst podstawowy 3 Znak"/>
    <w:basedOn w:val="Domylnaczcionkaakapitu"/>
    <w:link w:val="Tekstpodstawowy3"/>
    <w:uiPriority w:val="99"/>
    <w:rsid w:val="00513348"/>
    <w:rPr>
      <w:rFonts w:ascii="Times New Roman" w:eastAsia="Times New Roman" w:hAnsi="Times New Roman" w:cs="Times New Roman"/>
      <w:sz w:val="16"/>
      <w:szCs w:val="16"/>
      <w:lang w:eastAsia="ar-SA"/>
    </w:rPr>
  </w:style>
  <w:style w:type="paragraph" w:styleId="Spistreci4">
    <w:name w:val="toc 4"/>
    <w:basedOn w:val="Normalny"/>
    <w:next w:val="Normalny"/>
    <w:autoRedefine/>
    <w:uiPriority w:val="39"/>
    <w:unhideWhenUsed/>
    <w:rsid w:val="00FB3436"/>
    <w:pPr>
      <w:suppressAutoHyphens w:val="0"/>
      <w:spacing w:after="100" w:line="276" w:lineRule="auto"/>
      <w:ind w:left="660"/>
    </w:pPr>
    <w:rPr>
      <w:rFonts w:asciiTheme="minorHAnsi" w:eastAsiaTheme="minorEastAsia" w:hAnsiTheme="minorHAnsi" w:cstheme="minorBidi"/>
      <w:sz w:val="22"/>
      <w:szCs w:val="22"/>
      <w:lang w:eastAsia="pl-PL"/>
    </w:rPr>
  </w:style>
  <w:style w:type="paragraph" w:styleId="Spistreci5">
    <w:name w:val="toc 5"/>
    <w:basedOn w:val="Normalny"/>
    <w:next w:val="Normalny"/>
    <w:autoRedefine/>
    <w:uiPriority w:val="39"/>
    <w:unhideWhenUsed/>
    <w:rsid w:val="00FB3436"/>
    <w:pPr>
      <w:suppressAutoHyphens w:val="0"/>
      <w:spacing w:after="100" w:line="276" w:lineRule="auto"/>
      <w:ind w:left="880"/>
    </w:pPr>
    <w:rPr>
      <w:rFonts w:asciiTheme="minorHAnsi" w:eastAsiaTheme="minorEastAsia" w:hAnsiTheme="minorHAnsi" w:cstheme="minorBidi"/>
      <w:sz w:val="22"/>
      <w:szCs w:val="22"/>
      <w:lang w:eastAsia="pl-PL"/>
    </w:rPr>
  </w:style>
  <w:style w:type="paragraph" w:styleId="Spistreci6">
    <w:name w:val="toc 6"/>
    <w:basedOn w:val="Normalny"/>
    <w:next w:val="Normalny"/>
    <w:autoRedefine/>
    <w:uiPriority w:val="39"/>
    <w:unhideWhenUsed/>
    <w:rsid w:val="00FB3436"/>
    <w:pPr>
      <w:suppressAutoHyphens w:val="0"/>
      <w:spacing w:after="100" w:line="276" w:lineRule="auto"/>
      <w:ind w:left="1100"/>
    </w:pPr>
    <w:rPr>
      <w:rFonts w:asciiTheme="minorHAnsi" w:eastAsiaTheme="minorEastAsia" w:hAnsiTheme="minorHAnsi" w:cstheme="minorBidi"/>
      <w:sz w:val="22"/>
      <w:szCs w:val="22"/>
      <w:lang w:eastAsia="pl-PL"/>
    </w:rPr>
  </w:style>
  <w:style w:type="paragraph" w:styleId="Spistreci7">
    <w:name w:val="toc 7"/>
    <w:basedOn w:val="Normalny"/>
    <w:next w:val="Normalny"/>
    <w:autoRedefine/>
    <w:uiPriority w:val="39"/>
    <w:unhideWhenUsed/>
    <w:rsid w:val="00FB3436"/>
    <w:pPr>
      <w:suppressAutoHyphens w:val="0"/>
      <w:spacing w:after="100" w:line="276" w:lineRule="auto"/>
      <w:ind w:left="1320"/>
    </w:pPr>
    <w:rPr>
      <w:rFonts w:asciiTheme="minorHAnsi" w:eastAsiaTheme="minorEastAsia" w:hAnsiTheme="minorHAnsi" w:cstheme="minorBidi"/>
      <w:sz w:val="22"/>
      <w:szCs w:val="22"/>
      <w:lang w:eastAsia="pl-PL"/>
    </w:rPr>
  </w:style>
  <w:style w:type="paragraph" w:styleId="Spistreci8">
    <w:name w:val="toc 8"/>
    <w:basedOn w:val="Normalny"/>
    <w:next w:val="Normalny"/>
    <w:autoRedefine/>
    <w:uiPriority w:val="39"/>
    <w:unhideWhenUsed/>
    <w:rsid w:val="00FB3436"/>
    <w:pPr>
      <w:suppressAutoHyphens w:val="0"/>
      <w:spacing w:after="100" w:line="276" w:lineRule="auto"/>
      <w:ind w:left="1540"/>
    </w:pPr>
    <w:rPr>
      <w:rFonts w:asciiTheme="minorHAnsi" w:eastAsiaTheme="minorEastAsia" w:hAnsiTheme="minorHAnsi" w:cstheme="minorBidi"/>
      <w:sz w:val="22"/>
      <w:szCs w:val="22"/>
      <w:lang w:eastAsia="pl-PL"/>
    </w:rPr>
  </w:style>
  <w:style w:type="paragraph" w:styleId="Spistreci9">
    <w:name w:val="toc 9"/>
    <w:basedOn w:val="Normalny"/>
    <w:next w:val="Normalny"/>
    <w:autoRedefine/>
    <w:uiPriority w:val="39"/>
    <w:unhideWhenUsed/>
    <w:rsid w:val="00FB3436"/>
    <w:pPr>
      <w:suppressAutoHyphens w:val="0"/>
      <w:spacing w:after="100" w:line="276" w:lineRule="auto"/>
      <w:ind w:left="1760"/>
    </w:pPr>
    <w:rPr>
      <w:rFonts w:asciiTheme="minorHAnsi" w:eastAsiaTheme="minorEastAsia" w:hAnsiTheme="minorHAnsi" w:cstheme="minorBidi"/>
      <w:sz w:val="22"/>
      <w:szCs w:val="22"/>
      <w:lang w:eastAsia="pl-PL"/>
    </w:rPr>
  </w:style>
  <w:style w:type="paragraph" w:customStyle="1" w:styleId="FR1">
    <w:name w:val="FR1"/>
    <w:rsid w:val="00AE5E29"/>
    <w:pPr>
      <w:widowControl w:val="0"/>
      <w:suppressAutoHyphens/>
      <w:autoSpaceDE w:val="0"/>
      <w:spacing w:after="0" w:line="240" w:lineRule="auto"/>
      <w:ind w:left="160"/>
    </w:pPr>
    <w:rPr>
      <w:rFonts w:ascii="Arial" w:eastAsia="Times New Roman" w:hAnsi="Arial" w:cs="Arial"/>
      <w:b/>
      <w:bCs/>
      <w:sz w:val="28"/>
      <w:szCs w:val="28"/>
      <w:lang w:eastAsia="ar-SA"/>
    </w:rPr>
  </w:style>
  <w:style w:type="paragraph" w:customStyle="1" w:styleId="FR2">
    <w:name w:val="FR2"/>
    <w:rsid w:val="00AE5E29"/>
    <w:pPr>
      <w:widowControl w:val="0"/>
      <w:suppressAutoHyphens/>
      <w:autoSpaceDE w:val="0"/>
      <w:spacing w:before="180" w:after="0" w:line="240" w:lineRule="auto"/>
      <w:ind w:left="1400" w:right="1200"/>
      <w:jc w:val="center"/>
    </w:pPr>
    <w:rPr>
      <w:rFonts w:ascii="Times New Roman" w:eastAsia="Times New Roman" w:hAnsi="Times New Roman" w:cs="Times New Roman"/>
      <w:b/>
      <w:bCs/>
      <w:sz w:val="20"/>
      <w:szCs w:val="20"/>
      <w:lang w:eastAsia="ar-SA"/>
    </w:rPr>
  </w:style>
  <w:style w:type="paragraph" w:customStyle="1" w:styleId="FR3">
    <w:name w:val="FR3"/>
    <w:rsid w:val="00AE5E29"/>
    <w:pPr>
      <w:widowControl w:val="0"/>
      <w:suppressAutoHyphens/>
      <w:autoSpaceDE w:val="0"/>
      <w:spacing w:after="0" w:line="312" w:lineRule="auto"/>
      <w:ind w:left="3720" w:right="2400"/>
      <w:jc w:val="center"/>
    </w:pPr>
    <w:rPr>
      <w:rFonts w:ascii="Times New Roman" w:eastAsia="Times New Roman" w:hAnsi="Times New Roman" w:cs="Times New Roman"/>
      <w:sz w:val="12"/>
      <w:szCs w:val="12"/>
      <w:lang w:eastAsia="ar-SA"/>
    </w:rPr>
  </w:style>
  <w:style w:type="paragraph" w:customStyle="1" w:styleId="Tekstpodstawowywcity31">
    <w:name w:val="Tekst podstawowy wcięty 31"/>
    <w:basedOn w:val="Normalny"/>
    <w:rsid w:val="00AE5E29"/>
    <w:pPr>
      <w:ind w:left="80" w:firstLine="260"/>
      <w:jc w:val="both"/>
    </w:pPr>
    <w:rPr>
      <w:sz w:val="24"/>
      <w:szCs w:val="24"/>
    </w:rPr>
  </w:style>
  <w:style w:type="character" w:styleId="Pogrubienie">
    <w:name w:val="Strong"/>
    <w:aliases w:val="Treść"/>
    <w:basedOn w:val="Domylnaczcionkaakapitu"/>
    <w:uiPriority w:val="22"/>
    <w:qFormat/>
    <w:rsid w:val="005B1917"/>
    <w:rPr>
      <w:rFonts w:ascii="Times New Roman" w:hAnsi="Times New Roman"/>
      <w:bCs/>
      <w:sz w:val="24"/>
    </w:rPr>
  </w:style>
  <w:style w:type="character" w:customStyle="1" w:styleId="apple-converted-space">
    <w:name w:val="apple-converted-space"/>
    <w:basedOn w:val="Domylnaczcionkaakapitu"/>
    <w:rsid w:val="00A427EE"/>
  </w:style>
  <w:style w:type="paragraph" w:customStyle="1" w:styleId="Zwykytekst1">
    <w:name w:val="Zwykły tekst1"/>
    <w:basedOn w:val="Normalny"/>
    <w:rsid w:val="00832FC0"/>
    <w:rPr>
      <w:rFonts w:ascii="Courier New" w:hAnsi="Courier New"/>
    </w:rPr>
  </w:style>
  <w:style w:type="paragraph" w:customStyle="1" w:styleId="Mjstyl">
    <w:name w:val="Mój styl"/>
    <w:basedOn w:val="Bezodstpw"/>
    <w:qFormat/>
    <w:rsid w:val="001E4D12"/>
    <w:pPr>
      <w:suppressAutoHyphens w:val="0"/>
      <w:ind w:firstLine="680"/>
      <w:jc w:val="both"/>
    </w:pPr>
    <w:rPr>
      <w:rFonts w:eastAsia="Calibri"/>
      <w:sz w:val="28"/>
      <w:szCs w:val="28"/>
      <w:lang w:eastAsia="en-US"/>
    </w:rPr>
  </w:style>
  <w:style w:type="paragraph" w:styleId="Bezodstpw">
    <w:name w:val="No Spacing"/>
    <w:link w:val="BezodstpwZnak"/>
    <w:uiPriority w:val="1"/>
    <w:qFormat/>
    <w:rsid w:val="001E4D12"/>
    <w:pPr>
      <w:suppressAutoHyphens/>
      <w:spacing w:after="0" w:line="240" w:lineRule="auto"/>
    </w:pPr>
    <w:rPr>
      <w:rFonts w:ascii="Times New Roman" w:eastAsia="Times New Roman" w:hAnsi="Times New Roman" w:cs="Times New Roman"/>
      <w:sz w:val="20"/>
      <w:szCs w:val="20"/>
      <w:lang w:eastAsia="ar-SA"/>
    </w:rPr>
  </w:style>
  <w:style w:type="table" w:styleId="Tabela-Siatka">
    <w:name w:val="Table Grid"/>
    <w:basedOn w:val="Standardowy"/>
    <w:uiPriority w:val="59"/>
    <w:rsid w:val="0092178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kstprzypisukocowego">
    <w:name w:val="endnote text"/>
    <w:basedOn w:val="Normalny"/>
    <w:link w:val="TekstprzypisukocowegoZnak"/>
    <w:uiPriority w:val="99"/>
    <w:semiHidden/>
    <w:unhideWhenUsed/>
    <w:rsid w:val="00992656"/>
  </w:style>
  <w:style w:type="character" w:customStyle="1" w:styleId="TekstprzypisukocowegoZnak">
    <w:name w:val="Tekst przypisu końcowego Znak"/>
    <w:basedOn w:val="Domylnaczcionkaakapitu"/>
    <w:link w:val="Tekstprzypisukocowego"/>
    <w:uiPriority w:val="99"/>
    <w:semiHidden/>
    <w:rsid w:val="00992656"/>
    <w:rPr>
      <w:rFonts w:ascii="Times New Roman" w:eastAsia="Times New Roman" w:hAnsi="Times New Roman" w:cs="Times New Roman"/>
      <w:sz w:val="20"/>
      <w:szCs w:val="20"/>
      <w:lang w:eastAsia="ar-SA"/>
    </w:rPr>
  </w:style>
  <w:style w:type="character" w:styleId="Odwoanieprzypisukocowego">
    <w:name w:val="endnote reference"/>
    <w:basedOn w:val="Domylnaczcionkaakapitu"/>
    <w:uiPriority w:val="99"/>
    <w:semiHidden/>
    <w:unhideWhenUsed/>
    <w:rsid w:val="00992656"/>
    <w:rPr>
      <w:vertAlign w:val="superscript"/>
    </w:rPr>
  </w:style>
  <w:style w:type="paragraph" w:customStyle="1" w:styleId="Domylnyteks">
    <w:name w:val="Domyœlny teks"/>
    <w:basedOn w:val="Normalny"/>
    <w:rsid w:val="00511B91"/>
    <w:pPr>
      <w:widowControl w:val="0"/>
      <w:autoSpaceDE w:val="0"/>
      <w:spacing w:line="240" w:lineRule="atLeast"/>
    </w:pPr>
    <w:rPr>
      <w:color w:val="000000"/>
      <w:sz w:val="24"/>
      <w:szCs w:val="24"/>
      <w:lang w:val="en-US" w:eastAsia="en-US"/>
    </w:rPr>
  </w:style>
  <w:style w:type="character" w:styleId="Numerstrony">
    <w:name w:val="page number"/>
    <w:basedOn w:val="Domylnaczcionkaakapitu"/>
    <w:rsid w:val="00511B91"/>
  </w:style>
  <w:style w:type="paragraph" w:styleId="Tekstprzypisudolnego">
    <w:name w:val="footnote text"/>
    <w:basedOn w:val="Normalny"/>
    <w:link w:val="TekstprzypisudolnegoZnak"/>
    <w:semiHidden/>
    <w:rsid w:val="00511B91"/>
    <w:pPr>
      <w:widowControl w:val="0"/>
      <w:overflowPunct w:val="0"/>
      <w:autoSpaceDE w:val="0"/>
      <w:textAlignment w:val="baseline"/>
    </w:pPr>
    <w:rPr>
      <w:rFonts w:ascii="Courier" w:hAnsi="Courier" w:cs="Arial"/>
      <w:w w:val="110"/>
      <w:sz w:val="19"/>
    </w:rPr>
  </w:style>
  <w:style w:type="character" w:customStyle="1" w:styleId="TekstprzypisudolnegoZnak">
    <w:name w:val="Tekst przypisu dolnego Znak"/>
    <w:basedOn w:val="Domylnaczcionkaakapitu"/>
    <w:link w:val="Tekstprzypisudolnego"/>
    <w:semiHidden/>
    <w:rsid w:val="00511B91"/>
    <w:rPr>
      <w:rFonts w:ascii="Courier" w:eastAsia="Times New Roman" w:hAnsi="Courier" w:cs="Arial"/>
      <w:w w:val="110"/>
      <w:sz w:val="19"/>
      <w:szCs w:val="20"/>
      <w:lang w:eastAsia="ar-SA"/>
    </w:rPr>
  </w:style>
  <w:style w:type="character" w:customStyle="1" w:styleId="BezodstpwZnak">
    <w:name w:val="Bez odstępów Znak"/>
    <w:basedOn w:val="Domylnaczcionkaakapitu"/>
    <w:link w:val="Bezodstpw"/>
    <w:uiPriority w:val="1"/>
    <w:rsid w:val="00511B91"/>
    <w:rPr>
      <w:rFonts w:ascii="Times New Roman" w:eastAsia="Times New Roman" w:hAnsi="Times New Roman" w:cs="Times New Roman"/>
      <w:sz w:val="20"/>
      <w:szCs w:val="20"/>
      <w:lang w:eastAsia="ar-SA"/>
    </w:rPr>
  </w:style>
  <w:style w:type="paragraph" w:styleId="NormalnyWeb">
    <w:name w:val="Normal (Web)"/>
    <w:basedOn w:val="Normalny"/>
    <w:uiPriority w:val="99"/>
    <w:unhideWhenUsed/>
    <w:rsid w:val="009B6CF9"/>
    <w:pPr>
      <w:suppressAutoHyphens w:val="0"/>
      <w:spacing w:before="100" w:beforeAutospacing="1" w:after="100" w:afterAutospacing="1"/>
      <w:ind w:firstLine="567"/>
    </w:pPr>
    <w:rPr>
      <w:rFonts w:ascii="Calibri Light" w:hAnsi="Calibri Light"/>
      <w:sz w:val="22"/>
      <w:szCs w:val="24"/>
      <w:lang w:eastAsia="pl-PL"/>
    </w:rPr>
  </w:style>
  <w:style w:type="character" w:customStyle="1" w:styleId="Standardowy-AZnak">
    <w:name w:val="Standardowy - A Znak"/>
    <w:basedOn w:val="Domylnaczcionkaakapitu"/>
    <w:link w:val="Standardowy-A"/>
    <w:rsid w:val="004E76CE"/>
    <w:rPr>
      <w:rFonts w:ascii="Arial" w:hAnsi="Arial"/>
      <w:lang w:eastAsia="pl-PL"/>
    </w:rPr>
  </w:style>
  <w:style w:type="paragraph" w:customStyle="1" w:styleId="Standardowy-A">
    <w:name w:val="Standardowy - A"/>
    <w:basedOn w:val="Normalny"/>
    <w:link w:val="Standardowy-AZnak"/>
    <w:rsid w:val="004E76CE"/>
    <w:pPr>
      <w:widowControl w:val="0"/>
      <w:suppressAutoHyphens w:val="0"/>
      <w:ind w:firstLine="567"/>
      <w:jc w:val="both"/>
    </w:pPr>
    <w:rPr>
      <w:rFonts w:ascii="Arial" w:eastAsiaTheme="minorHAnsi" w:hAnsi="Arial" w:cstheme="minorBidi"/>
      <w:sz w:val="22"/>
      <w:szCs w:val="22"/>
      <w:lang w:eastAsia="pl-PL"/>
    </w:rPr>
  </w:style>
  <w:style w:type="paragraph" w:customStyle="1" w:styleId="Indent2">
    <w:name w:val="Indent2"/>
    <w:rsid w:val="007045B7"/>
    <w:pPr>
      <w:spacing w:after="0" w:line="240" w:lineRule="atLeast"/>
      <w:ind w:left="1418" w:hanging="709"/>
    </w:pPr>
    <w:rPr>
      <w:rFonts w:ascii="Arial" w:eastAsia="Calibri" w:hAnsi="Arial" w:cs="Times New Roman"/>
      <w:color w:val="000000"/>
      <w:sz w:val="20"/>
      <w:szCs w:val="20"/>
      <w:lang w:val="en-US" w:eastAsia="pl-PL"/>
    </w:rPr>
  </w:style>
  <w:style w:type="paragraph" w:customStyle="1" w:styleId="WPNormal">
    <w:name w:val="WP_Normal"/>
    <w:basedOn w:val="Normalny"/>
    <w:rsid w:val="007045B7"/>
    <w:pPr>
      <w:widowControl w:val="0"/>
      <w:suppressAutoHyphens w:val="0"/>
      <w:ind w:left="851" w:hanging="851"/>
    </w:pPr>
    <w:rPr>
      <w:rFonts w:ascii="Helvetica 55 Roman" w:eastAsia="Calibri" w:hAnsi="Helvetica 55 Roman"/>
      <w:lang w:val="en-US" w:eastAsia="en-US"/>
    </w:rPr>
  </w:style>
  <w:style w:type="character" w:customStyle="1" w:styleId="gwp60f4def0font">
    <w:name w:val="gwp60f4def0_font"/>
    <w:basedOn w:val="Domylnaczcionkaakapitu"/>
    <w:rsid w:val="00320D17"/>
  </w:style>
  <w:style w:type="character" w:customStyle="1" w:styleId="Nagwek4Znak">
    <w:name w:val="Nagłówek 4 Znak"/>
    <w:basedOn w:val="Domylnaczcionkaakapitu"/>
    <w:link w:val="Nagwek4"/>
    <w:uiPriority w:val="9"/>
    <w:semiHidden/>
    <w:rsid w:val="002F1CEE"/>
    <w:rPr>
      <w:rFonts w:asciiTheme="majorHAnsi" w:eastAsiaTheme="majorEastAsia" w:hAnsiTheme="majorHAnsi" w:cstheme="majorBidi"/>
      <w:b/>
      <w:bCs/>
      <w:i/>
      <w:iCs/>
      <w:color w:val="4F81BD" w:themeColor="accent1"/>
      <w:sz w:val="20"/>
      <w:szCs w:val="20"/>
      <w:lang w:eastAsia="ar-SA"/>
    </w:rPr>
  </w:style>
</w:styles>
</file>

<file path=word/webSettings.xml><?xml version="1.0" encoding="utf-8"?>
<w:webSettings xmlns:r="http://schemas.openxmlformats.org/officeDocument/2006/relationships" xmlns:w="http://schemas.openxmlformats.org/wordprocessingml/2006/main">
  <w:divs>
    <w:div w:id="6908380">
      <w:bodyDiv w:val="1"/>
      <w:marLeft w:val="0"/>
      <w:marRight w:val="0"/>
      <w:marTop w:val="0"/>
      <w:marBottom w:val="0"/>
      <w:divBdr>
        <w:top w:val="none" w:sz="0" w:space="0" w:color="auto"/>
        <w:left w:val="none" w:sz="0" w:space="0" w:color="auto"/>
        <w:bottom w:val="none" w:sz="0" w:space="0" w:color="auto"/>
        <w:right w:val="none" w:sz="0" w:space="0" w:color="auto"/>
      </w:divBdr>
    </w:div>
    <w:div w:id="126818542">
      <w:bodyDiv w:val="1"/>
      <w:marLeft w:val="0"/>
      <w:marRight w:val="0"/>
      <w:marTop w:val="0"/>
      <w:marBottom w:val="0"/>
      <w:divBdr>
        <w:top w:val="none" w:sz="0" w:space="0" w:color="auto"/>
        <w:left w:val="none" w:sz="0" w:space="0" w:color="auto"/>
        <w:bottom w:val="none" w:sz="0" w:space="0" w:color="auto"/>
        <w:right w:val="none" w:sz="0" w:space="0" w:color="auto"/>
      </w:divBdr>
    </w:div>
    <w:div w:id="171726400">
      <w:bodyDiv w:val="1"/>
      <w:marLeft w:val="0"/>
      <w:marRight w:val="0"/>
      <w:marTop w:val="0"/>
      <w:marBottom w:val="0"/>
      <w:divBdr>
        <w:top w:val="none" w:sz="0" w:space="0" w:color="auto"/>
        <w:left w:val="none" w:sz="0" w:space="0" w:color="auto"/>
        <w:bottom w:val="none" w:sz="0" w:space="0" w:color="auto"/>
        <w:right w:val="none" w:sz="0" w:space="0" w:color="auto"/>
      </w:divBdr>
    </w:div>
    <w:div w:id="176189863">
      <w:bodyDiv w:val="1"/>
      <w:marLeft w:val="0"/>
      <w:marRight w:val="0"/>
      <w:marTop w:val="0"/>
      <w:marBottom w:val="0"/>
      <w:divBdr>
        <w:top w:val="none" w:sz="0" w:space="0" w:color="auto"/>
        <w:left w:val="none" w:sz="0" w:space="0" w:color="auto"/>
        <w:bottom w:val="none" w:sz="0" w:space="0" w:color="auto"/>
        <w:right w:val="none" w:sz="0" w:space="0" w:color="auto"/>
      </w:divBdr>
    </w:div>
    <w:div w:id="249505484">
      <w:bodyDiv w:val="1"/>
      <w:marLeft w:val="0"/>
      <w:marRight w:val="0"/>
      <w:marTop w:val="0"/>
      <w:marBottom w:val="0"/>
      <w:divBdr>
        <w:top w:val="none" w:sz="0" w:space="0" w:color="auto"/>
        <w:left w:val="none" w:sz="0" w:space="0" w:color="auto"/>
        <w:bottom w:val="none" w:sz="0" w:space="0" w:color="auto"/>
        <w:right w:val="none" w:sz="0" w:space="0" w:color="auto"/>
      </w:divBdr>
    </w:div>
    <w:div w:id="253246117">
      <w:bodyDiv w:val="1"/>
      <w:marLeft w:val="0"/>
      <w:marRight w:val="0"/>
      <w:marTop w:val="0"/>
      <w:marBottom w:val="0"/>
      <w:divBdr>
        <w:top w:val="none" w:sz="0" w:space="0" w:color="auto"/>
        <w:left w:val="none" w:sz="0" w:space="0" w:color="auto"/>
        <w:bottom w:val="none" w:sz="0" w:space="0" w:color="auto"/>
        <w:right w:val="none" w:sz="0" w:space="0" w:color="auto"/>
      </w:divBdr>
    </w:div>
    <w:div w:id="256787613">
      <w:bodyDiv w:val="1"/>
      <w:marLeft w:val="0"/>
      <w:marRight w:val="0"/>
      <w:marTop w:val="0"/>
      <w:marBottom w:val="0"/>
      <w:divBdr>
        <w:top w:val="none" w:sz="0" w:space="0" w:color="auto"/>
        <w:left w:val="none" w:sz="0" w:space="0" w:color="auto"/>
        <w:bottom w:val="none" w:sz="0" w:space="0" w:color="auto"/>
        <w:right w:val="none" w:sz="0" w:space="0" w:color="auto"/>
      </w:divBdr>
    </w:div>
    <w:div w:id="274294208">
      <w:bodyDiv w:val="1"/>
      <w:marLeft w:val="0"/>
      <w:marRight w:val="0"/>
      <w:marTop w:val="0"/>
      <w:marBottom w:val="0"/>
      <w:divBdr>
        <w:top w:val="none" w:sz="0" w:space="0" w:color="auto"/>
        <w:left w:val="none" w:sz="0" w:space="0" w:color="auto"/>
        <w:bottom w:val="none" w:sz="0" w:space="0" w:color="auto"/>
        <w:right w:val="none" w:sz="0" w:space="0" w:color="auto"/>
      </w:divBdr>
    </w:div>
    <w:div w:id="298265712">
      <w:bodyDiv w:val="1"/>
      <w:marLeft w:val="0"/>
      <w:marRight w:val="0"/>
      <w:marTop w:val="0"/>
      <w:marBottom w:val="0"/>
      <w:divBdr>
        <w:top w:val="none" w:sz="0" w:space="0" w:color="auto"/>
        <w:left w:val="none" w:sz="0" w:space="0" w:color="auto"/>
        <w:bottom w:val="none" w:sz="0" w:space="0" w:color="auto"/>
        <w:right w:val="none" w:sz="0" w:space="0" w:color="auto"/>
      </w:divBdr>
    </w:div>
    <w:div w:id="334959120">
      <w:bodyDiv w:val="1"/>
      <w:marLeft w:val="0"/>
      <w:marRight w:val="0"/>
      <w:marTop w:val="0"/>
      <w:marBottom w:val="0"/>
      <w:divBdr>
        <w:top w:val="none" w:sz="0" w:space="0" w:color="auto"/>
        <w:left w:val="none" w:sz="0" w:space="0" w:color="auto"/>
        <w:bottom w:val="none" w:sz="0" w:space="0" w:color="auto"/>
        <w:right w:val="none" w:sz="0" w:space="0" w:color="auto"/>
      </w:divBdr>
    </w:div>
    <w:div w:id="351417508">
      <w:bodyDiv w:val="1"/>
      <w:marLeft w:val="0"/>
      <w:marRight w:val="0"/>
      <w:marTop w:val="0"/>
      <w:marBottom w:val="0"/>
      <w:divBdr>
        <w:top w:val="none" w:sz="0" w:space="0" w:color="auto"/>
        <w:left w:val="none" w:sz="0" w:space="0" w:color="auto"/>
        <w:bottom w:val="none" w:sz="0" w:space="0" w:color="auto"/>
        <w:right w:val="none" w:sz="0" w:space="0" w:color="auto"/>
      </w:divBdr>
    </w:div>
    <w:div w:id="389184568">
      <w:bodyDiv w:val="1"/>
      <w:marLeft w:val="0"/>
      <w:marRight w:val="0"/>
      <w:marTop w:val="0"/>
      <w:marBottom w:val="0"/>
      <w:divBdr>
        <w:top w:val="none" w:sz="0" w:space="0" w:color="auto"/>
        <w:left w:val="none" w:sz="0" w:space="0" w:color="auto"/>
        <w:bottom w:val="none" w:sz="0" w:space="0" w:color="auto"/>
        <w:right w:val="none" w:sz="0" w:space="0" w:color="auto"/>
      </w:divBdr>
    </w:div>
    <w:div w:id="390005722">
      <w:bodyDiv w:val="1"/>
      <w:marLeft w:val="0"/>
      <w:marRight w:val="0"/>
      <w:marTop w:val="0"/>
      <w:marBottom w:val="0"/>
      <w:divBdr>
        <w:top w:val="none" w:sz="0" w:space="0" w:color="auto"/>
        <w:left w:val="none" w:sz="0" w:space="0" w:color="auto"/>
        <w:bottom w:val="none" w:sz="0" w:space="0" w:color="auto"/>
        <w:right w:val="none" w:sz="0" w:space="0" w:color="auto"/>
      </w:divBdr>
    </w:div>
    <w:div w:id="398794332">
      <w:bodyDiv w:val="1"/>
      <w:marLeft w:val="0"/>
      <w:marRight w:val="0"/>
      <w:marTop w:val="0"/>
      <w:marBottom w:val="0"/>
      <w:divBdr>
        <w:top w:val="none" w:sz="0" w:space="0" w:color="auto"/>
        <w:left w:val="none" w:sz="0" w:space="0" w:color="auto"/>
        <w:bottom w:val="none" w:sz="0" w:space="0" w:color="auto"/>
        <w:right w:val="none" w:sz="0" w:space="0" w:color="auto"/>
      </w:divBdr>
    </w:div>
    <w:div w:id="404186735">
      <w:bodyDiv w:val="1"/>
      <w:marLeft w:val="0"/>
      <w:marRight w:val="0"/>
      <w:marTop w:val="0"/>
      <w:marBottom w:val="0"/>
      <w:divBdr>
        <w:top w:val="none" w:sz="0" w:space="0" w:color="auto"/>
        <w:left w:val="none" w:sz="0" w:space="0" w:color="auto"/>
        <w:bottom w:val="none" w:sz="0" w:space="0" w:color="auto"/>
        <w:right w:val="none" w:sz="0" w:space="0" w:color="auto"/>
      </w:divBdr>
    </w:div>
    <w:div w:id="446506398">
      <w:bodyDiv w:val="1"/>
      <w:marLeft w:val="0"/>
      <w:marRight w:val="0"/>
      <w:marTop w:val="0"/>
      <w:marBottom w:val="0"/>
      <w:divBdr>
        <w:top w:val="none" w:sz="0" w:space="0" w:color="auto"/>
        <w:left w:val="none" w:sz="0" w:space="0" w:color="auto"/>
        <w:bottom w:val="none" w:sz="0" w:space="0" w:color="auto"/>
        <w:right w:val="none" w:sz="0" w:space="0" w:color="auto"/>
      </w:divBdr>
    </w:div>
    <w:div w:id="448861039">
      <w:bodyDiv w:val="1"/>
      <w:marLeft w:val="0"/>
      <w:marRight w:val="0"/>
      <w:marTop w:val="0"/>
      <w:marBottom w:val="0"/>
      <w:divBdr>
        <w:top w:val="none" w:sz="0" w:space="0" w:color="auto"/>
        <w:left w:val="none" w:sz="0" w:space="0" w:color="auto"/>
        <w:bottom w:val="none" w:sz="0" w:space="0" w:color="auto"/>
        <w:right w:val="none" w:sz="0" w:space="0" w:color="auto"/>
      </w:divBdr>
    </w:div>
    <w:div w:id="489642659">
      <w:bodyDiv w:val="1"/>
      <w:marLeft w:val="0"/>
      <w:marRight w:val="0"/>
      <w:marTop w:val="0"/>
      <w:marBottom w:val="0"/>
      <w:divBdr>
        <w:top w:val="none" w:sz="0" w:space="0" w:color="auto"/>
        <w:left w:val="none" w:sz="0" w:space="0" w:color="auto"/>
        <w:bottom w:val="none" w:sz="0" w:space="0" w:color="auto"/>
        <w:right w:val="none" w:sz="0" w:space="0" w:color="auto"/>
      </w:divBdr>
    </w:div>
    <w:div w:id="514654718">
      <w:bodyDiv w:val="1"/>
      <w:marLeft w:val="0"/>
      <w:marRight w:val="0"/>
      <w:marTop w:val="0"/>
      <w:marBottom w:val="0"/>
      <w:divBdr>
        <w:top w:val="none" w:sz="0" w:space="0" w:color="auto"/>
        <w:left w:val="none" w:sz="0" w:space="0" w:color="auto"/>
        <w:bottom w:val="none" w:sz="0" w:space="0" w:color="auto"/>
        <w:right w:val="none" w:sz="0" w:space="0" w:color="auto"/>
      </w:divBdr>
    </w:div>
    <w:div w:id="533614202">
      <w:bodyDiv w:val="1"/>
      <w:marLeft w:val="0"/>
      <w:marRight w:val="0"/>
      <w:marTop w:val="0"/>
      <w:marBottom w:val="0"/>
      <w:divBdr>
        <w:top w:val="none" w:sz="0" w:space="0" w:color="auto"/>
        <w:left w:val="none" w:sz="0" w:space="0" w:color="auto"/>
        <w:bottom w:val="none" w:sz="0" w:space="0" w:color="auto"/>
        <w:right w:val="none" w:sz="0" w:space="0" w:color="auto"/>
      </w:divBdr>
    </w:div>
    <w:div w:id="544803064">
      <w:bodyDiv w:val="1"/>
      <w:marLeft w:val="0"/>
      <w:marRight w:val="0"/>
      <w:marTop w:val="0"/>
      <w:marBottom w:val="0"/>
      <w:divBdr>
        <w:top w:val="none" w:sz="0" w:space="0" w:color="auto"/>
        <w:left w:val="none" w:sz="0" w:space="0" w:color="auto"/>
        <w:bottom w:val="none" w:sz="0" w:space="0" w:color="auto"/>
        <w:right w:val="none" w:sz="0" w:space="0" w:color="auto"/>
      </w:divBdr>
    </w:div>
    <w:div w:id="620917285">
      <w:bodyDiv w:val="1"/>
      <w:marLeft w:val="0"/>
      <w:marRight w:val="0"/>
      <w:marTop w:val="0"/>
      <w:marBottom w:val="0"/>
      <w:divBdr>
        <w:top w:val="none" w:sz="0" w:space="0" w:color="auto"/>
        <w:left w:val="none" w:sz="0" w:space="0" w:color="auto"/>
        <w:bottom w:val="none" w:sz="0" w:space="0" w:color="auto"/>
        <w:right w:val="none" w:sz="0" w:space="0" w:color="auto"/>
      </w:divBdr>
      <w:divsChild>
        <w:div w:id="586840065">
          <w:marLeft w:val="0"/>
          <w:marRight w:val="0"/>
          <w:marTop w:val="0"/>
          <w:marBottom w:val="0"/>
          <w:divBdr>
            <w:top w:val="none" w:sz="0" w:space="0" w:color="auto"/>
            <w:left w:val="none" w:sz="0" w:space="0" w:color="auto"/>
            <w:bottom w:val="none" w:sz="0" w:space="0" w:color="auto"/>
            <w:right w:val="none" w:sz="0" w:space="0" w:color="auto"/>
          </w:divBdr>
        </w:div>
        <w:div w:id="1864394623">
          <w:marLeft w:val="0"/>
          <w:marRight w:val="0"/>
          <w:marTop w:val="0"/>
          <w:marBottom w:val="0"/>
          <w:divBdr>
            <w:top w:val="none" w:sz="0" w:space="0" w:color="auto"/>
            <w:left w:val="none" w:sz="0" w:space="0" w:color="auto"/>
            <w:bottom w:val="none" w:sz="0" w:space="0" w:color="auto"/>
            <w:right w:val="none" w:sz="0" w:space="0" w:color="auto"/>
          </w:divBdr>
        </w:div>
      </w:divsChild>
    </w:div>
    <w:div w:id="648049798">
      <w:bodyDiv w:val="1"/>
      <w:marLeft w:val="0"/>
      <w:marRight w:val="0"/>
      <w:marTop w:val="0"/>
      <w:marBottom w:val="0"/>
      <w:divBdr>
        <w:top w:val="none" w:sz="0" w:space="0" w:color="auto"/>
        <w:left w:val="none" w:sz="0" w:space="0" w:color="auto"/>
        <w:bottom w:val="none" w:sz="0" w:space="0" w:color="auto"/>
        <w:right w:val="none" w:sz="0" w:space="0" w:color="auto"/>
      </w:divBdr>
    </w:div>
    <w:div w:id="666129893">
      <w:bodyDiv w:val="1"/>
      <w:marLeft w:val="0"/>
      <w:marRight w:val="0"/>
      <w:marTop w:val="0"/>
      <w:marBottom w:val="0"/>
      <w:divBdr>
        <w:top w:val="none" w:sz="0" w:space="0" w:color="auto"/>
        <w:left w:val="none" w:sz="0" w:space="0" w:color="auto"/>
        <w:bottom w:val="none" w:sz="0" w:space="0" w:color="auto"/>
        <w:right w:val="none" w:sz="0" w:space="0" w:color="auto"/>
      </w:divBdr>
    </w:div>
    <w:div w:id="696471645">
      <w:bodyDiv w:val="1"/>
      <w:marLeft w:val="0"/>
      <w:marRight w:val="0"/>
      <w:marTop w:val="0"/>
      <w:marBottom w:val="0"/>
      <w:divBdr>
        <w:top w:val="none" w:sz="0" w:space="0" w:color="auto"/>
        <w:left w:val="none" w:sz="0" w:space="0" w:color="auto"/>
        <w:bottom w:val="none" w:sz="0" w:space="0" w:color="auto"/>
        <w:right w:val="none" w:sz="0" w:space="0" w:color="auto"/>
      </w:divBdr>
    </w:div>
    <w:div w:id="713046781">
      <w:bodyDiv w:val="1"/>
      <w:marLeft w:val="0"/>
      <w:marRight w:val="0"/>
      <w:marTop w:val="0"/>
      <w:marBottom w:val="0"/>
      <w:divBdr>
        <w:top w:val="none" w:sz="0" w:space="0" w:color="auto"/>
        <w:left w:val="none" w:sz="0" w:space="0" w:color="auto"/>
        <w:bottom w:val="none" w:sz="0" w:space="0" w:color="auto"/>
        <w:right w:val="none" w:sz="0" w:space="0" w:color="auto"/>
      </w:divBdr>
    </w:div>
    <w:div w:id="729379837">
      <w:bodyDiv w:val="1"/>
      <w:marLeft w:val="0"/>
      <w:marRight w:val="0"/>
      <w:marTop w:val="0"/>
      <w:marBottom w:val="0"/>
      <w:divBdr>
        <w:top w:val="none" w:sz="0" w:space="0" w:color="auto"/>
        <w:left w:val="none" w:sz="0" w:space="0" w:color="auto"/>
        <w:bottom w:val="none" w:sz="0" w:space="0" w:color="auto"/>
        <w:right w:val="none" w:sz="0" w:space="0" w:color="auto"/>
      </w:divBdr>
    </w:div>
    <w:div w:id="730618493">
      <w:bodyDiv w:val="1"/>
      <w:marLeft w:val="0"/>
      <w:marRight w:val="0"/>
      <w:marTop w:val="0"/>
      <w:marBottom w:val="0"/>
      <w:divBdr>
        <w:top w:val="none" w:sz="0" w:space="0" w:color="auto"/>
        <w:left w:val="none" w:sz="0" w:space="0" w:color="auto"/>
        <w:bottom w:val="none" w:sz="0" w:space="0" w:color="auto"/>
        <w:right w:val="none" w:sz="0" w:space="0" w:color="auto"/>
      </w:divBdr>
    </w:div>
    <w:div w:id="735474553">
      <w:bodyDiv w:val="1"/>
      <w:marLeft w:val="0"/>
      <w:marRight w:val="0"/>
      <w:marTop w:val="0"/>
      <w:marBottom w:val="0"/>
      <w:divBdr>
        <w:top w:val="none" w:sz="0" w:space="0" w:color="auto"/>
        <w:left w:val="none" w:sz="0" w:space="0" w:color="auto"/>
        <w:bottom w:val="none" w:sz="0" w:space="0" w:color="auto"/>
        <w:right w:val="none" w:sz="0" w:space="0" w:color="auto"/>
      </w:divBdr>
    </w:div>
    <w:div w:id="746074678">
      <w:bodyDiv w:val="1"/>
      <w:marLeft w:val="0"/>
      <w:marRight w:val="0"/>
      <w:marTop w:val="0"/>
      <w:marBottom w:val="0"/>
      <w:divBdr>
        <w:top w:val="none" w:sz="0" w:space="0" w:color="auto"/>
        <w:left w:val="none" w:sz="0" w:space="0" w:color="auto"/>
        <w:bottom w:val="none" w:sz="0" w:space="0" w:color="auto"/>
        <w:right w:val="none" w:sz="0" w:space="0" w:color="auto"/>
      </w:divBdr>
    </w:div>
    <w:div w:id="751004222">
      <w:bodyDiv w:val="1"/>
      <w:marLeft w:val="0"/>
      <w:marRight w:val="0"/>
      <w:marTop w:val="0"/>
      <w:marBottom w:val="0"/>
      <w:divBdr>
        <w:top w:val="none" w:sz="0" w:space="0" w:color="auto"/>
        <w:left w:val="none" w:sz="0" w:space="0" w:color="auto"/>
        <w:bottom w:val="none" w:sz="0" w:space="0" w:color="auto"/>
        <w:right w:val="none" w:sz="0" w:space="0" w:color="auto"/>
      </w:divBdr>
    </w:div>
    <w:div w:id="767310144">
      <w:bodyDiv w:val="1"/>
      <w:marLeft w:val="0"/>
      <w:marRight w:val="0"/>
      <w:marTop w:val="0"/>
      <w:marBottom w:val="0"/>
      <w:divBdr>
        <w:top w:val="none" w:sz="0" w:space="0" w:color="auto"/>
        <w:left w:val="none" w:sz="0" w:space="0" w:color="auto"/>
        <w:bottom w:val="none" w:sz="0" w:space="0" w:color="auto"/>
        <w:right w:val="none" w:sz="0" w:space="0" w:color="auto"/>
      </w:divBdr>
    </w:div>
    <w:div w:id="881790677">
      <w:bodyDiv w:val="1"/>
      <w:marLeft w:val="0"/>
      <w:marRight w:val="0"/>
      <w:marTop w:val="0"/>
      <w:marBottom w:val="0"/>
      <w:divBdr>
        <w:top w:val="none" w:sz="0" w:space="0" w:color="auto"/>
        <w:left w:val="none" w:sz="0" w:space="0" w:color="auto"/>
        <w:bottom w:val="none" w:sz="0" w:space="0" w:color="auto"/>
        <w:right w:val="none" w:sz="0" w:space="0" w:color="auto"/>
      </w:divBdr>
    </w:div>
    <w:div w:id="896622628">
      <w:bodyDiv w:val="1"/>
      <w:marLeft w:val="0"/>
      <w:marRight w:val="0"/>
      <w:marTop w:val="0"/>
      <w:marBottom w:val="0"/>
      <w:divBdr>
        <w:top w:val="none" w:sz="0" w:space="0" w:color="auto"/>
        <w:left w:val="none" w:sz="0" w:space="0" w:color="auto"/>
        <w:bottom w:val="none" w:sz="0" w:space="0" w:color="auto"/>
        <w:right w:val="none" w:sz="0" w:space="0" w:color="auto"/>
      </w:divBdr>
    </w:div>
    <w:div w:id="924337526">
      <w:bodyDiv w:val="1"/>
      <w:marLeft w:val="0"/>
      <w:marRight w:val="0"/>
      <w:marTop w:val="0"/>
      <w:marBottom w:val="0"/>
      <w:divBdr>
        <w:top w:val="none" w:sz="0" w:space="0" w:color="auto"/>
        <w:left w:val="none" w:sz="0" w:space="0" w:color="auto"/>
        <w:bottom w:val="none" w:sz="0" w:space="0" w:color="auto"/>
        <w:right w:val="none" w:sz="0" w:space="0" w:color="auto"/>
      </w:divBdr>
    </w:div>
    <w:div w:id="927271275">
      <w:bodyDiv w:val="1"/>
      <w:marLeft w:val="0"/>
      <w:marRight w:val="0"/>
      <w:marTop w:val="0"/>
      <w:marBottom w:val="0"/>
      <w:divBdr>
        <w:top w:val="none" w:sz="0" w:space="0" w:color="auto"/>
        <w:left w:val="none" w:sz="0" w:space="0" w:color="auto"/>
        <w:bottom w:val="none" w:sz="0" w:space="0" w:color="auto"/>
        <w:right w:val="none" w:sz="0" w:space="0" w:color="auto"/>
      </w:divBdr>
    </w:div>
    <w:div w:id="965816712">
      <w:bodyDiv w:val="1"/>
      <w:marLeft w:val="0"/>
      <w:marRight w:val="0"/>
      <w:marTop w:val="0"/>
      <w:marBottom w:val="0"/>
      <w:divBdr>
        <w:top w:val="none" w:sz="0" w:space="0" w:color="auto"/>
        <w:left w:val="none" w:sz="0" w:space="0" w:color="auto"/>
        <w:bottom w:val="none" w:sz="0" w:space="0" w:color="auto"/>
        <w:right w:val="none" w:sz="0" w:space="0" w:color="auto"/>
      </w:divBdr>
    </w:div>
    <w:div w:id="1033725248">
      <w:bodyDiv w:val="1"/>
      <w:marLeft w:val="0"/>
      <w:marRight w:val="0"/>
      <w:marTop w:val="0"/>
      <w:marBottom w:val="0"/>
      <w:divBdr>
        <w:top w:val="none" w:sz="0" w:space="0" w:color="auto"/>
        <w:left w:val="none" w:sz="0" w:space="0" w:color="auto"/>
        <w:bottom w:val="none" w:sz="0" w:space="0" w:color="auto"/>
        <w:right w:val="none" w:sz="0" w:space="0" w:color="auto"/>
      </w:divBdr>
    </w:div>
    <w:div w:id="1065030032">
      <w:bodyDiv w:val="1"/>
      <w:marLeft w:val="0"/>
      <w:marRight w:val="0"/>
      <w:marTop w:val="0"/>
      <w:marBottom w:val="0"/>
      <w:divBdr>
        <w:top w:val="none" w:sz="0" w:space="0" w:color="auto"/>
        <w:left w:val="none" w:sz="0" w:space="0" w:color="auto"/>
        <w:bottom w:val="none" w:sz="0" w:space="0" w:color="auto"/>
        <w:right w:val="none" w:sz="0" w:space="0" w:color="auto"/>
      </w:divBdr>
    </w:div>
    <w:div w:id="1085032593">
      <w:bodyDiv w:val="1"/>
      <w:marLeft w:val="0"/>
      <w:marRight w:val="0"/>
      <w:marTop w:val="0"/>
      <w:marBottom w:val="0"/>
      <w:divBdr>
        <w:top w:val="none" w:sz="0" w:space="0" w:color="auto"/>
        <w:left w:val="none" w:sz="0" w:space="0" w:color="auto"/>
        <w:bottom w:val="none" w:sz="0" w:space="0" w:color="auto"/>
        <w:right w:val="none" w:sz="0" w:space="0" w:color="auto"/>
      </w:divBdr>
    </w:div>
    <w:div w:id="1146512845">
      <w:bodyDiv w:val="1"/>
      <w:marLeft w:val="0"/>
      <w:marRight w:val="0"/>
      <w:marTop w:val="0"/>
      <w:marBottom w:val="0"/>
      <w:divBdr>
        <w:top w:val="none" w:sz="0" w:space="0" w:color="auto"/>
        <w:left w:val="none" w:sz="0" w:space="0" w:color="auto"/>
        <w:bottom w:val="none" w:sz="0" w:space="0" w:color="auto"/>
        <w:right w:val="none" w:sz="0" w:space="0" w:color="auto"/>
      </w:divBdr>
    </w:div>
    <w:div w:id="1163936282">
      <w:bodyDiv w:val="1"/>
      <w:marLeft w:val="0"/>
      <w:marRight w:val="0"/>
      <w:marTop w:val="0"/>
      <w:marBottom w:val="0"/>
      <w:divBdr>
        <w:top w:val="none" w:sz="0" w:space="0" w:color="auto"/>
        <w:left w:val="none" w:sz="0" w:space="0" w:color="auto"/>
        <w:bottom w:val="none" w:sz="0" w:space="0" w:color="auto"/>
        <w:right w:val="none" w:sz="0" w:space="0" w:color="auto"/>
      </w:divBdr>
    </w:div>
    <w:div w:id="1190605836">
      <w:bodyDiv w:val="1"/>
      <w:marLeft w:val="0"/>
      <w:marRight w:val="0"/>
      <w:marTop w:val="0"/>
      <w:marBottom w:val="0"/>
      <w:divBdr>
        <w:top w:val="none" w:sz="0" w:space="0" w:color="auto"/>
        <w:left w:val="none" w:sz="0" w:space="0" w:color="auto"/>
        <w:bottom w:val="none" w:sz="0" w:space="0" w:color="auto"/>
        <w:right w:val="none" w:sz="0" w:space="0" w:color="auto"/>
      </w:divBdr>
    </w:div>
    <w:div w:id="1207640796">
      <w:bodyDiv w:val="1"/>
      <w:marLeft w:val="0"/>
      <w:marRight w:val="0"/>
      <w:marTop w:val="0"/>
      <w:marBottom w:val="0"/>
      <w:divBdr>
        <w:top w:val="none" w:sz="0" w:space="0" w:color="auto"/>
        <w:left w:val="none" w:sz="0" w:space="0" w:color="auto"/>
        <w:bottom w:val="none" w:sz="0" w:space="0" w:color="auto"/>
        <w:right w:val="none" w:sz="0" w:space="0" w:color="auto"/>
      </w:divBdr>
    </w:div>
    <w:div w:id="1213273795">
      <w:bodyDiv w:val="1"/>
      <w:marLeft w:val="0"/>
      <w:marRight w:val="0"/>
      <w:marTop w:val="0"/>
      <w:marBottom w:val="0"/>
      <w:divBdr>
        <w:top w:val="none" w:sz="0" w:space="0" w:color="auto"/>
        <w:left w:val="none" w:sz="0" w:space="0" w:color="auto"/>
        <w:bottom w:val="none" w:sz="0" w:space="0" w:color="auto"/>
        <w:right w:val="none" w:sz="0" w:space="0" w:color="auto"/>
      </w:divBdr>
    </w:div>
    <w:div w:id="1236739132">
      <w:bodyDiv w:val="1"/>
      <w:marLeft w:val="0"/>
      <w:marRight w:val="0"/>
      <w:marTop w:val="0"/>
      <w:marBottom w:val="0"/>
      <w:divBdr>
        <w:top w:val="none" w:sz="0" w:space="0" w:color="auto"/>
        <w:left w:val="none" w:sz="0" w:space="0" w:color="auto"/>
        <w:bottom w:val="none" w:sz="0" w:space="0" w:color="auto"/>
        <w:right w:val="none" w:sz="0" w:space="0" w:color="auto"/>
      </w:divBdr>
    </w:div>
    <w:div w:id="1261332717">
      <w:bodyDiv w:val="1"/>
      <w:marLeft w:val="0"/>
      <w:marRight w:val="0"/>
      <w:marTop w:val="0"/>
      <w:marBottom w:val="0"/>
      <w:divBdr>
        <w:top w:val="none" w:sz="0" w:space="0" w:color="auto"/>
        <w:left w:val="none" w:sz="0" w:space="0" w:color="auto"/>
        <w:bottom w:val="none" w:sz="0" w:space="0" w:color="auto"/>
        <w:right w:val="none" w:sz="0" w:space="0" w:color="auto"/>
      </w:divBdr>
    </w:div>
    <w:div w:id="1266620478">
      <w:bodyDiv w:val="1"/>
      <w:marLeft w:val="0"/>
      <w:marRight w:val="0"/>
      <w:marTop w:val="0"/>
      <w:marBottom w:val="0"/>
      <w:divBdr>
        <w:top w:val="none" w:sz="0" w:space="0" w:color="auto"/>
        <w:left w:val="none" w:sz="0" w:space="0" w:color="auto"/>
        <w:bottom w:val="none" w:sz="0" w:space="0" w:color="auto"/>
        <w:right w:val="none" w:sz="0" w:space="0" w:color="auto"/>
      </w:divBdr>
    </w:div>
    <w:div w:id="1307661890">
      <w:bodyDiv w:val="1"/>
      <w:marLeft w:val="0"/>
      <w:marRight w:val="0"/>
      <w:marTop w:val="0"/>
      <w:marBottom w:val="0"/>
      <w:divBdr>
        <w:top w:val="none" w:sz="0" w:space="0" w:color="auto"/>
        <w:left w:val="none" w:sz="0" w:space="0" w:color="auto"/>
        <w:bottom w:val="none" w:sz="0" w:space="0" w:color="auto"/>
        <w:right w:val="none" w:sz="0" w:space="0" w:color="auto"/>
      </w:divBdr>
    </w:div>
    <w:div w:id="1377704208">
      <w:bodyDiv w:val="1"/>
      <w:marLeft w:val="0"/>
      <w:marRight w:val="0"/>
      <w:marTop w:val="0"/>
      <w:marBottom w:val="0"/>
      <w:divBdr>
        <w:top w:val="none" w:sz="0" w:space="0" w:color="auto"/>
        <w:left w:val="none" w:sz="0" w:space="0" w:color="auto"/>
        <w:bottom w:val="none" w:sz="0" w:space="0" w:color="auto"/>
        <w:right w:val="none" w:sz="0" w:space="0" w:color="auto"/>
      </w:divBdr>
    </w:div>
    <w:div w:id="1411073432">
      <w:bodyDiv w:val="1"/>
      <w:marLeft w:val="0"/>
      <w:marRight w:val="0"/>
      <w:marTop w:val="0"/>
      <w:marBottom w:val="0"/>
      <w:divBdr>
        <w:top w:val="none" w:sz="0" w:space="0" w:color="auto"/>
        <w:left w:val="none" w:sz="0" w:space="0" w:color="auto"/>
        <w:bottom w:val="none" w:sz="0" w:space="0" w:color="auto"/>
        <w:right w:val="none" w:sz="0" w:space="0" w:color="auto"/>
      </w:divBdr>
    </w:div>
    <w:div w:id="1411850988">
      <w:bodyDiv w:val="1"/>
      <w:marLeft w:val="0"/>
      <w:marRight w:val="0"/>
      <w:marTop w:val="0"/>
      <w:marBottom w:val="0"/>
      <w:divBdr>
        <w:top w:val="none" w:sz="0" w:space="0" w:color="auto"/>
        <w:left w:val="none" w:sz="0" w:space="0" w:color="auto"/>
        <w:bottom w:val="none" w:sz="0" w:space="0" w:color="auto"/>
        <w:right w:val="none" w:sz="0" w:space="0" w:color="auto"/>
      </w:divBdr>
    </w:div>
    <w:div w:id="1440641586">
      <w:bodyDiv w:val="1"/>
      <w:marLeft w:val="0"/>
      <w:marRight w:val="0"/>
      <w:marTop w:val="0"/>
      <w:marBottom w:val="0"/>
      <w:divBdr>
        <w:top w:val="none" w:sz="0" w:space="0" w:color="auto"/>
        <w:left w:val="none" w:sz="0" w:space="0" w:color="auto"/>
        <w:bottom w:val="none" w:sz="0" w:space="0" w:color="auto"/>
        <w:right w:val="none" w:sz="0" w:space="0" w:color="auto"/>
      </w:divBdr>
    </w:div>
    <w:div w:id="1514301940">
      <w:bodyDiv w:val="1"/>
      <w:marLeft w:val="0"/>
      <w:marRight w:val="0"/>
      <w:marTop w:val="0"/>
      <w:marBottom w:val="0"/>
      <w:divBdr>
        <w:top w:val="none" w:sz="0" w:space="0" w:color="auto"/>
        <w:left w:val="none" w:sz="0" w:space="0" w:color="auto"/>
        <w:bottom w:val="none" w:sz="0" w:space="0" w:color="auto"/>
        <w:right w:val="none" w:sz="0" w:space="0" w:color="auto"/>
      </w:divBdr>
    </w:div>
    <w:div w:id="1516075852">
      <w:bodyDiv w:val="1"/>
      <w:marLeft w:val="0"/>
      <w:marRight w:val="0"/>
      <w:marTop w:val="0"/>
      <w:marBottom w:val="0"/>
      <w:divBdr>
        <w:top w:val="none" w:sz="0" w:space="0" w:color="auto"/>
        <w:left w:val="none" w:sz="0" w:space="0" w:color="auto"/>
        <w:bottom w:val="none" w:sz="0" w:space="0" w:color="auto"/>
        <w:right w:val="none" w:sz="0" w:space="0" w:color="auto"/>
      </w:divBdr>
    </w:div>
    <w:div w:id="1518038344">
      <w:bodyDiv w:val="1"/>
      <w:marLeft w:val="0"/>
      <w:marRight w:val="0"/>
      <w:marTop w:val="0"/>
      <w:marBottom w:val="0"/>
      <w:divBdr>
        <w:top w:val="none" w:sz="0" w:space="0" w:color="auto"/>
        <w:left w:val="none" w:sz="0" w:space="0" w:color="auto"/>
        <w:bottom w:val="none" w:sz="0" w:space="0" w:color="auto"/>
        <w:right w:val="none" w:sz="0" w:space="0" w:color="auto"/>
      </w:divBdr>
    </w:div>
    <w:div w:id="1542354461">
      <w:bodyDiv w:val="1"/>
      <w:marLeft w:val="0"/>
      <w:marRight w:val="0"/>
      <w:marTop w:val="0"/>
      <w:marBottom w:val="0"/>
      <w:divBdr>
        <w:top w:val="none" w:sz="0" w:space="0" w:color="auto"/>
        <w:left w:val="none" w:sz="0" w:space="0" w:color="auto"/>
        <w:bottom w:val="none" w:sz="0" w:space="0" w:color="auto"/>
        <w:right w:val="none" w:sz="0" w:space="0" w:color="auto"/>
      </w:divBdr>
    </w:div>
    <w:div w:id="1543442352">
      <w:bodyDiv w:val="1"/>
      <w:marLeft w:val="0"/>
      <w:marRight w:val="0"/>
      <w:marTop w:val="0"/>
      <w:marBottom w:val="0"/>
      <w:divBdr>
        <w:top w:val="none" w:sz="0" w:space="0" w:color="auto"/>
        <w:left w:val="none" w:sz="0" w:space="0" w:color="auto"/>
        <w:bottom w:val="none" w:sz="0" w:space="0" w:color="auto"/>
        <w:right w:val="none" w:sz="0" w:space="0" w:color="auto"/>
      </w:divBdr>
    </w:div>
    <w:div w:id="1587377304">
      <w:bodyDiv w:val="1"/>
      <w:marLeft w:val="0"/>
      <w:marRight w:val="0"/>
      <w:marTop w:val="0"/>
      <w:marBottom w:val="0"/>
      <w:divBdr>
        <w:top w:val="none" w:sz="0" w:space="0" w:color="auto"/>
        <w:left w:val="none" w:sz="0" w:space="0" w:color="auto"/>
        <w:bottom w:val="none" w:sz="0" w:space="0" w:color="auto"/>
        <w:right w:val="none" w:sz="0" w:space="0" w:color="auto"/>
      </w:divBdr>
    </w:div>
    <w:div w:id="1601909584">
      <w:bodyDiv w:val="1"/>
      <w:marLeft w:val="0"/>
      <w:marRight w:val="0"/>
      <w:marTop w:val="0"/>
      <w:marBottom w:val="0"/>
      <w:divBdr>
        <w:top w:val="none" w:sz="0" w:space="0" w:color="auto"/>
        <w:left w:val="none" w:sz="0" w:space="0" w:color="auto"/>
        <w:bottom w:val="none" w:sz="0" w:space="0" w:color="auto"/>
        <w:right w:val="none" w:sz="0" w:space="0" w:color="auto"/>
      </w:divBdr>
    </w:div>
    <w:div w:id="1644849443">
      <w:bodyDiv w:val="1"/>
      <w:marLeft w:val="0"/>
      <w:marRight w:val="0"/>
      <w:marTop w:val="0"/>
      <w:marBottom w:val="0"/>
      <w:divBdr>
        <w:top w:val="none" w:sz="0" w:space="0" w:color="auto"/>
        <w:left w:val="none" w:sz="0" w:space="0" w:color="auto"/>
        <w:bottom w:val="none" w:sz="0" w:space="0" w:color="auto"/>
        <w:right w:val="none" w:sz="0" w:space="0" w:color="auto"/>
      </w:divBdr>
    </w:div>
    <w:div w:id="1674062582">
      <w:bodyDiv w:val="1"/>
      <w:marLeft w:val="0"/>
      <w:marRight w:val="0"/>
      <w:marTop w:val="0"/>
      <w:marBottom w:val="0"/>
      <w:divBdr>
        <w:top w:val="none" w:sz="0" w:space="0" w:color="auto"/>
        <w:left w:val="none" w:sz="0" w:space="0" w:color="auto"/>
        <w:bottom w:val="none" w:sz="0" w:space="0" w:color="auto"/>
        <w:right w:val="none" w:sz="0" w:space="0" w:color="auto"/>
      </w:divBdr>
    </w:div>
    <w:div w:id="1787962563">
      <w:bodyDiv w:val="1"/>
      <w:marLeft w:val="0"/>
      <w:marRight w:val="0"/>
      <w:marTop w:val="0"/>
      <w:marBottom w:val="0"/>
      <w:divBdr>
        <w:top w:val="none" w:sz="0" w:space="0" w:color="auto"/>
        <w:left w:val="none" w:sz="0" w:space="0" w:color="auto"/>
        <w:bottom w:val="none" w:sz="0" w:space="0" w:color="auto"/>
        <w:right w:val="none" w:sz="0" w:space="0" w:color="auto"/>
      </w:divBdr>
    </w:div>
    <w:div w:id="1846746191">
      <w:bodyDiv w:val="1"/>
      <w:marLeft w:val="0"/>
      <w:marRight w:val="0"/>
      <w:marTop w:val="0"/>
      <w:marBottom w:val="0"/>
      <w:divBdr>
        <w:top w:val="none" w:sz="0" w:space="0" w:color="auto"/>
        <w:left w:val="none" w:sz="0" w:space="0" w:color="auto"/>
        <w:bottom w:val="none" w:sz="0" w:space="0" w:color="auto"/>
        <w:right w:val="none" w:sz="0" w:space="0" w:color="auto"/>
      </w:divBdr>
    </w:div>
    <w:div w:id="1865096769">
      <w:bodyDiv w:val="1"/>
      <w:marLeft w:val="0"/>
      <w:marRight w:val="0"/>
      <w:marTop w:val="0"/>
      <w:marBottom w:val="0"/>
      <w:divBdr>
        <w:top w:val="none" w:sz="0" w:space="0" w:color="auto"/>
        <w:left w:val="none" w:sz="0" w:space="0" w:color="auto"/>
        <w:bottom w:val="none" w:sz="0" w:space="0" w:color="auto"/>
        <w:right w:val="none" w:sz="0" w:space="0" w:color="auto"/>
      </w:divBdr>
    </w:div>
    <w:div w:id="1977710635">
      <w:bodyDiv w:val="1"/>
      <w:marLeft w:val="0"/>
      <w:marRight w:val="0"/>
      <w:marTop w:val="0"/>
      <w:marBottom w:val="0"/>
      <w:divBdr>
        <w:top w:val="none" w:sz="0" w:space="0" w:color="auto"/>
        <w:left w:val="none" w:sz="0" w:space="0" w:color="auto"/>
        <w:bottom w:val="none" w:sz="0" w:space="0" w:color="auto"/>
        <w:right w:val="none" w:sz="0" w:space="0" w:color="auto"/>
      </w:divBdr>
    </w:div>
    <w:div w:id="2019311893">
      <w:bodyDiv w:val="1"/>
      <w:marLeft w:val="0"/>
      <w:marRight w:val="0"/>
      <w:marTop w:val="0"/>
      <w:marBottom w:val="0"/>
      <w:divBdr>
        <w:top w:val="none" w:sz="0" w:space="0" w:color="auto"/>
        <w:left w:val="none" w:sz="0" w:space="0" w:color="auto"/>
        <w:bottom w:val="none" w:sz="0" w:space="0" w:color="auto"/>
        <w:right w:val="none" w:sz="0" w:space="0" w:color="auto"/>
      </w:divBdr>
    </w:div>
    <w:div w:id="2056198225">
      <w:bodyDiv w:val="1"/>
      <w:marLeft w:val="0"/>
      <w:marRight w:val="0"/>
      <w:marTop w:val="0"/>
      <w:marBottom w:val="0"/>
      <w:divBdr>
        <w:top w:val="none" w:sz="0" w:space="0" w:color="auto"/>
        <w:left w:val="none" w:sz="0" w:space="0" w:color="auto"/>
        <w:bottom w:val="none" w:sz="0" w:space="0" w:color="auto"/>
        <w:right w:val="none" w:sz="0" w:space="0" w:color="auto"/>
      </w:divBdr>
    </w:div>
    <w:div w:id="2070569874">
      <w:bodyDiv w:val="1"/>
      <w:marLeft w:val="0"/>
      <w:marRight w:val="0"/>
      <w:marTop w:val="0"/>
      <w:marBottom w:val="0"/>
      <w:divBdr>
        <w:top w:val="none" w:sz="0" w:space="0" w:color="auto"/>
        <w:left w:val="none" w:sz="0" w:space="0" w:color="auto"/>
        <w:bottom w:val="none" w:sz="0" w:space="0" w:color="auto"/>
        <w:right w:val="none" w:sz="0" w:space="0" w:color="auto"/>
      </w:divBdr>
    </w:div>
    <w:div w:id="20777007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eader" Target="head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105968-A371-4DDE-9CDF-2D4AA231E3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47</Pages>
  <Words>9826</Words>
  <Characters>58962</Characters>
  <Application>Microsoft Office Word</Application>
  <DocSecurity>0</DocSecurity>
  <Lines>491</Lines>
  <Paragraphs>137</Paragraphs>
  <ScaleCrop>false</ScaleCrop>
  <HeadingPairs>
    <vt:vector size="2" baseType="variant">
      <vt:variant>
        <vt:lpstr>Tytuł</vt:lpstr>
      </vt:variant>
      <vt:variant>
        <vt:i4>1</vt:i4>
      </vt:variant>
    </vt:vector>
  </HeadingPairs>
  <TitlesOfParts>
    <vt:vector size="1" baseType="lpstr">
      <vt:lpstr>Projekt Wykonawczy przebudowy i remontu budynku Polikliniki w Siedlcach</vt:lpstr>
    </vt:vector>
  </TitlesOfParts>
  <Company/>
  <LinksUpToDate>false</LinksUpToDate>
  <CharactersWithSpaces>68651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 Wykonawczy przebudowy i remontu budynku Polikliniki w Siedlcach</dc:title>
  <dc:creator>Anusia</dc:creator>
  <cp:lastModifiedBy>Aga-Królowa (L...)</cp:lastModifiedBy>
  <cp:revision>4</cp:revision>
  <cp:lastPrinted>2020-02-15T11:07:00Z</cp:lastPrinted>
  <dcterms:created xsi:type="dcterms:W3CDTF">2020-02-15T11:00:00Z</dcterms:created>
  <dcterms:modified xsi:type="dcterms:W3CDTF">2020-02-15T11:07:00Z</dcterms:modified>
</cp:coreProperties>
</file>